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CEB" w:rsidRPr="009B3809" w:rsidRDefault="0009498C" w:rsidP="003A1F8C">
      <w:pPr>
        <w:rPr>
          <w:rFonts w:ascii="Arial" w:hAnsi="Arial" w:cs="Arial"/>
          <w:i/>
          <w:sz w:val="18"/>
          <w:szCs w:val="18"/>
        </w:rPr>
      </w:pPr>
      <w:r w:rsidRPr="009B3809">
        <w:rPr>
          <w:rFonts w:ascii="Arial" w:hAnsi="Arial" w:cs="Arial"/>
          <w:i/>
          <w:sz w:val="18"/>
          <w:szCs w:val="18"/>
        </w:rPr>
        <w:t>Obrazec št: 1</w:t>
      </w:r>
    </w:p>
    <w:p w:rsidR="003B2CEB" w:rsidRPr="009B3809" w:rsidRDefault="00375F35" w:rsidP="00E51C59">
      <w:pPr>
        <w:pStyle w:val="Naslov2"/>
        <w:jc w:val="both"/>
        <w:rPr>
          <w:rFonts w:ascii="Arial" w:hAnsi="Arial" w:cs="Arial"/>
          <w:sz w:val="24"/>
          <w:u w:val="single"/>
        </w:rPr>
      </w:pPr>
      <w:bookmarkStart w:id="0" w:name="_Toc508100812"/>
      <w:r w:rsidRPr="009B3809">
        <w:rPr>
          <w:rFonts w:ascii="Arial" w:hAnsi="Arial" w:cs="Arial"/>
          <w:sz w:val="24"/>
          <w:u w:val="single"/>
        </w:rPr>
        <w:t>PONUDBA</w:t>
      </w:r>
      <w:bookmarkEnd w:id="0"/>
    </w:p>
    <w:p w:rsidR="007B43A5" w:rsidRDefault="007B43A5" w:rsidP="007B43A5">
      <w:pPr>
        <w:spacing w:before="225" w:after="225" w:line="240" w:lineRule="auto"/>
        <w:jc w:val="both"/>
        <w:rPr>
          <w:rFonts w:ascii="Arial" w:hAnsi="Arial" w:cs="Arial"/>
          <w:sz w:val="18"/>
          <w:szCs w:val="18"/>
        </w:rPr>
      </w:pPr>
      <w:r w:rsidRPr="002075EE">
        <w:rPr>
          <w:rFonts w:ascii="Arial" w:hAnsi="Arial" w:cs="Arial"/>
          <w:sz w:val="18"/>
          <w:szCs w:val="18"/>
        </w:rPr>
        <w:t>Na osnovi povabila za naročilo »</w:t>
      </w:r>
      <w:r w:rsidR="00D670D4">
        <w:rPr>
          <w:rFonts w:ascii="Arial" w:hAnsi="Arial" w:cs="Arial"/>
          <w:b/>
          <w:bCs/>
          <w:sz w:val="18"/>
          <w:szCs w:val="18"/>
        </w:rPr>
        <w:t xml:space="preserve">Obnova kanalizacije na </w:t>
      </w:r>
      <w:r w:rsidR="003B1BE8">
        <w:rPr>
          <w:rFonts w:ascii="Arial" w:hAnsi="Arial" w:cs="Arial"/>
          <w:b/>
          <w:bCs/>
          <w:sz w:val="18"/>
          <w:szCs w:val="18"/>
        </w:rPr>
        <w:t>Jenkovi</w:t>
      </w:r>
      <w:r w:rsidR="00D670D4">
        <w:rPr>
          <w:rFonts w:ascii="Arial" w:hAnsi="Arial" w:cs="Arial"/>
          <w:b/>
          <w:bCs/>
          <w:sz w:val="18"/>
          <w:szCs w:val="18"/>
        </w:rPr>
        <w:t xml:space="preserve"> cesti v Velenju </w:t>
      </w:r>
      <w:r w:rsidRPr="002075EE">
        <w:rPr>
          <w:rFonts w:ascii="Arial" w:hAnsi="Arial" w:cs="Arial"/>
          <w:sz w:val="18"/>
          <w:szCs w:val="18"/>
        </w:rPr>
        <w:t>« dajemo ponudbo, kot sledi:</w:t>
      </w:r>
    </w:p>
    <w:p w:rsidR="009712A6" w:rsidRPr="002075EE" w:rsidRDefault="009712A6" w:rsidP="007B43A5">
      <w:pPr>
        <w:spacing w:before="225" w:after="225" w:line="240" w:lineRule="auto"/>
        <w:jc w:val="both"/>
        <w:rPr>
          <w:rFonts w:ascii="Arial" w:hAnsi="Arial" w:cs="Arial"/>
          <w:sz w:val="18"/>
          <w:szCs w:val="18"/>
        </w:rPr>
      </w:pPr>
    </w:p>
    <w:p w:rsidR="007B43A5" w:rsidRPr="002075EE" w:rsidRDefault="007B43A5" w:rsidP="007B43A5">
      <w:pPr>
        <w:spacing w:before="225" w:after="225" w:line="240" w:lineRule="auto"/>
        <w:jc w:val="both"/>
        <w:rPr>
          <w:rFonts w:ascii="Arial" w:hAnsi="Arial" w:cs="Arial"/>
          <w:sz w:val="18"/>
          <w:szCs w:val="18"/>
          <w:u w:val="single"/>
        </w:rPr>
      </w:pPr>
      <w:r w:rsidRPr="002075EE">
        <w:rPr>
          <w:rFonts w:ascii="Arial" w:hAnsi="Arial" w:cs="Arial"/>
          <w:b/>
          <w:bCs/>
          <w:sz w:val="18"/>
          <w:szCs w:val="18"/>
        </w:rPr>
        <w:t>I. Ponudba številka:</w:t>
      </w:r>
      <w:r w:rsidRPr="002075EE">
        <w:rPr>
          <w:rFonts w:ascii="Arial" w:hAnsi="Arial" w:cs="Arial"/>
          <w:sz w:val="18"/>
          <w:szCs w:val="18"/>
        </w:rPr>
        <w:t xml:space="preserve"> </w:t>
      </w:r>
      <w:r w:rsidRPr="002075EE">
        <w:rPr>
          <w:rFonts w:ascii="Arial" w:hAnsi="Arial" w:cs="Arial"/>
          <w:sz w:val="18"/>
          <w:szCs w:val="18"/>
          <w:u w:val="single"/>
        </w:rPr>
        <w:t>_______________</w:t>
      </w:r>
    </w:p>
    <w:p w:rsidR="009712A6" w:rsidRDefault="009712A6" w:rsidP="007B43A5">
      <w:pPr>
        <w:spacing w:before="225" w:after="225" w:line="240" w:lineRule="auto"/>
        <w:jc w:val="both"/>
        <w:rPr>
          <w:rFonts w:ascii="Arial" w:hAnsi="Arial" w:cs="Arial"/>
          <w:b/>
          <w:bCs/>
          <w:sz w:val="18"/>
          <w:szCs w:val="18"/>
        </w:rPr>
      </w:pPr>
    </w:p>
    <w:p w:rsidR="007B43A5" w:rsidRPr="002075EE" w:rsidRDefault="007B43A5" w:rsidP="007B43A5">
      <w:pPr>
        <w:spacing w:before="225" w:after="225" w:line="240" w:lineRule="auto"/>
        <w:jc w:val="both"/>
        <w:rPr>
          <w:rFonts w:ascii="Arial" w:hAnsi="Arial" w:cs="Arial"/>
          <w:sz w:val="18"/>
          <w:szCs w:val="18"/>
        </w:rPr>
      </w:pPr>
      <w:r w:rsidRPr="002075EE">
        <w:rPr>
          <w:rFonts w:ascii="Arial" w:hAnsi="Arial" w:cs="Arial"/>
          <w:b/>
          <w:bCs/>
          <w:sz w:val="18"/>
          <w:szCs w:val="18"/>
        </w:rPr>
        <w:t>II. Rok veljavnosti ponudb</w:t>
      </w:r>
      <w:r w:rsidRPr="002075EE">
        <w:rPr>
          <w:rFonts w:ascii="Arial" w:hAnsi="Arial" w:cs="Arial"/>
          <w:sz w:val="18"/>
          <w:szCs w:val="18"/>
        </w:rPr>
        <w:t>e</w:t>
      </w:r>
    </w:p>
    <w:p w:rsidR="007B43A5" w:rsidRDefault="007B43A5" w:rsidP="007B43A5">
      <w:pPr>
        <w:spacing w:before="225" w:after="225" w:line="240" w:lineRule="auto"/>
        <w:jc w:val="both"/>
        <w:rPr>
          <w:rFonts w:ascii="Arial" w:hAnsi="Arial" w:cs="Arial"/>
          <w:sz w:val="18"/>
        </w:rPr>
      </w:pPr>
      <w:r w:rsidRPr="002075EE">
        <w:rPr>
          <w:rFonts w:ascii="Arial" w:hAnsi="Arial" w:cs="Arial"/>
          <w:sz w:val="18"/>
        </w:rPr>
        <w:t>Veljavnost  ponudbe je do _________________(najmanj 1</w:t>
      </w:r>
      <w:r>
        <w:rPr>
          <w:rFonts w:ascii="Arial" w:hAnsi="Arial" w:cs="Arial"/>
          <w:sz w:val="18"/>
        </w:rPr>
        <w:t>0</w:t>
      </w:r>
      <w:r w:rsidRPr="002075EE">
        <w:rPr>
          <w:rFonts w:ascii="Arial" w:hAnsi="Arial" w:cs="Arial"/>
          <w:sz w:val="18"/>
        </w:rPr>
        <w:t>0 dni od roka za predložitev ponudb).</w:t>
      </w:r>
    </w:p>
    <w:p w:rsidR="009712A6" w:rsidRPr="009712A6" w:rsidRDefault="009712A6" w:rsidP="009712A6">
      <w:pPr>
        <w:autoSpaceDE w:val="0"/>
        <w:autoSpaceDN w:val="0"/>
        <w:jc w:val="both"/>
        <w:rPr>
          <w:rFonts w:ascii="Arial" w:hAnsi="Arial" w:cs="Arial"/>
          <w:b/>
          <w:sz w:val="18"/>
          <w:szCs w:val="18"/>
        </w:rPr>
      </w:pPr>
      <w:r w:rsidRPr="009712A6">
        <w:rPr>
          <w:rFonts w:ascii="Arial" w:hAnsi="Arial" w:cs="Arial"/>
          <w:sz w:val="18"/>
          <w:szCs w:val="18"/>
        </w:rPr>
        <w:t xml:space="preserve">V primeru, da bo naša ponudba sprejeta, bomo z izvajanjem del pričeti takoj ob uvedbi v delo in z gradnjo končali </w:t>
      </w:r>
      <w:r w:rsidRPr="009712A6">
        <w:rPr>
          <w:rFonts w:ascii="Arial" w:hAnsi="Arial" w:cs="Arial"/>
          <w:b/>
          <w:sz w:val="18"/>
          <w:szCs w:val="18"/>
        </w:rPr>
        <w:t xml:space="preserve">v </w:t>
      </w:r>
      <w:r w:rsidR="00D670D4" w:rsidRPr="00F47555">
        <w:rPr>
          <w:rFonts w:ascii="Arial" w:hAnsi="Arial" w:cs="Arial"/>
          <w:b/>
          <w:sz w:val="18"/>
          <w:szCs w:val="18"/>
        </w:rPr>
        <w:t>45</w:t>
      </w:r>
      <w:r w:rsidRPr="00F47555">
        <w:rPr>
          <w:rFonts w:ascii="Arial" w:hAnsi="Arial" w:cs="Arial"/>
          <w:b/>
          <w:sz w:val="18"/>
          <w:szCs w:val="18"/>
        </w:rPr>
        <w:t xml:space="preserve"> </w:t>
      </w:r>
      <w:r w:rsidRPr="009712A6">
        <w:rPr>
          <w:rFonts w:ascii="Arial" w:hAnsi="Arial" w:cs="Arial"/>
          <w:b/>
          <w:sz w:val="18"/>
          <w:szCs w:val="18"/>
        </w:rPr>
        <w:t>dneh od uvedbe v delo. Naročnik bo izvajalca uvedel v delo najpozneje 15 dni po podpisu pogodbe.</w:t>
      </w:r>
    </w:p>
    <w:p w:rsidR="009712A6" w:rsidRDefault="009712A6" w:rsidP="007B43A5">
      <w:pPr>
        <w:spacing w:before="225" w:after="225" w:line="240" w:lineRule="auto"/>
        <w:jc w:val="both"/>
        <w:rPr>
          <w:rFonts w:ascii="Arial" w:hAnsi="Arial" w:cs="Arial"/>
          <w:b/>
          <w:bCs/>
          <w:sz w:val="18"/>
          <w:szCs w:val="18"/>
        </w:rPr>
      </w:pPr>
    </w:p>
    <w:p w:rsidR="007B43A5" w:rsidRPr="002075EE" w:rsidRDefault="007B43A5" w:rsidP="007B43A5">
      <w:pPr>
        <w:spacing w:before="225" w:after="225" w:line="240" w:lineRule="auto"/>
        <w:jc w:val="both"/>
        <w:rPr>
          <w:rFonts w:ascii="Arial" w:hAnsi="Arial" w:cs="Arial"/>
          <w:b/>
          <w:bCs/>
          <w:sz w:val="18"/>
          <w:szCs w:val="18"/>
        </w:rPr>
      </w:pPr>
      <w:r w:rsidRPr="002075EE">
        <w:rPr>
          <w:rFonts w:ascii="Arial" w:hAnsi="Arial" w:cs="Arial"/>
          <w:b/>
          <w:bCs/>
          <w:sz w:val="18"/>
          <w:szCs w:val="18"/>
        </w:rPr>
        <w:t>III. Podatki o ponudniku</w:t>
      </w:r>
    </w:p>
    <w:p w:rsidR="007B43A5" w:rsidRPr="002075EE" w:rsidRDefault="007B43A5" w:rsidP="007B43A5">
      <w:pPr>
        <w:contextualSpacing/>
        <w:jc w:val="both"/>
        <w:rPr>
          <w:rFonts w:ascii="Arial" w:hAnsi="Arial" w:cs="Arial"/>
          <w:b/>
          <w:sz w:val="18"/>
          <w:szCs w:val="18"/>
        </w:rPr>
      </w:pPr>
      <w:r w:rsidRPr="002075EE">
        <w:rPr>
          <w:rFonts w:ascii="Arial" w:hAnsi="Arial" w:cs="Arial"/>
          <w:b/>
          <w:sz w:val="18"/>
          <w:szCs w:val="18"/>
        </w:rPr>
        <w:t xml:space="preserve">V primeru skupne ponudbe je potrebno v ponudbi priložiti pooblastilo vodilnemu ponudniku in odgovorni osebi za podpis ponudbe, za komunikacijo z naročnikom, za zastopnika za sprejem pošiljk ter podpis </w:t>
      </w:r>
      <w:r w:rsidR="004A6014">
        <w:rPr>
          <w:rFonts w:ascii="Arial" w:hAnsi="Arial" w:cs="Arial"/>
          <w:b/>
          <w:sz w:val="18"/>
          <w:szCs w:val="18"/>
        </w:rPr>
        <w:t>pogodbe</w:t>
      </w:r>
      <w:r w:rsidRPr="002075EE">
        <w:rPr>
          <w:rFonts w:ascii="Arial" w:hAnsi="Arial" w:cs="Arial"/>
          <w:b/>
          <w:sz w:val="18"/>
          <w:szCs w:val="18"/>
        </w:rPr>
        <w:t>.</w:t>
      </w:r>
    </w:p>
    <w:p w:rsidR="007B43A5" w:rsidRPr="002075EE" w:rsidRDefault="007B43A5" w:rsidP="007B43A5">
      <w:pPr>
        <w:spacing w:before="225" w:after="225" w:line="240" w:lineRule="auto"/>
        <w:jc w:val="both"/>
        <w:rPr>
          <w:rFonts w:ascii="Arial" w:hAnsi="Arial" w:cs="Arial"/>
          <w:b/>
          <w:bCs/>
          <w:sz w:val="18"/>
          <w:szCs w:val="18"/>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7B43A5" w:rsidRPr="002075EE" w:rsidTr="007B43A5">
        <w:trPr>
          <w:cantSplit/>
        </w:trPr>
        <w:tc>
          <w:tcPr>
            <w:tcW w:w="2694" w:type="dxa"/>
            <w:tcBorders>
              <w:top w:val="nil"/>
              <w:left w:val="nil"/>
              <w:bottom w:val="single" w:sz="4" w:space="0" w:color="auto"/>
              <w:right w:val="single" w:sz="4" w:space="0" w:color="auto"/>
            </w:tcBorders>
          </w:tcPr>
          <w:p w:rsidR="007B43A5" w:rsidRPr="002075EE" w:rsidRDefault="007B43A5" w:rsidP="007B43A5">
            <w:pPr>
              <w:spacing w:after="120"/>
              <w:ind w:right="382"/>
              <w:jc w:val="center"/>
              <w:rPr>
                <w:rFonts w:ascii="Arial" w:hAnsi="Arial" w:cs="Arial"/>
                <w:b/>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2075EE" w:rsidRDefault="007B43A5" w:rsidP="007B43A5">
            <w:pPr>
              <w:ind w:right="72"/>
              <w:jc w:val="center"/>
              <w:rPr>
                <w:rFonts w:ascii="Arial" w:hAnsi="Arial" w:cs="Arial"/>
                <w:b/>
                <w:sz w:val="18"/>
                <w:szCs w:val="18"/>
              </w:rPr>
            </w:pPr>
            <w:r w:rsidRPr="002075EE">
              <w:rPr>
                <w:rFonts w:ascii="Arial" w:hAnsi="Arial" w:cs="Arial"/>
                <w:b/>
                <w:bCs/>
                <w:sz w:val="18"/>
                <w:szCs w:val="18"/>
              </w:rPr>
              <w:t>Naziv(i) ponudnika</w:t>
            </w:r>
            <w:r w:rsidRPr="002075EE">
              <w:rPr>
                <w:rFonts w:ascii="Arial" w:hAnsi="Arial" w:cs="Arial"/>
                <w:b/>
                <w:sz w:val="18"/>
                <w:szCs w:val="18"/>
              </w:rPr>
              <w:t>-kov</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2075EE" w:rsidRDefault="007B43A5" w:rsidP="007B43A5">
            <w:pPr>
              <w:ind w:right="72"/>
              <w:jc w:val="center"/>
              <w:rPr>
                <w:rFonts w:ascii="Arial" w:hAnsi="Arial" w:cs="Arial"/>
                <w:b/>
                <w:sz w:val="18"/>
                <w:szCs w:val="18"/>
              </w:rPr>
            </w:pPr>
            <w:r w:rsidRPr="002075EE">
              <w:rPr>
                <w:rFonts w:ascii="Arial" w:hAnsi="Arial" w:cs="Arial"/>
                <w:b/>
                <w:sz w:val="18"/>
                <w:szCs w:val="18"/>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2075EE" w:rsidRDefault="007B43A5" w:rsidP="007B43A5">
            <w:pPr>
              <w:ind w:right="72"/>
              <w:jc w:val="center"/>
              <w:rPr>
                <w:rFonts w:ascii="Arial" w:hAnsi="Arial" w:cs="Arial"/>
                <w:b/>
                <w:sz w:val="18"/>
                <w:szCs w:val="18"/>
              </w:rPr>
            </w:pPr>
            <w:r w:rsidRPr="002075EE">
              <w:rPr>
                <w:rFonts w:ascii="Arial" w:hAnsi="Arial" w:cs="Arial"/>
                <w:b/>
                <w:sz w:val="18"/>
                <w:szCs w:val="18"/>
              </w:rPr>
              <w:t>% udeležbe v ponudbi skupine ponudnikov</w:t>
            </w:r>
          </w:p>
        </w:tc>
      </w:tr>
      <w:tr w:rsidR="007B43A5" w:rsidRPr="002075EE" w:rsidTr="007B43A5">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2075EE" w:rsidRDefault="007B43A5" w:rsidP="007B43A5">
            <w:pPr>
              <w:rPr>
                <w:rFonts w:ascii="Arial" w:hAnsi="Arial" w:cs="Arial"/>
                <w:b/>
                <w:sz w:val="18"/>
                <w:szCs w:val="18"/>
              </w:rPr>
            </w:pPr>
            <w:r w:rsidRPr="002075EE">
              <w:rPr>
                <w:rFonts w:ascii="Arial" w:hAnsi="Arial" w:cs="Arial"/>
                <w:b/>
                <w:sz w:val="18"/>
                <w:szCs w:val="18"/>
              </w:rPr>
              <w:t>Samostojni ponudnik</w:t>
            </w:r>
          </w:p>
          <w:p w:rsidR="007B43A5" w:rsidRPr="002075EE" w:rsidRDefault="007B43A5" w:rsidP="007B43A5">
            <w:pPr>
              <w:rPr>
                <w:rFonts w:ascii="Arial" w:hAnsi="Arial" w:cs="Arial"/>
                <w:b/>
                <w:sz w:val="18"/>
                <w:szCs w:val="18"/>
              </w:rPr>
            </w:pPr>
            <w:r w:rsidRPr="002075EE">
              <w:rPr>
                <w:rFonts w:ascii="Arial" w:hAnsi="Arial" w:cs="Arial"/>
                <w:b/>
                <w:sz w:val="18"/>
                <w:szCs w:val="18"/>
              </w:rPr>
              <w:t>oziroma</w:t>
            </w:r>
          </w:p>
          <w:p w:rsidR="007B43A5" w:rsidRPr="002075EE" w:rsidRDefault="007B43A5" w:rsidP="007B43A5">
            <w:pPr>
              <w:rPr>
                <w:rFonts w:ascii="Arial" w:hAnsi="Arial" w:cs="Arial"/>
                <w:sz w:val="18"/>
                <w:szCs w:val="18"/>
              </w:rPr>
            </w:pPr>
            <w:r w:rsidRPr="002075EE">
              <w:rPr>
                <w:rFonts w:ascii="Arial" w:hAnsi="Arial" w:cs="Arial"/>
                <w:b/>
                <w:sz w:val="18"/>
                <w:szCs w:val="18"/>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2075EE"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2075EE"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2075EE" w:rsidRDefault="007B43A5" w:rsidP="007B43A5">
            <w:pPr>
              <w:spacing w:after="120"/>
              <w:ind w:right="382"/>
              <w:jc w:val="center"/>
              <w:rPr>
                <w:rFonts w:ascii="Arial" w:hAnsi="Arial" w:cs="Arial"/>
                <w:sz w:val="18"/>
                <w:szCs w:val="18"/>
              </w:rPr>
            </w:pPr>
          </w:p>
        </w:tc>
      </w:tr>
      <w:tr w:rsidR="007B43A5" w:rsidRPr="002075EE" w:rsidTr="007B43A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2075EE" w:rsidRDefault="007B43A5" w:rsidP="007B43A5">
            <w:pPr>
              <w:rPr>
                <w:rFonts w:ascii="Arial" w:hAnsi="Arial" w:cs="Arial"/>
                <w:b/>
                <w:sz w:val="18"/>
                <w:szCs w:val="18"/>
              </w:rPr>
            </w:pPr>
            <w:r w:rsidRPr="002075EE">
              <w:rPr>
                <w:rFonts w:ascii="Arial" w:hAnsi="Arial" w:cs="Arial"/>
                <w:b/>
                <w:sz w:val="18"/>
                <w:szCs w:val="18"/>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2075EE"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2075EE"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2075EE" w:rsidRDefault="007B43A5" w:rsidP="007B43A5">
            <w:pPr>
              <w:spacing w:after="120"/>
              <w:ind w:right="382"/>
              <w:jc w:val="center"/>
              <w:rPr>
                <w:rFonts w:ascii="Arial" w:hAnsi="Arial" w:cs="Arial"/>
                <w:sz w:val="18"/>
                <w:szCs w:val="18"/>
              </w:rPr>
            </w:pPr>
          </w:p>
        </w:tc>
      </w:tr>
      <w:tr w:rsidR="007B43A5" w:rsidRPr="002075EE" w:rsidTr="007B43A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B43A5" w:rsidRPr="002075EE" w:rsidRDefault="007B43A5" w:rsidP="007B43A5">
            <w:pPr>
              <w:spacing w:after="120"/>
              <w:rPr>
                <w:rFonts w:ascii="Arial" w:hAnsi="Arial" w:cs="Arial"/>
                <w:b/>
                <w:sz w:val="18"/>
                <w:szCs w:val="18"/>
              </w:rPr>
            </w:pPr>
            <w:r w:rsidRPr="002075EE">
              <w:rPr>
                <w:rFonts w:ascii="Arial" w:hAnsi="Arial" w:cs="Arial"/>
                <w:b/>
                <w:sz w:val="18"/>
                <w:szCs w:val="18"/>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7B43A5" w:rsidRPr="002075EE" w:rsidRDefault="007B43A5" w:rsidP="007B43A5">
            <w:pPr>
              <w:spacing w:after="120"/>
              <w:ind w:right="382"/>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rsidR="007B43A5" w:rsidRPr="002075EE" w:rsidRDefault="007B43A5" w:rsidP="007B43A5">
            <w:pPr>
              <w:spacing w:after="120"/>
              <w:ind w:right="382"/>
              <w:jc w:val="center"/>
              <w:rPr>
                <w:rFonts w:ascii="Arial" w:hAnsi="Arial" w:cs="Arial"/>
                <w:sz w:val="18"/>
                <w:szCs w:val="18"/>
              </w:rPr>
            </w:pPr>
          </w:p>
        </w:tc>
        <w:tc>
          <w:tcPr>
            <w:tcW w:w="1500" w:type="dxa"/>
            <w:tcBorders>
              <w:top w:val="single" w:sz="4" w:space="0" w:color="auto"/>
              <w:left w:val="single" w:sz="4" w:space="0" w:color="auto"/>
              <w:bottom w:val="single" w:sz="4" w:space="0" w:color="auto"/>
              <w:right w:val="single" w:sz="4" w:space="0" w:color="auto"/>
            </w:tcBorders>
          </w:tcPr>
          <w:p w:rsidR="007B43A5" w:rsidRPr="002075EE" w:rsidRDefault="007B43A5" w:rsidP="007B43A5">
            <w:pPr>
              <w:spacing w:after="120"/>
              <w:ind w:right="382"/>
              <w:jc w:val="center"/>
              <w:rPr>
                <w:rFonts w:ascii="Arial" w:hAnsi="Arial" w:cs="Arial"/>
                <w:sz w:val="18"/>
                <w:szCs w:val="18"/>
              </w:rPr>
            </w:pPr>
          </w:p>
        </w:tc>
      </w:tr>
    </w:tbl>
    <w:p w:rsidR="007B43A5" w:rsidRPr="002075EE" w:rsidRDefault="007B43A5" w:rsidP="007B43A5">
      <w:pPr>
        <w:spacing w:before="240"/>
        <w:rPr>
          <w:rFonts w:ascii="Arial" w:hAnsi="Arial" w:cs="Arial"/>
          <w:sz w:val="18"/>
          <w:szCs w:val="18"/>
        </w:rPr>
      </w:pPr>
      <w:r w:rsidRPr="002075EE">
        <w:rPr>
          <w:rFonts w:ascii="Arial" w:hAnsi="Arial" w:cs="Arial"/>
          <w:sz w:val="18"/>
          <w:szCs w:val="18"/>
        </w:rPr>
        <w:t xml:space="preserve">Samostojni ponudnik oziroma skupina ponudnikov nastopa </w:t>
      </w:r>
      <w:r w:rsidRPr="002075EE">
        <w:rPr>
          <w:rFonts w:ascii="Arial" w:hAnsi="Arial" w:cs="Arial"/>
          <w:b/>
          <w:sz w:val="18"/>
          <w:szCs w:val="18"/>
        </w:rPr>
        <w:t>(ustrezno obkrožite)</w:t>
      </w:r>
      <w:r w:rsidRPr="002075EE">
        <w:rPr>
          <w:rFonts w:ascii="Arial" w:hAnsi="Arial" w:cs="Arial"/>
          <w:sz w:val="18"/>
          <w:szCs w:val="18"/>
        </w:rPr>
        <w:t>:</w:t>
      </w:r>
    </w:p>
    <w:p w:rsidR="007B43A5" w:rsidRPr="002075EE" w:rsidRDefault="007B43A5" w:rsidP="00384D32">
      <w:pPr>
        <w:numPr>
          <w:ilvl w:val="0"/>
          <w:numId w:val="31"/>
        </w:numPr>
        <w:spacing w:before="120" w:after="0" w:line="240" w:lineRule="auto"/>
        <w:rPr>
          <w:rFonts w:ascii="Arial" w:hAnsi="Arial" w:cs="Arial"/>
          <w:sz w:val="18"/>
          <w:szCs w:val="18"/>
        </w:rPr>
      </w:pPr>
      <w:r w:rsidRPr="002075EE">
        <w:rPr>
          <w:rFonts w:ascii="Arial" w:hAnsi="Arial" w:cs="Arial"/>
          <w:sz w:val="18"/>
          <w:szCs w:val="18"/>
        </w:rPr>
        <w:t>s podizvajalci</w:t>
      </w:r>
    </w:p>
    <w:p w:rsidR="007B43A5" w:rsidRPr="002075EE" w:rsidRDefault="007B43A5" w:rsidP="00384D32">
      <w:pPr>
        <w:numPr>
          <w:ilvl w:val="0"/>
          <w:numId w:val="31"/>
        </w:numPr>
        <w:spacing w:before="120" w:after="0" w:line="240" w:lineRule="auto"/>
        <w:rPr>
          <w:rFonts w:ascii="Arial" w:hAnsi="Arial" w:cs="Arial"/>
          <w:sz w:val="18"/>
          <w:szCs w:val="18"/>
        </w:rPr>
      </w:pPr>
      <w:r w:rsidRPr="002075EE">
        <w:rPr>
          <w:rFonts w:ascii="Arial" w:hAnsi="Arial" w:cs="Arial"/>
          <w:sz w:val="18"/>
          <w:szCs w:val="18"/>
        </w:rPr>
        <w:t>brez podizvajalcev.</w:t>
      </w:r>
    </w:p>
    <w:p w:rsidR="007B43A5" w:rsidRDefault="007B43A5" w:rsidP="007B43A5">
      <w:pPr>
        <w:spacing w:before="120" w:after="0" w:line="240" w:lineRule="auto"/>
        <w:rPr>
          <w:rFonts w:ascii="Arial" w:hAnsi="Arial" w:cs="Arial"/>
          <w:sz w:val="18"/>
          <w:szCs w:val="18"/>
        </w:rPr>
      </w:pPr>
    </w:p>
    <w:p w:rsidR="009712A6" w:rsidRDefault="009712A6" w:rsidP="007B43A5">
      <w:pPr>
        <w:spacing w:before="120" w:after="0" w:line="240" w:lineRule="auto"/>
        <w:rPr>
          <w:rFonts w:ascii="Arial" w:hAnsi="Arial" w:cs="Arial"/>
          <w:sz w:val="18"/>
          <w:szCs w:val="18"/>
        </w:rPr>
      </w:pPr>
    </w:p>
    <w:p w:rsidR="009712A6" w:rsidRDefault="009712A6" w:rsidP="007B43A5">
      <w:pPr>
        <w:spacing w:before="120" w:after="0" w:line="240" w:lineRule="auto"/>
        <w:rPr>
          <w:rFonts w:ascii="Arial" w:hAnsi="Arial" w:cs="Arial"/>
          <w:sz w:val="18"/>
          <w:szCs w:val="18"/>
        </w:rPr>
      </w:pPr>
      <w:bookmarkStart w:id="1" w:name="_GoBack"/>
      <w:bookmarkEnd w:id="1"/>
    </w:p>
    <w:p w:rsidR="009712A6" w:rsidRDefault="009712A6" w:rsidP="007B43A5">
      <w:pPr>
        <w:spacing w:before="120" w:after="0" w:line="240" w:lineRule="auto"/>
        <w:rPr>
          <w:rFonts w:ascii="Arial" w:hAnsi="Arial" w:cs="Arial"/>
          <w:sz w:val="18"/>
          <w:szCs w:val="18"/>
        </w:rPr>
      </w:pPr>
    </w:p>
    <w:p w:rsidR="009712A6" w:rsidRPr="002075EE" w:rsidRDefault="009712A6" w:rsidP="007B43A5">
      <w:pPr>
        <w:spacing w:before="120" w:after="0" w:line="240" w:lineRule="auto"/>
        <w:rPr>
          <w:rFonts w:ascii="Arial" w:hAnsi="Arial" w:cs="Arial"/>
          <w:sz w:val="18"/>
          <w:szCs w:val="18"/>
        </w:rPr>
      </w:pPr>
    </w:p>
    <w:tbl>
      <w:tblPr>
        <w:tblStyle w:val="NormalTablePHPDOCX"/>
        <w:tblW w:w="5000" w:type="pct"/>
        <w:tblLook w:val="04A0" w:firstRow="1" w:lastRow="0" w:firstColumn="1" w:lastColumn="0" w:noHBand="0" w:noVBand="1"/>
      </w:tblPr>
      <w:tblGrid>
        <w:gridCol w:w="2717"/>
        <w:gridCol w:w="6341"/>
      </w:tblGrid>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b/>
                <w:bCs/>
                <w:sz w:val="18"/>
                <w:szCs w:val="18"/>
              </w:rPr>
            </w:pPr>
            <w:r w:rsidRPr="002075EE">
              <w:rPr>
                <w:rFonts w:ascii="Arial" w:hAnsi="Arial" w:cs="Arial"/>
                <w:b/>
                <w:bCs/>
                <w:sz w:val="18"/>
                <w:szCs w:val="18"/>
              </w:rPr>
              <w:lastRenderedPageBreak/>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sz w:val="18"/>
                <w:szCs w:val="18"/>
              </w:rPr>
            </w:pPr>
            <w:r w:rsidRPr="002075EE">
              <w:rPr>
                <w:rFonts w:ascii="Arial" w:hAnsi="Arial" w:cs="Arial"/>
                <w:sz w:val="18"/>
                <w:szCs w:val="18"/>
              </w:rPr>
              <w:t>DA / NE (obkrožite ustrezno)</w:t>
            </w: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b/>
                <w:bCs/>
                <w:sz w:val="18"/>
                <w:szCs w:val="18"/>
              </w:rPr>
            </w:pPr>
            <w:r w:rsidRPr="002075EE">
              <w:rPr>
                <w:rFonts w:ascii="Arial" w:hAnsi="Arial" w:cs="Arial"/>
                <w:b/>
                <w:bCs/>
                <w:sz w:val="18"/>
                <w:szCs w:val="18"/>
              </w:rPr>
              <w:t>ZAKONITI ZASTOPNIKI</w:t>
            </w:r>
          </w:p>
          <w:p w:rsidR="007B43A5" w:rsidRPr="002075EE" w:rsidRDefault="007B43A5" w:rsidP="007B43A5">
            <w:pPr>
              <w:jc w:val="both"/>
              <w:rPr>
                <w:rFonts w:ascii="Arial" w:hAnsi="Arial" w:cs="Arial"/>
                <w:b/>
                <w:bCs/>
                <w:position w:val="-2"/>
                <w:sz w:val="18"/>
                <w:szCs w:val="18"/>
                <w:shd w:val="clear" w:color="auto" w:fill="CCCCCC"/>
              </w:rPr>
            </w:pPr>
            <w:r w:rsidRPr="002075EE">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rPr>
            </w:pPr>
            <w:r w:rsidRPr="002075EE">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b/>
                <w:bCs/>
                <w:position w:val="-2"/>
                <w:sz w:val="18"/>
                <w:szCs w:val="18"/>
                <w:shd w:val="clear" w:color="auto" w:fill="CCCCCC"/>
              </w:rPr>
            </w:pPr>
            <w:r w:rsidRPr="002075EE">
              <w:rPr>
                <w:rFonts w:ascii="Arial" w:hAnsi="Arial" w:cs="Arial"/>
                <w:b/>
                <w:bCs/>
                <w:position w:val="-2"/>
                <w:sz w:val="18"/>
                <w:szCs w:val="18"/>
                <w:shd w:val="clear" w:color="auto" w:fill="CCCCCC"/>
              </w:rPr>
              <w:t>E-POŠTA KONTAKTNE</w:t>
            </w:r>
          </w:p>
          <w:p w:rsidR="007B43A5" w:rsidRPr="002075EE" w:rsidRDefault="007B43A5" w:rsidP="007B43A5">
            <w:pPr>
              <w:jc w:val="both"/>
              <w:rPr>
                <w:rFonts w:ascii="Arial" w:hAnsi="Arial" w:cs="Arial"/>
              </w:rPr>
            </w:pPr>
            <w:r w:rsidRPr="002075EE">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rPr>
            </w:pPr>
            <w:r w:rsidRPr="002075EE">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rPr>
            </w:pPr>
            <w:r w:rsidRPr="002075EE">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rPr>
            </w:pPr>
            <w:r w:rsidRPr="002075EE">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b/>
                <w:bCs/>
                <w:position w:val="-2"/>
                <w:sz w:val="18"/>
                <w:szCs w:val="18"/>
                <w:shd w:val="clear" w:color="auto" w:fill="CCCCCC"/>
              </w:rPr>
            </w:pPr>
            <w:r w:rsidRPr="002075EE">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b/>
                <w:bCs/>
                <w:position w:val="-2"/>
                <w:sz w:val="18"/>
                <w:szCs w:val="18"/>
                <w:shd w:val="clear" w:color="auto" w:fill="CCCCCC"/>
              </w:rPr>
            </w:pPr>
            <w:r w:rsidRPr="002075EE">
              <w:rPr>
                <w:rFonts w:ascii="Arial" w:hAnsi="Arial" w:cs="Arial"/>
                <w:b/>
                <w:bCs/>
                <w:position w:val="-2"/>
                <w:sz w:val="18"/>
                <w:szCs w:val="18"/>
                <w:shd w:val="clear" w:color="auto" w:fill="CCCCCC"/>
              </w:rPr>
              <w:t>MATIČNA ŠTEVILKA</w:t>
            </w:r>
          </w:p>
          <w:p w:rsidR="007B43A5" w:rsidRPr="002075EE" w:rsidRDefault="007B43A5" w:rsidP="007B43A5">
            <w:pPr>
              <w:jc w:val="both"/>
              <w:rPr>
                <w:rFonts w:ascii="Arial" w:hAnsi="Arial" w:cs="Arial"/>
              </w:rPr>
            </w:pPr>
            <w:r w:rsidRPr="002075EE">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rPr>
            </w:pPr>
            <w:r w:rsidRPr="002075EE">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4A6014">
            <w:pPr>
              <w:jc w:val="both"/>
              <w:rPr>
                <w:rFonts w:ascii="Arial" w:hAnsi="Arial" w:cs="Arial"/>
              </w:rPr>
            </w:pPr>
            <w:r w:rsidRPr="002075EE">
              <w:rPr>
                <w:rFonts w:ascii="Arial" w:hAnsi="Arial" w:cs="Arial"/>
                <w:b/>
                <w:bCs/>
                <w:position w:val="-2"/>
                <w:sz w:val="18"/>
                <w:szCs w:val="18"/>
                <w:shd w:val="clear" w:color="auto" w:fill="CCCCCC"/>
              </w:rPr>
              <w:t xml:space="preserve">POOBLAŠČENA OSEBA ZA PODPIS PONUDBE IN </w:t>
            </w:r>
            <w:r w:rsidR="004A6014">
              <w:rPr>
                <w:rFonts w:ascii="Arial" w:hAnsi="Arial" w:cs="Arial"/>
                <w:b/>
                <w:bCs/>
                <w:position w:val="-2"/>
                <w:sz w:val="18"/>
                <w:szCs w:val="18"/>
                <w:shd w:val="clear" w:color="auto" w:fill="CCCCCC"/>
              </w:rPr>
              <w:t>POGODBE</w:t>
            </w:r>
            <w:r w:rsidRPr="002075EE">
              <w:rPr>
                <w:rFonts w:ascii="Arial" w:hAnsi="Arial" w:cs="Arial"/>
                <w:b/>
                <w:bCs/>
                <w:position w:val="-2"/>
                <w:sz w:val="18"/>
                <w:szCs w:val="18"/>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r w:rsidR="007B43A5" w:rsidRPr="002075EE" w:rsidTr="007B43A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B43A5" w:rsidRPr="002075EE" w:rsidRDefault="007B43A5" w:rsidP="007B43A5">
            <w:pPr>
              <w:jc w:val="both"/>
              <w:rPr>
                <w:rFonts w:ascii="Arial" w:hAnsi="Arial" w:cs="Arial"/>
                <w:b/>
                <w:bCs/>
                <w:position w:val="-2"/>
                <w:sz w:val="18"/>
                <w:szCs w:val="18"/>
                <w:shd w:val="clear" w:color="auto" w:fill="CCCCCC"/>
              </w:rPr>
            </w:pPr>
            <w:r w:rsidRPr="002075EE">
              <w:rPr>
                <w:rFonts w:ascii="Arial" w:hAnsi="Arial" w:cs="Arial"/>
                <w:b/>
                <w:bCs/>
                <w:position w:val="-2"/>
                <w:sz w:val="18"/>
                <w:szCs w:val="18"/>
                <w:shd w:val="clear" w:color="auto" w:fill="CCCCCC"/>
              </w:rPr>
              <w:t>POOBLAŠČENA OSEBA ZA VROČANJE</w:t>
            </w:r>
          </w:p>
          <w:p w:rsidR="007B43A5" w:rsidRPr="002075EE" w:rsidRDefault="007B43A5" w:rsidP="007B43A5">
            <w:pPr>
              <w:jc w:val="both"/>
              <w:rPr>
                <w:rFonts w:ascii="Arial" w:hAnsi="Arial" w:cs="Arial"/>
                <w:b/>
                <w:bCs/>
                <w:position w:val="-2"/>
                <w:sz w:val="18"/>
                <w:szCs w:val="18"/>
                <w:shd w:val="clear" w:color="auto" w:fill="CCCCCC"/>
              </w:rPr>
            </w:pPr>
            <w:r w:rsidRPr="002075EE">
              <w:rPr>
                <w:rFonts w:ascii="Arial" w:hAnsi="Arial" w:cs="Arial"/>
                <w:b/>
                <w:bCs/>
                <w:position w:val="-2"/>
                <w:sz w:val="18"/>
                <w:szCs w:val="18"/>
                <w:shd w:val="clear" w:color="auto" w:fill="CCCCCC"/>
              </w:rPr>
              <w:t xml:space="preserve">Ime in priimek, ulica in hišna številka, kraj v Republiki Sloveniji </w:t>
            </w:r>
          </w:p>
          <w:p w:rsidR="007B43A5" w:rsidRPr="002075EE" w:rsidRDefault="007B43A5" w:rsidP="007B43A5">
            <w:pPr>
              <w:jc w:val="both"/>
              <w:rPr>
                <w:rFonts w:ascii="Arial" w:hAnsi="Arial" w:cs="Arial"/>
                <w:b/>
                <w:bCs/>
                <w:position w:val="-2"/>
                <w:sz w:val="18"/>
                <w:szCs w:val="18"/>
                <w:shd w:val="clear" w:color="auto" w:fill="CCCCCC"/>
              </w:rPr>
            </w:pPr>
            <w:r w:rsidRPr="002075EE">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B43A5" w:rsidRPr="002075EE" w:rsidRDefault="007B43A5" w:rsidP="007B43A5">
            <w:pPr>
              <w:jc w:val="both"/>
              <w:rPr>
                <w:rFonts w:ascii="Arial" w:hAnsi="Arial" w:cs="Arial"/>
              </w:rPr>
            </w:pPr>
          </w:p>
        </w:tc>
      </w:tr>
    </w:tbl>
    <w:p w:rsidR="007B43A5" w:rsidRPr="002075EE" w:rsidRDefault="007B43A5" w:rsidP="007B43A5">
      <w:pPr>
        <w:spacing w:before="225" w:after="225" w:line="240" w:lineRule="auto"/>
        <w:jc w:val="both"/>
        <w:rPr>
          <w:rFonts w:ascii="Arial" w:hAnsi="Arial" w:cs="Arial"/>
          <w:b/>
          <w:bCs/>
          <w:sz w:val="18"/>
          <w:szCs w:val="18"/>
        </w:rPr>
      </w:pPr>
      <w:r w:rsidRPr="002075EE">
        <w:rPr>
          <w:rFonts w:ascii="Arial" w:hAnsi="Arial" w:cs="Arial"/>
        </w:rPr>
        <w:t xml:space="preserve">* </w:t>
      </w:r>
      <w:r w:rsidRPr="002075EE">
        <w:rPr>
          <w:rFonts w:ascii="Arial" w:hAnsi="Arial" w:cs="Arial"/>
          <w:i/>
          <w:sz w:val="18"/>
          <w:szCs w:val="18"/>
        </w:rPr>
        <w:t xml:space="preserve">MSP – </w:t>
      </w:r>
      <w:proofErr w:type="spellStart"/>
      <w:r w:rsidRPr="002075EE">
        <w:rPr>
          <w:rFonts w:ascii="Arial" w:hAnsi="Arial" w:cs="Arial"/>
          <w:i/>
          <w:sz w:val="18"/>
          <w:szCs w:val="18"/>
        </w:rPr>
        <w:t>Mikro</w:t>
      </w:r>
      <w:proofErr w:type="spellEnd"/>
      <w:r w:rsidRPr="002075EE">
        <w:rPr>
          <w:rFonts w:ascii="Arial" w:hAnsi="Arial" w:cs="Arial"/>
          <w:i/>
          <w:sz w:val="18"/>
          <w:szCs w:val="18"/>
        </w:rPr>
        <w:t>, mala in srednje velika podjetja, kot so opredeljena v Priporočilu Komisije 2003/361/ES</w:t>
      </w:r>
    </w:p>
    <w:p w:rsidR="009712A6" w:rsidRDefault="009712A6" w:rsidP="007B43A5">
      <w:pPr>
        <w:spacing w:before="225" w:after="225" w:line="240" w:lineRule="auto"/>
        <w:jc w:val="both"/>
        <w:rPr>
          <w:rFonts w:ascii="Arial" w:hAnsi="Arial" w:cs="Arial"/>
          <w:b/>
          <w:bCs/>
          <w:sz w:val="18"/>
          <w:szCs w:val="18"/>
        </w:rPr>
      </w:pPr>
    </w:p>
    <w:p w:rsidR="007B43A5" w:rsidRPr="002075EE" w:rsidRDefault="007B43A5" w:rsidP="007B43A5">
      <w:pPr>
        <w:spacing w:before="225" w:after="225" w:line="240" w:lineRule="auto"/>
        <w:jc w:val="both"/>
        <w:rPr>
          <w:rFonts w:ascii="Arial" w:hAnsi="Arial" w:cs="Arial"/>
          <w:b/>
          <w:bCs/>
          <w:sz w:val="18"/>
          <w:szCs w:val="18"/>
        </w:rPr>
      </w:pPr>
      <w:r>
        <w:rPr>
          <w:rFonts w:ascii="Arial" w:hAnsi="Arial" w:cs="Arial"/>
          <w:b/>
          <w:bCs/>
          <w:sz w:val="18"/>
          <w:szCs w:val="18"/>
        </w:rPr>
        <w:t>IV</w:t>
      </w:r>
      <w:r w:rsidRPr="002075EE">
        <w:rPr>
          <w:rFonts w:ascii="Arial" w:hAnsi="Arial" w:cs="Arial"/>
          <w:b/>
          <w:bCs/>
          <w:sz w:val="18"/>
          <w:szCs w:val="18"/>
        </w:rPr>
        <w:t xml:space="preserve">. </w:t>
      </w:r>
      <w:r>
        <w:rPr>
          <w:rFonts w:ascii="Arial" w:hAnsi="Arial" w:cs="Arial"/>
          <w:b/>
          <w:bCs/>
          <w:sz w:val="18"/>
          <w:szCs w:val="18"/>
        </w:rPr>
        <w:t>Ponudbena vrednost</w:t>
      </w:r>
    </w:p>
    <w:p w:rsidR="00F21085" w:rsidRPr="002075EE" w:rsidRDefault="00F21085" w:rsidP="00F21085">
      <w:pPr>
        <w:autoSpaceDE w:val="0"/>
        <w:autoSpaceDN w:val="0"/>
        <w:adjustRightInd w:val="0"/>
        <w:spacing w:after="0"/>
        <w:jc w:val="both"/>
        <w:rPr>
          <w:rFonts w:ascii="Arial" w:eastAsia="Arial" w:hAnsi="Arial" w:cs="Arial"/>
          <w:sz w:val="18"/>
          <w:szCs w:val="18"/>
        </w:rPr>
      </w:pPr>
      <w:r w:rsidRPr="002075EE">
        <w:rPr>
          <w:rFonts w:ascii="Arial" w:eastAsia="Arial" w:hAnsi="Arial" w:cs="Arial"/>
          <w:sz w:val="18"/>
          <w:szCs w:val="18"/>
        </w:rPr>
        <w:tab/>
      </w:r>
      <w:r w:rsidRPr="002075EE">
        <w:rPr>
          <w:rFonts w:ascii="Arial" w:eastAsia="Arial" w:hAnsi="Arial" w:cs="Arial"/>
          <w:sz w:val="18"/>
          <w:szCs w:val="18"/>
        </w:rPr>
        <w:tab/>
        <w:t xml:space="preserve">vrednost brez DDV ___________________________________ EUR   </w:t>
      </w:r>
      <w:r w:rsidRPr="002075EE">
        <w:rPr>
          <w:rFonts w:ascii="Arial" w:eastAsia="Arial" w:hAnsi="Arial" w:cs="Arial"/>
          <w:sz w:val="18"/>
          <w:szCs w:val="18"/>
        </w:rPr>
        <w:tab/>
      </w:r>
    </w:p>
    <w:p w:rsidR="00F21085" w:rsidRPr="002075EE" w:rsidRDefault="00F21085" w:rsidP="00F21085">
      <w:pPr>
        <w:autoSpaceDE w:val="0"/>
        <w:autoSpaceDN w:val="0"/>
        <w:adjustRightInd w:val="0"/>
        <w:spacing w:after="0"/>
        <w:ind w:left="708" w:firstLine="708"/>
        <w:jc w:val="both"/>
        <w:rPr>
          <w:rFonts w:ascii="Arial" w:eastAsia="Arial" w:hAnsi="Arial" w:cs="Arial"/>
          <w:sz w:val="18"/>
          <w:szCs w:val="18"/>
        </w:rPr>
      </w:pPr>
    </w:p>
    <w:p w:rsidR="00F21085" w:rsidRPr="002075EE" w:rsidRDefault="00F21085" w:rsidP="00F21085">
      <w:pPr>
        <w:autoSpaceDE w:val="0"/>
        <w:autoSpaceDN w:val="0"/>
        <w:adjustRightInd w:val="0"/>
        <w:spacing w:after="0"/>
        <w:ind w:left="708" w:firstLine="708"/>
        <w:jc w:val="both"/>
        <w:rPr>
          <w:rFonts w:ascii="Arial" w:eastAsia="Arial" w:hAnsi="Arial" w:cs="Arial"/>
          <w:sz w:val="18"/>
          <w:szCs w:val="18"/>
        </w:rPr>
      </w:pPr>
      <w:r w:rsidRPr="002075EE">
        <w:rPr>
          <w:rFonts w:ascii="Arial" w:eastAsia="Arial" w:hAnsi="Arial" w:cs="Arial"/>
          <w:sz w:val="18"/>
          <w:szCs w:val="18"/>
        </w:rPr>
        <w:t>z besedo: …………………………..………..……………………………………… EUR in …… /100.</w:t>
      </w:r>
    </w:p>
    <w:p w:rsidR="00F21085" w:rsidRPr="002075EE" w:rsidRDefault="00F21085" w:rsidP="00F21085">
      <w:pPr>
        <w:autoSpaceDE w:val="0"/>
        <w:autoSpaceDN w:val="0"/>
        <w:adjustRightInd w:val="0"/>
        <w:spacing w:after="0"/>
        <w:jc w:val="both"/>
        <w:rPr>
          <w:rFonts w:ascii="Arial" w:eastAsia="Arial" w:hAnsi="Arial" w:cs="Arial"/>
          <w:sz w:val="18"/>
          <w:szCs w:val="18"/>
        </w:rPr>
      </w:pPr>
      <w:r w:rsidRPr="002075EE">
        <w:rPr>
          <w:rFonts w:ascii="Arial" w:eastAsia="Arial" w:hAnsi="Arial" w:cs="Arial"/>
          <w:sz w:val="18"/>
          <w:szCs w:val="18"/>
        </w:rPr>
        <w:tab/>
      </w:r>
      <w:r w:rsidRPr="002075EE">
        <w:rPr>
          <w:rFonts w:ascii="Arial" w:eastAsia="Arial" w:hAnsi="Arial" w:cs="Arial"/>
          <w:sz w:val="18"/>
          <w:szCs w:val="18"/>
        </w:rPr>
        <w:tab/>
      </w:r>
    </w:p>
    <w:p w:rsidR="00F21085" w:rsidRPr="002075EE" w:rsidRDefault="00F21085" w:rsidP="00F21085">
      <w:pPr>
        <w:autoSpaceDE w:val="0"/>
        <w:autoSpaceDN w:val="0"/>
        <w:adjustRightInd w:val="0"/>
        <w:spacing w:after="0"/>
        <w:ind w:left="708" w:firstLine="708"/>
        <w:jc w:val="both"/>
        <w:rPr>
          <w:rFonts w:ascii="Arial" w:eastAsia="Arial" w:hAnsi="Arial" w:cs="Arial"/>
          <w:sz w:val="18"/>
          <w:szCs w:val="18"/>
        </w:rPr>
      </w:pPr>
      <w:r w:rsidRPr="002075EE">
        <w:rPr>
          <w:rFonts w:ascii="Arial" w:eastAsia="Arial" w:hAnsi="Arial" w:cs="Arial"/>
          <w:sz w:val="18"/>
          <w:szCs w:val="18"/>
        </w:rPr>
        <w:t>Evidenčni izračun zneska DDV ( ___ %):</w:t>
      </w:r>
      <w:r w:rsidRPr="002075EE">
        <w:rPr>
          <w:rFonts w:ascii="Arial" w:eastAsia="Arial" w:hAnsi="Arial" w:cs="Arial"/>
          <w:sz w:val="18"/>
          <w:szCs w:val="18"/>
        </w:rPr>
        <w:tab/>
        <w:t xml:space="preserve">_______________________ EUR </w:t>
      </w:r>
    </w:p>
    <w:p w:rsidR="00F21085" w:rsidRDefault="00F21085" w:rsidP="007B43A5">
      <w:pPr>
        <w:spacing w:after="0" w:line="240" w:lineRule="auto"/>
        <w:jc w:val="both"/>
        <w:rPr>
          <w:rFonts w:ascii="Arial" w:hAnsi="Arial" w:cs="Arial"/>
          <w:bCs/>
          <w:sz w:val="18"/>
          <w:szCs w:val="18"/>
        </w:rPr>
      </w:pPr>
    </w:p>
    <w:p w:rsidR="007B43A5" w:rsidRPr="009B3809" w:rsidRDefault="007B43A5" w:rsidP="007B43A5">
      <w:pPr>
        <w:spacing w:after="0" w:line="240" w:lineRule="auto"/>
        <w:jc w:val="both"/>
        <w:rPr>
          <w:rFonts w:ascii="Arial" w:hAnsi="Arial" w:cs="Arial"/>
          <w:bCs/>
          <w:sz w:val="18"/>
          <w:szCs w:val="18"/>
        </w:rPr>
      </w:pPr>
      <w:r w:rsidRPr="009B3809">
        <w:rPr>
          <w:rFonts w:ascii="Arial" w:hAnsi="Arial" w:cs="Arial"/>
          <w:bCs/>
          <w:sz w:val="18"/>
          <w:szCs w:val="18"/>
        </w:rPr>
        <w:t>Cena je fiksna in nespremenljiva ves čas trajanja pogodbenih del. Izjavljamo, da je naša ponudba izdelana v skladu z razpisnimi pogoji in navodili naročnika.</w:t>
      </w:r>
    </w:p>
    <w:p w:rsidR="007B43A5" w:rsidRPr="002075EE" w:rsidRDefault="007B43A5" w:rsidP="007B43A5">
      <w:pPr>
        <w:spacing w:after="0" w:line="240" w:lineRule="auto"/>
        <w:jc w:val="both"/>
        <w:rPr>
          <w:rFonts w:ascii="Arial" w:hAnsi="Arial" w:cs="Arial"/>
          <w:sz w:val="18"/>
          <w:szCs w:val="18"/>
        </w:rPr>
      </w:pPr>
    </w:p>
    <w:p w:rsidR="007B43A5" w:rsidRPr="002075EE" w:rsidRDefault="007B43A5" w:rsidP="007B43A5">
      <w:pPr>
        <w:spacing w:after="0" w:line="240" w:lineRule="auto"/>
        <w:jc w:val="both"/>
        <w:rPr>
          <w:rFonts w:ascii="Arial" w:hAnsi="Arial" w:cs="Arial"/>
          <w:sz w:val="18"/>
          <w:szCs w:val="18"/>
        </w:rPr>
      </w:pPr>
      <w:r w:rsidRPr="002075EE">
        <w:rPr>
          <w:rFonts w:ascii="Arial" w:hAnsi="Arial" w:cs="Arial"/>
          <w:sz w:val="18"/>
          <w:szCs w:val="18"/>
        </w:rPr>
        <w:t>Naročnik</w:t>
      </w:r>
      <w:r w:rsidRPr="002075EE">
        <w:rPr>
          <w:rFonts w:ascii="Arial" w:hAnsi="Arial" w:cs="Arial"/>
          <w:b/>
          <w:sz w:val="18"/>
          <w:szCs w:val="18"/>
        </w:rPr>
        <w:t xml:space="preserve"> i</w:t>
      </w:r>
      <w:r w:rsidRPr="002075EE">
        <w:rPr>
          <w:rFonts w:ascii="Arial" w:hAnsi="Arial" w:cs="Arial"/>
          <w:sz w:val="18"/>
          <w:szCs w:val="18"/>
        </w:rPr>
        <w:t>zjavlja, da naroča gradbeno storitev v celoti kot davčni zavezanec, identificiran za namene DDV in je naročnik plačnik DDV po 76.  a členu ZDDV-1.</w:t>
      </w:r>
    </w:p>
    <w:p w:rsidR="007B43A5" w:rsidRDefault="007B43A5" w:rsidP="007B43A5">
      <w:pPr>
        <w:jc w:val="both"/>
        <w:rPr>
          <w:rFonts w:ascii="Arial" w:hAnsi="Arial" w:cs="Arial"/>
          <w:i/>
          <w:sz w:val="18"/>
          <w:szCs w:val="18"/>
        </w:rPr>
      </w:pPr>
    </w:p>
    <w:p w:rsidR="009712A6" w:rsidRDefault="009712A6" w:rsidP="009712A6">
      <w:pPr>
        <w:spacing w:before="225" w:after="225"/>
        <w:rPr>
          <w:rFonts w:ascii="Arial" w:hAnsi="Arial" w:cs="Arial"/>
          <w:b/>
          <w:bCs/>
          <w:color w:val="000000"/>
          <w:sz w:val="20"/>
          <w:szCs w:val="20"/>
          <w:highlight w:val="yellow"/>
        </w:rPr>
      </w:pPr>
    </w:p>
    <w:p w:rsidR="009712A6" w:rsidRDefault="009712A6" w:rsidP="009712A6">
      <w:pPr>
        <w:spacing w:before="225" w:after="225"/>
        <w:rPr>
          <w:rFonts w:ascii="Arial" w:hAnsi="Arial" w:cs="Arial"/>
          <w:b/>
          <w:bCs/>
          <w:color w:val="000000"/>
          <w:sz w:val="20"/>
          <w:szCs w:val="20"/>
          <w:highlight w:val="yellow"/>
        </w:rPr>
      </w:pPr>
    </w:p>
    <w:p w:rsidR="009712A6" w:rsidRPr="009712A6" w:rsidRDefault="009712A6" w:rsidP="009712A6">
      <w:pPr>
        <w:spacing w:before="225" w:after="225"/>
        <w:rPr>
          <w:rFonts w:ascii="Arial" w:hAnsi="Arial" w:cs="Arial"/>
          <w:b/>
          <w:bCs/>
          <w:color w:val="000000"/>
          <w:sz w:val="18"/>
          <w:szCs w:val="18"/>
        </w:rPr>
      </w:pPr>
      <w:r w:rsidRPr="009712A6">
        <w:rPr>
          <w:rFonts w:ascii="Arial" w:hAnsi="Arial" w:cs="Arial"/>
          <w:b/>
          <w:bCs/>
          <w:color w:val="000000"/>
          <w:sz w:val="18"/>
          <w:szCs w:val="18"/>
        </w:rPr>
        <w:lastRenderedPageBreak/>
        <w:t>V. Izvedba naročila v primeru skupne ponudbe s podizvajalci</w:t>
      </w:r>
    </w:p>
    <w:p w:rsidR="009712A6" w:rsidRPr="009712A6" w:rsidRDefault="009712A6" w:rsidP="009712A6">
      <w:pPr>
        <w:jc w:val="both"/>
        <w:rPr>
          <w:rFonts w:ascii="Arial" w:eastAsia="Calibri" w:hAnsi="Arial" w:cs="Arial"/>
          <w:b/>
          <w:sz w:val="18"/>
          <w:szCs w:val="18"/>
        </w:rPr>
      </w:pPr>
      <w:r w:rsidRPr="009712A6">
        <w:rPr>
          <w:rFonts w:ascii="Arial" w:eastAsia="Calibri" w:hAnsi="Arial" w:cs="Arial"/>
          <w:sz w:val="18"/>
          <w:szCs w:val="18"/>
        </w:rPr>
        <w:t xml:space="preserve">Podatki o delu prevzetega javnega naročila – izpolniti le, ko gospodarski subjekt nastopa </w:t>
      </w:r>
      <w:r w:rsidRPr="009712A6">
        <w:rPr>
          <w:rFonts w:ascii="Arial" w:eastAsia="Calibri" w:hAnsi="Arial" w:cs="Arial"/>
          <w:b/>
          <w:sz w:val="18"/>
          <w:szCs w:val="18"/>
        </w:rPr>
        <w:t>kot podizvajalec:</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b/>
                <w:bCs/>
                <w:color w:val="000000"/>
                <w:position w:val="-2"/>
                <w:sz w:val="18"/>
                <w:szCs w:val="18"/>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color w:val="000000"/>
                <w:position w:val="-2"/>
                <w:sz w:val="18"/>
                <w:szCs w:val="18"/>
              </w:rPr>
            </w:pPr>
            <w:r w:rsidRPr="009712A6">
              <w:rPr>
                <w:rFonts w:ascii="Arial" w:hAnsi="Arial" w:cs="Arial"/>
                <w:color w:val="000000"/>
                <w:position w:val="-2"/>
                <w:sz w:val="18"/>
                <w:szCs w:val="18"/>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color w:val="000000"/>
                <w:position w:val="-2"/>
                <w:sz w:val="18"/>
                <w:szCs w:val="18"/>
              </w:rPr>
            </w:pP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color w:val="000000"/>
                <w:position w:val="-2"/>
                <w:sz w:val="18"/>
                <w:szCs w:val="18"/>
              </w:rPr>
            </w:pPr>
            <w:r w:rsidRPr="009712A6">
              <w:rPr>
                <w:rFonts w:ascii="Arial" w:hAnsi="Arial" w:cs="Arial"/>
                <w:color w:val="000000"/>
                <w:position w:val="-2"/>
                <w:sz w:val="18"/>
                <w:szCs w:val="18"/>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color w:val="000000"/>
                <w:position w:val="-2"/>
                <w:sz w:val="18"/>
                <w:szCs w:val="18"/>
              </w:rPr>
            </w:pP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color w:val="000000"/>
                <w:position w:val="-2"/>
                <w:sz w:val="18"/>
                <w:szCs w:val="18"/>
              </w:rPr>
            </w:pPr>
            <w:r w:rsidRPr="009712A6">
              <w:rPr>
                <w:rFonts w:ascii="Arial" w:hAnsi="Arial" w:cs="Arial"/>
                <w:color w:val="000000"/>
                <w:position w:val="-2"/>
                <w:sz w:val="18"/>
                <w:szCs w:val="18"/>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color w:val="000000"/>
                <w:position w:val="-2"/>
                <w:sz w:val="18"/>
                <w:szCs w:val="18"/>
              </w:rPr>
            </w:pPr>
          </w:p>
        </w:tc>
      </w:tr>
      <w:tr w:rsidR="009712A6" w:rsidRPr="009712A6" w:rsidTr="00393D51">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9712A6" w:rsidRPr="009712A6" w:rsidRDefault="009712A6" w:rsidP="009712A6">
            <w:pPr>
              <w:rPr>
                <w:rFonts w:ascii="Arial" w:hAnsi="Arial" w:cs="Arial"/>
                <w:sz w:val="18"/>
                <w:szCs w:val="18"/>
              </w:rPr>
            </w:pPr>
            <w:r w:rsidRPr="009712A6">
              <w:rPr>
                <w:rFonts w:ascii="Arial" w:hAnsi="Arial" w:cs="Arial"/>
                <w:b/>
                <w:bCs/>
                <w:color w:val="000000"/>
                <w:sz w:val="18"/>
                <w:szCs w:val="18"/>
              </w:rPr>
              <w:t>VRSTA DEL</w:t>
            </w:r>
            <w:r w:rsidRPr="009712A6">
              <w:rPr>
                <w:rFonts w:ascii="Arial" w:hAnsi="Arial" w:cs="Arial"/>
                <w:color w:val="000000"/>
                <w:sz w:val="18"/>
                <w:szCs w:val="18"/>
              </w:rPr>
              <w:t xml:space="preserve"> (predmet, količina):</w:t>
            </w:r>
            <w:r w:rsidRPr="009712A6">
              <w:rPr>
                <w:rFonts w:ascii="Arial" w:eastAsia="Calibri" w:hAnsi="Arial" w:cs="Arial"/>
                <w:sz w:val="18"/>
                <w:szCs w:val="18"/>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9712A6"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9712A6"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vMerge/>
            <w:tcBorders>
              <w:top w:val="inset" w:sz="7" w:space="0" w:color="000000"/>
              <w:left w:val="inset" w:sz="7" w:space="0" w:color="000000"/>
              <w:bottom w:val="inset" w:sz="7" w:space="0" w:color="000000"/>
              <w:right w:val="inset" w:sz="7" w:space="0" w:color="000000"/>
            </w:tcBorders>
          </w:tcPr>
          <w:p w:rsidR="009712A6" w:rsidRPr="009712A6" w:rsidRDefault="009712A6" w:rsidP="009712A6">
            <w:pPr>
              <w:rPr>
                <w:rFonts w:ascii="Arial" w:hAnsi="Arial" w:cs="Arial"/>
                <w:sz w:val="18"/>
                <w:szCs w:val="18"/>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b/>
                <w:bCs/>
                <w:color w:val="000000"/>
                <w:position w:val="-2"/>
                <w:sz w:val="18"/>
                <w:szCs w:val="18"/>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b/>
                <w:bCs/>
                <w:color w:val="000000"/>
                <w:position w:val="-2"/>
                <w:sz w:val="18"/>
                <w:szCs w:val="18"/>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r w:rsidR="009712A6" w:rsidRPr="009712A6" w:rsidTr="00393D51">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712A6" w:rsidRPr="009712A6" w:rsidRDefault="009712A6" w:rsidP="009712A6">
            <w:pPr>
              <w:rPr>
                <w:rFonts w:ascii="Arial" w:hAnsi="Arial" w:cs="Arial"/>
                <w:sz w:val="18"/>
                <w:szCs w:val="18"/>
              </w:rPr>
            </w:pPr>
            <w:r w:rsidRPr="009712A6">
              <w:rPr>
                <w:rFonts w:ascii="Arial" w:hAnsi="Arial" w:cs="Arial"/>
                <w:color w:val="000000"/>
                <w:position w:val="-2"/>
                <w:sz w:val="18"/>
                <w:szCs w:val="18"/>
              </w:rPr>
              <w:t> </w:t>
            </w:r>
          </w:p>
        </w:tc>
      </w:tr>
    </w:tbl>
    <w:p w:rsidR="009712A6" w:rsidRPr="009712A6" w:rsidRDefault="009712A6" w:rsidP="009712A6">
      <w:pPr>
        <w:spacing w:after="120"/>
        <w:rPr>
          <w:rFonts w:ascii="Arial" w:eastAsia="Calibri" w:hAnsi="Arial" w:cs="Arial"/>
          <w:sz w:val="18"/>
          <w:szCs w:val="18"/>
        </w:rPr>
      </w:pPr>
      <w:r w:rsidRPr="009712A6">
        <w:rPr>
          <w:rFonts w:ascii="Arial" w:eastAsia="Calibri" w:hAnsi="Arial" w:cs="Arial"/>
          <w:sz w:val="18"/>
          <w:szCs w:val="18"/>
        </w:rPr>
        <w:t xml:space="preserve">* vrsta del mora biti identična vsebini v aktu o skupni izvedbi naročila </w:t>
      </w:r>
    </w:p>
    <w:p w:rsidR="009712A6" w:rsidRPr="009712A6" w:rsidRDefault="009712A6" w:rsidP="009712A6">
      <w:pPr>
        <w:tabs>
          <w:tab w:val="left" w:pos="3937"/>
          <w:tab w:val="right" w:pos="5869"/>
        </w:tabs>
        <w:jc w:val="both"/>
        <w:rPr>
          <w:rFonts w:ascii="Arial" w:hAnsi="Arial" w:cs="Arial"/>
          <w:i/>
          <w:sz w:val="18"/>
          <w:szCs w:val="18"/>
        </w:rPr>
      </w:pPr>
      <w:r w:rsidRPr="009712A6">
        <w:rPr>
          <w:rFonts w:ascii="Arial" w:eastAsia="Calibri" w:hAnsi="Arial" w:cs="Arial"/>
          <w:i/>
          <w:iCs/>
          <w:color w:val="000000"/>
          <w:sz w:val="18"/>
          <w:szCs w:val="18"/>
        </w:rPr>
        <w:t>Obrazec izpolnijo vsi podizvajalci pri predmetnem javnem naročilu; v primeru večjega števila podizvajalcev se obrazec fotokopira.</w:t>
      </w:r>
    </w:p>
    <w:p w:rsidR="009712A6" w:rsidRPr="009712A6" w:rsidRDefault="009712A6" w:rsidP="009712A6">
      <w:pPr>
        <w:spacing w:before="225" w:after="225"/>
        <w:jc w:val="both"/>
        <w:rPr>
          <w:rFonts w:ascii="Arial" w:hAnsi="Arial" w:cs="Arial"/>
          <w:color w:val="000000"/>
          <w:sz w:val="18"/>
          <w:szCs w:val="18"/>
        </w:rPr>
      </w:pPr>
      <w:r w:rsidRPr="009712A6">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p w:rsidR="009712A6" w:rsidRPr="009712A6" w:rsidRDefault="009712A6" w:rsidP="009712A6">
      <w:pPr>
        <w:spacing w:before="225" w:after="225"/>
        <w:jc w:val="both"/>
        <w:rPr>
          <w:rFonts w:ascii="Arial" w:hAnsi="Arial" w:cs="Arial"/>
          <w:color w:val="000000"/>
          <w:sz w:val="18"/>
          <w:szCs w:val="18"/>
        </w:rPr>
      </w:pPr>
      <w:r w:rsidRPr="009712A6">
        <w:rPr>
          <w:rFonts w:ascii="Arial" w:hAnsi="Arial" w:cs="Arial"/>
          <w:color w:val="000000"/>
          <w:sz w:val="18"/>
          <w:szCs w:val="18"/>
        </w:rPr>
        <w:t xml:space="preserve">V kolikor podizvajalec zahteva neposredna plačila naročnika, se na e-naslov: _____________________ pošlje obvestilo o izvedenem plačilu. </w:t>
      </w:r>
    </w:p>
    <w:p w:rsidR="007B43A5" w:rsidRPr="002075EE" w:rsidRDefault="007B43A5" w:rsidP="007B43A5">
      <w:pPr>
        <w:jc w:val="both"/>
        <w:rPr>
          <w:rFonts w:ascii="Arial" w:hAnsi="Arial" w:cs="Arial"/>
          <w:i/>
          <w:sz w:val="18"/>
          <w:szCs w:val="18"/>
        </w:rPr>
      </w:pPr>
    </w:p>
    <w:tbl>
      <w:tblPr>
        <w:tblStyle w:val="NormalTablePHPDOCX"/>
        <w:tblW w:w="5000" w:type="pct"/>
        <w:tblLook w:val="04A0" w:firstRow="1" w:lastRow="0" w:firstColumn="1" w:lastColumn="0" w:noHBand="0" w:noVBand="1"/>
      </w:tblPr>
      <w:tblGrid>
        <w:gridCol w:w="4535"/>
        <w:gridCol w:w="4535"/>
      </w:tblGrid>
      <w:tr w:rsidR="007B43A5" w:rsidRPr="002075EE" w:rsidTr="007B43A5">
        <w:tc>
          <w:tcPr>
            <w:tcW w:w="2500" w:type="pct"/>
            <w:tcMar>
              <w:top w:w="75" w:type="dxa"/>
              <w:bottom w:w="75" w:type="dxa"/>
            </w:tcMar>
            <w:vAlign w:val="center"/>
          </w:tcPr>
          <w:p w:rsidR="007B43A5" w:rsidRPr="002075EE" w:rsidRDefault="007B43A5" w:rsidP="007B43A5">
            <w:pPr>
              <w:jc w:val="both"/>
              <w:rPr>
                <w:rFonts w:ascii="Arial" w:hAnsi="Arial" w:cs="Arial"/>
              </w:rPr>
            </w:pPr>
          </w:p>
        </w:tc>
        <w:tc>
          <w:tcPr>
            <w:tcW w:w="0" w:type="auto"/>
            <w:tcMar>
              <w:top w:w="75" w:type="dxa"/>
              <w:bottom w:w="75" w:type="dxa"/>
            </w:tcMar>
            <w:vAlign w:val="center"/>
          </w:tcPr>
          <w:p w:rsidR="007B43A5" w:rsidRPr="002075EE" w:rsidRDefault="007B43A5" w:rsidP="007B43A5">
            <w:pPr>
              <w:jc w:val="both"/>
              <w:rPr>
                <w:rFonts w:ascii="Arial" w:hAnsi="Arial" w:cs="Arial"/>
              </w:rPr>
            </w:pPr>
          </w:p>
        </w:tc>
      </w:tr>
      <w:tr w:rsidR="007B43A5" w:rsidRPr="002075EE" w:rsidTr="007B43A5">
        <w:tc>
          <w:tcPr>
            <w:tcW w:w="2500" w:type="pct"/>
            <w:hideMark/>
          </w:tcPr>
          <w:p w:rsidR="007B43A5" w:rsidRPr="002075EE" w:rsidRDefault="007B43A5" w:rsidP="007B43A5">
            <w:pPr>
              <w:jc w:val="both"/>
              <w:rPr>
                <w:rFonts w:ascii="Arial" w:hAnsi="Arial" w:cs="Arial"/>
                <w:position w:val="-2"/>
                <w:sz w:val="18"/>
                <w:szCs w:val="18"/>
              </w:rPr>
            </w:pPr>
          </w:p>
          <w:p w:rsidR="007B43A5" w:rsidRPr="002075EE" w:rsidRDefault="007B43A5" w:rsidP="007B43A5">
            <w:pPr>
              <w:jc w:val="both"/>
              <w:rPr>
                <w:rFonts w:ascii="Arial" w:hAnsi="Arial" w:cs="Arial"/>
              </w:rPr>
            </w:pPr>
            <w:r w:rsidRPr="002075EE">
              <w:rPr>
                <w:rFonts w:ascii="Arial" w:hAnsi="Arial" w:cs="Arial"/>
                <w:position w:val="-2"/>
                <w:sz w:val="18"/>
                <w:szCs w:val="18"/>
              </w:rPr>
              <w:t>Kraj in datum:</w:t>
            </w:r>
          </w:p>
        </w:tc>
        <w:tc>
          <w:tcPr>
            <w:tcW w:w="0" w:type="auto"/>
            <w:hideMark/>
          </w:tcPr>
          <w:p w:rsidR="007B43A5" w:rsidRPr="002075EE" w:rsidRDefault="007B43A5" w:rsidP="007B43A5">
            <w:pPr>
              <w:jc w:val="both"/>
              <w:rPr>
                <w:rFonts w:ascii="Arial" w:hAnsi="Arial" w:cs="Arial"/>
              </w:rPr>
            </w:pPr>
            <w:r w:rsidRPr="002075EE">
              <w:rPr>
                <w:rFonts w:ascii="Arial" w:hAnsi="Arial" w:cs="Arial"/>
                <w:position w:val="-2"/>
                <w:sz w:val="18"/>
                <w:szCs w:val="18"/>
              </w:rPr>
              <w:t>Naziv:____________________________________</w:t>
            </w:r>
          </w:p>
        </w:tc>
      </w:tr>
      <w:tr w:rsidR="007B43A5" w:rsidRPr="002075EE" w:rsidTr="007B43A5">
        <w:tc>
          <w:tcPr>
            <w:tcW w:w="2500" w:type="pct"/>
            <w:hideMark/>
          </w:tcPr>
          <w:p w:rsidR="007B43A5" w:rsidRPr="002075EE" w:rsidRDefault="007B43A5" w:rsidP="007B43A5">
            <w:pPr>
              <w:jc w:val="both"/>
              <w:rPr>
                <w:rFonts w:ascii="Arial" w:hAnsi="Arial" w:cs="Arial"/>
              </w:rPr>
            </w:pPr>
            <w:r w:rsidRPr="002075EE">
              <w:rPr>
                <w:rFonts w:ascii="Arial" w:hAnsi="Arial" w:cs="Arial"/>
                <w:position w:val="-2"/>
                <w:sz w:val="18"/>
                <w:szCs w:val="18"/>
              </w:rPr>
              <w:t>(žig)</w:t>
            </w:r>
          </w:p>
        </w:tc>
        <w:tc>
          <w:tcPr>
            <w:tcW w:w="0" w:type="auto"/>
            <w:hideMark/>
          </w:tcPr>
          <w:p w:rsidR="007B43A5" w:rsidRPr="002075EE" w:rsidRDefault="007B43A5" w:rsidP="007B43A5">
            <w:pPr>
              <w:jc w:val="both"/>
              <w:rPr>
                <w:rFonts w:ascii="Arial" w:hAnsi="Arial" w:cs="Arial"/>
              </w:rPr>
            </w:pPr>
            <w:r w:rsidRPr="002075EE">
              <w:rPr>
                <w:rFonts w:ascii="Arial" w:hAnsi="Arial" w:cs="Arial"/>
              </w:rPr>
              <w:t>____</w:t>
            </w:r>
            <w:r w:rsidRPr="002075EE">
              <w:rPr>
                <w:rFonts w:ascii="Arial" w:hAnsi="Arial" w:cs="Arial"/>
                <w:position w:val="-2"/>
                <w:sz w:val="18"/>
                <w:szCs w:val="18"/>
              </w:rPr>
              <w:t>____________________________________</w:t>
            </w:r>
          </w:p>
          <w:p w:rsidR="007B43A5" w:rsidRPr="002075EE" w:rsidRDefault="007B43A5" w:rsidP="007B43A5">
            <w:pPr>
              <w:jc w:val="both"/>
              <w:rPr>
                <w:rFonts w:ascii="Arial" w:hAnsi="Arial" w:cs="Arial"/>
              </w:rPr>
            </w:pPr>
            <w:r w:rsidRPr="002075EE">
              <w:rPr>
                <w:rFonts w:ascii="Arial" w:hAnsi="Arial" w:cs="Arial"/>
                <w:position w:val="-2"/>
                <w:sz w:val="18"/>
                <w:szCs w:val="18"/>
              </w:rPr>
              <w:t>(Ime in priimek ter podpis)</w:t>
            </w:r>
          </w:p>
        </w:tc>
      </w:tr>
    </w:tbl>
    <w:p w:rsidR="00F21085" w:rsidRDefault="00F21085" w:rsidP="00E51C59">
      <w:pPr>
        <w:spacing w:before="225" w:after="225" w:line="240" w:lineRule="auto"/>
        <w:jc w:val="both"/>
        <w:rPr>
          <w:rFonts w:ascii="Arial" w:hAnsi="Arial" w:cs="Arial"/>
          <w:i/>
          <w:sz w:val="18"/>
          <w:szCs w:val="18"/>
        </w:rPr>
      </w:pPr>
    </w:p>
    <w:p w:rsidR="00F21085" w:rsidRDefault="00F21085">
      <w:pPr>
        <w:rPr>
          <w:rFonts w:ascii="Arial" w:hAnsi="Arial" w:cs="Arial"/>
          <w:i/>
          <w:sz w:val="18"/>
          <w:szCs w:val="18"/>
        </w:rPr>
      </w:pPr>
      <w:r>
        <w:rPr>
          <w:rFonts w:ascii="Arial" w:hAnsi="Arial" w:cs="Arial"/>
          <w:i/>
          <w:sz w:val="18"/>
          <w:szCs w:val="18"/>
        </w:rPr>
        <w:br w:type="page"/>
      </w:r>
    </w:p>
    <w:p w:rsidR="00375F35" w:rsidRPr="009B3809" w:rsidRDefault="00375F35" w:rsidP="00E51C59">
      <w:pPr>
        <w:spacing w:before="225" w:after="225" w:line="240" w:lineRule="auto"/>
        <w:jc w:val="both"/>
        <w:rPr>
          <w:rFonts w:ascii="Arial" w:hAnsi="Arial" w:cs="Arial"/>
          <w:i/>
          <w:sz w:val="18"/>
          <w:szCs w:val="18"/>
        </w:rPr>
      </w:pPr>
      <w:r w:rsidRPr="009B3809">
        <w:rPr>
          <w:rFonts w:ascii="Arial" w:hAnsi="Arial" w:cs="Arial"/>
          <w:i/>
          <w:sz w:val="18"/>
          <w:szCs w:val="18"/>
        </w:rPr>
        <w:lastRenderedPageBreak/>
        <w:t>Obrazec št: 2</w:t>
      </w:r>
    </w:p>
    <w:p w:rsidR="00375F35" w:rsidRPr="009B3809" w:rsidRDefault="00375F35" w:rsidP="00E51C59">
      <w:pPr>
        <w:pStyle w:val="Naslov3"/>
        <w:jc w:val="both"/>
        <w:rPr>
          <w:rFonts w:ascii="Arial" w:hAnsi="Arial" w:cs="Arial"/>
          <w:color w:val="auto"/>
          <w:sz w:val="24"/>
          <w:u w:val="single"/>
        </w:rPr>
      </w:pPr>
      <w:bookmarkStart w:id="2" w:name="_Toc508100813"/>
      <w:r w:rsidRPr="009B3809">
        <w:rPr>
          <w:rFonts w:ascii="Arial" w:hAnsi="Arial" w:cs="Arial"/>
          <w:color w:val="auto"/>
          <w:sz w:val="24"/>
          <w:u w:val="single"/>
        </w:rPr>
        <w:t>KROVNA IZJAVA</w:t>
      </w:r>
      <w:bookmarkEnd w:id="2"/>
    </w:p>
    <w:p w:rsidR="00FD2554" w:rsidRPr="009B3809" w:rsidRDefault="00FD2554" w:rsidP="00E51C59">
      <w:pPr>
        <w:spacing w:before="225" w:after="225" w:line="240" w:lineRule="auto"/>
        <w:jc w:val="both"/>
        <w:rPr>
          <w:rFonts w:ascii="Arial" w:hAnsi="Arial" w:cs="Arial"/>
        </w:rPr>
      </w:pPr>
      <w:r w:rsidRPr="009B3809">
        <w:rPr>
          <w:rFonts w:ascii="Arial" w:hAnsi="Arial" w:cs="Arial"/>
          <w:sz w:val="18"/>
          <w:szCs w:val="18"/>
        </w:rPr>
        <w:t>V zvezi z javnim naročilom »</w:t>
      </w:r>
      <w:r w:rsidR="00D670D4">
        <w:rPr>
          <w:rFonts w:ascii="Arial" w:hAnsi="Arial" w:cs="Arial"/>
          <w:b/>
          <w:bCs/>
          <w:sz w:val="18"/>
          <w:szCs w:val="18"/>
        </w:rPr>
        <w:t xml:space="preserve">Obnova kanalizacije na </w:t>
      </w:r>
      <w:r w:rsidR="00F47555">
        <w:rPr>
          <w:rFonts w:ascii="Arial" w:hAnsi="Arial" w:cs="Arial"/>
          <w:b/>
          <w:bCs/>
          <w:sz w:val="18"/>
          <w:szCs w:val="18"/>
        </w:rPr>
        <w:t>Jenkovi</w:t>
      </w:r>
      <w:r w:rsidR="00D670D4">
        <w:rPr>
          <w:rFonts w:ascii="Arial" w:hAnsi="Arial" w:cs="Arial"/>
          <w:b/>
          <w:bCs/>
          <w:sz w:val="18"/>
          <w:szCs w:val="18"/>
        </w:rPr>
        <w:t xml:space="preserve"> cesti v Velenju </w:t>
      </w:r>
      <w:r w:rsidRPr="009B3809">
        <w:rPr>
          <w:rFonts w:ascii="Arial" w:hAnsi="Arial" w:cs="Arial"/>
          <w:b/>
          <w:sz w:val="18"/>
          <w:szCs w:val="18"/>
        </w:rPr>
        <w:t>«,</w:t>
      </w:r>
    </w:p>
    <w:p w:rsidR="00FD2554" w:rsidRPr="009B3809" w:rsidRDefault="00FD2554" w:rsidP="00E51C59">
      <w:pPr>
        <w:spacing w:before="225" w:after="225" w:line="240" w:lineRule="auto"/>
        <w:jc w:val="both"/>
        <w:rPr>
          <w:rFonts w:ascii="Arial" w:hAnsi="Arial" w:cs="Arial"/>
        </w:rPr>
      </w:pPr>
      <w:r w:rsidRPr="009B3809">
        <w:rPr>
          <w:rFonts w:ascii="Arial" w:hAnsi="Arial" w:cs="Arial"/>
          <w:sz w:val="18"/>
          <w:szCs w:val="18"/>
          <w:u w:val="single"/>
        </w:rPr>
        <w:t>____________________________________</w:t>
      </w:r>
      <w:r w:rsidRPr="009B3809">
        <w:rPr>
          <w:rFonts w:ascii="Arial" w:hAnsi="Arial" w:cs="Arial"/>
          <w:sz w:val="18"/>
          <w:szCs w:val="18"/>
        </w:rPr>
        <w:t>,</w:t>
      </w:r>
    </w:p>
    <w:p w:rsidR="00344D03" w:rsidRDefault="00FD2554" w:rsidP="00E51C59">
      <w:pPr>
        <w:spacing w:before="225" w:after="225" w:line="240" w:lineRule="auto"/>
        <w:jc w:val="both"/>
        <w:rPr>
          <w:rFonts w:ascii="Arial" w:hAnsi="Arial" w:cs="Arial"/>
          <w:i/>
          <w:iCs/>
          <w:sz w:val="18"/>
          <w:szCs w:val="18"/>
        </w:rPr>
      </w:pPr>
      <w:r w:rsidRPr="009B3809">
        <w:rPr>
          <w:rFonts w:ascii="Arial" w:hAnsi="Arial" w:cs="Arial"/>
          <w:i/>
          <w:iCs/>
          <w:sz w:val="18"/>
          <w:szCs w:val="18"/>
        </w:rPr>
        <w:t>(naziv ponudnika, partnerja v skupni ponudbi)</w:t>
      </w:r>
    </w:p>
    <w:p w:rsidR="00AF6859" w:rsidRPr="009B3809" w:rsidRDefault="00AF6859" w:rsidP="00E51C59">
      <w:pPr>
        <w:spacing w:before="225" w:after="225" w:line="240" w:lineRule="auto"/>
        <w:jc w:val="both"/>
        <w:rPr>
          <w:rFonts w:ascii="Arial" w:hAnsi="Arial" w:cs="Arial"/>
        </w:rPr>
      </w:pPr>
    </w:p>
    <w:p w:rsidR="00344D03" w:rsidRPr="00360704" w:rsidRDefault="00FD2554" w:rsidP="00384D32">
      <w:pPr>
        <w:pStyle w:val="Navadensplet"/>
        <w:numPr>
          <w:ilvl w:val="0"/>
          <w:numId w:val="32"/>
        </w:numPr>
        <w:jc w:val="both"/>
        <w:rPr>
          <w:rFonts w:ascii="Arial" w:hAnsi="Arial" w:cs="Arial"/>
          <w:sz w:val="18"/>
          <w:szCs w:val="18"/>
        </w:rPr>
      </w:pPr>
      <w:r w:rsidRPr="00360704">
        <w:rPr>
          <w:rFonts w:ascii="Arial" w:hAnsi="Arial" w:cs="Arial"/>
          <w:sz w:val="18"/>
          <w:szCs w:val="18"/>
        </w:rPr>
        <w:t>Pod kazensko in materialno odgovornostjo izjavljamo, da:</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smo pri pripravi ponudbe in bomo pri izvajanju pogodbe spoštovali obveznosti, ki izhajajo iz predpisov o varstvu pri delu, zaposlovanju in delovnih pogojih, veljavnih v Republiki Sloveniji;</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bomo javno naročilo izvajali s strokovno usposobljenimi delavci oziroma kadrom;</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bomo v primeru zamenjave priglašenih ali uvedbe novih podizvajalcev ali priglašenih kadrov pred njihovo menjavo oziroma uvedbo pridobili pisno soglasje naročnika;</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bodo vsi novi podizvajalci, izpolnjevali vse naročnikove pogoje, ki jih morajo izpolnjevati podizvajalci;</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bodo vsi zamenjani kadri ob morebitni menjavi izpolnjevali kadrovske pogoje, ki jih je določil naročnik v razpisni dokumentaciji;</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bomo predložili vsa zahtevana zavarovanja posla;</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bomo v roku 15 dni po podpisu zapisnika o prevzemu del, kot zavarovanje za odpravo napak v garancijskem roku, predložili bančno garancijo oziroma kavcijsko zavarovanje za odpravo napak v garancijski dobi, v višini 5 % pogodbene vrednosti z DDV in z  dobo veljavnosti vsaj še 30 dni po preteku garancijskega roka po pogodbi;</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smo v celoti seznanjeni z vso relevantno zakonodajo, ki se upošteva pri oddaji tega javnega naročila in z obsegom in zahtevnostjo javnega naročila;</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bomo vse prevzete obveznosti izpolnili v predpisani količini, kvaliteti in rokih, kot to izhaja iz razpisne dokumentacije za oddajo tega javnega naročila;</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za nas ne obstaja absolutna prepoved poslovanja z naročnikom, kot izhaja iz 35. člena veljavnega  Zakona o integriteti in preprečevanju korupcije;</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z drugimi gospodarskimi subjekti nismo sklenili dogovora, katerega cilj ali učinek je preprečevati, omejevati ali izkrivljati konkurenco;</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nismo bili s pravnomočno sodbo v katerikoli državi obsojeni za prestopek v zvezi s poklicnim ravnanjem;</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pri dajanju informacij, zahtevanih v skladu z določbami ZJN-3, v tem ali predhodnih postopkih, nismo namerno podali zavajajoče razlage ali teh informacij nismo zagotovili;</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nismo v postopku prisilne poravnave, stečajnem postopku ali v postopku likvidacije;</w:t>
      </w:r>
    </w:p>
    <w:p w:rsid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 xml:space="preserve">bomo v primeru, da bomo izbrani v tem postopku, v celoti odgovarjali za dela podizvajalcev, ki </w:t>
      </w:r>
      <w:r w:rsidR="005C5B70">
        <w:rPr>
          <w:rFonts w:ascii="Arial" w:hAnsi="Arial" w:cs="Arial"/>
          <w:sz w:val="18"/>
          <w:szCs w:val="18"/>
        </w:rPr>
        <w:t>smo jih navedli v svoji ponudbi;</w:t>
      </w:r>
    </w:p>
    <w:p w:rsidR="00AF6859" w:rsidRDefault="00AF6859" w:rsidP="00AF6859">
      <w:pPr>
        <w:spacing w:after="0" w:line="240" w:lineRule="auto"/>
        <w:jc w:val="both"/>
        <w:rPr>
          <w:rFonts w:ascii="Arial" w:hAnsi="Arial" w:cs="Arial"/>
          <w:sz w:val="18"/>
          <w:szCs w:val="18"/>
        </w:rPr>
      </w:pPr>
    </w:p>
    <w:p w:rsidR="00AF6859" w:rsidRPr="00F21085" w:rsidRDefault="00AF6859" w:rsidP="00AF6859">
      <w:pPr>
        <w:spacing w:after="0" w:line="240" w:lineRule="auto"/>
        <w:jc w:val="both"/>
        <w:rPr>
          <w:rFonts w:ascii="Arial" w:hAnsi="Arial" w:cs="Arial"/>
          <w:sz w:val="18"/>
          <w:szCs w:val="18"/>
        </w:rPr>
      </w:pP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lastRenderedPageBreak/>
        <w:t xml:space="preserve">bomo v primeru da bomo izbrani na predmetnem javnem naročilu, naročniku na njegov poziv, v roku osmih dni od prejema poziva, posredovali podatke o svojih ustanoviteljih, družbenikih, delničarjih, </w:t>
      </w:r>
      <w:proofErr w:type="spellStart"/>
      <w:r w:rsidRPr="00F21085">
        <w:rPr>
          <w:rFonts w:ascii="Arial" w:hAnsi="Arial" w:cs="Arial"/>
          <w:sz w:val="18"/>
          <w:szCs w:val="18"/>
        </w:rPr>
        <w:t>komanditistih</w:t>
      </w:r>
      <w:proofErr w:type="spellEnd"/>
      <w:r w:rsidRPr="00F21085">
        <w:rPr>
          <w:rFonts w:ascii="Arial" w:hAnsi="Arial" w:cs="Arial"/>
          <w:sz w:val="18"/>
          <w:szCs w:val="18"/>
        </w:rPr>
        <w:t xml:space="preserve"> ali drugih lastnikih in podatke o lastniških deležih navedenih oseb, gospodarskih subjektih, za katere se glede na določbe zakona, ki ureja gospodarske družbe, štej</w:t>
      </w:r>
      <w:r w:rsidR="005C5B70">
        <w:rPr>
          <w:rFonts w:ascii="Arial" w:hAnsi="Arial" w:cs="Arial"/>
          <w:sz w:val="18"/>
          <w:szCs w:val="18"/>
        </w:rPr>
        <w:t>e, da so z nami povezane družbe;</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bomo dela izvedli v skladu s pravili stroke in navodilom strokov</w:t>
      </w:r>
      <w:r w:rsidR="005C5B70">
        <w:rPr>
          <w:rFonts w:ascii="Arial" w:hAnsi="Arial" w:cs="Arial"/>
          <w:sz w:val="18"/>
          <w:szCs w:val="18"/>
        </w:rPr>
        <w:t>nega nadzora s strani naročnika;</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bomo dela opravljali z gradbenimi stroji, ki ustrezajo Pravilniku o emisiji hrupa strojev, ki se uporabljajo na prostem (Uradni list RS, št. 106/02, 50/05, 49/06, 17/2011-ZTZPUS-1);</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razpolagamo s potrebnimi avtorskimi, licenčnimi in drugimi pravicami, ki so morebiti potrebne za izvedbo razpisanih del;</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bomo upoštevali določbe Uredbe o preprečevanju in zmanjšanju emisije delcev iz gradbišč (Uradni list RS, št.  21/11);</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 xml:space="preserve">bomo vgradili opremo in material, ki izpolnjuje pogoje, določene s strani naročnika v tehničnih specifikacijah; </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nismo kršili obveznosti iz drugega odstavka 3. člena ZJN-3;</w:t>
      </w:r>
    </w:p>
    <w:p w:rsidR="00F21085" w:rsidRPr="00F21085"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izpolnjujemo vse ostale pogoje za izvedbo naročila, ki jih določa razpisna dokumentacija;</w:t>
      </w:r>
    </w:p>
    <w:p w:rsidR="00F21085" w:rsidRPr="000C32A6" w:rsidRDefault="00F21085" w:rsidP="008522D1">
      <w:pPr>
        <w:numPr>
          <w:ilvl w:val="0"/>
          <w:numId w:val="4"/>
        </w:numPr>
        <w:spacing w:after="0" w:line="240" w:lineRule="auto"/>
        <w:jc w:val="both"/>
        <w:rPr>
          <w:rFonts w:ascii="Arial" w:hAnsi="Arial" w:cs="Arial"/>
          <w:sz w:val="18"/>
          <w:szCs w:val="18"/>
        </w:rPr>
      </w:pPr>
      <w:r w:rsidRPr="00F21085">
        <w:rPr>
          <w:rFonts w:ascii="Arial" w:hAnsi="Arial" w:cs="Arial"/>
          <w:sz w:val="18"/>
          <w:szCs w:val="18"/>
        </w:rPr>
        <w:t xml:space="preserve">se strinjamo, da v kolikor evidentiranih pomanjkljivosti na internem tehničnem pregledu po lastni krivdi v roku 30 dni ne odpravimo, naročnik zaračuna pogodbeno kazen v višini pol procenta (0,5%) od pogodbene </w:t>
      </w:r>
      <w:r w:rsidRPr="000C32A6">
        <w:rPr>
          <w:rFonts w:ascii="Arial" w:hAnsi="Arial" w:cs="Arial"/>
          <w:sz w:val="18"/>
          <w:szCs w:val="18"/>
        </w:rPr>
        <w:t>vrednosti z DDV za vsak dan zamude do 10% pogod</w:t>
      </w:r>
      <w:r w:rsidR="00AF6859" w:rsidRPr="000C32A6">
        <w:rPr>
          <w:rFonts w:ascii="Arial" w:hAnsi="Arial" w:cs="Arial"/>
          <w:sz w:val="18"/>
          <w:szCs w:val="18"/>
        </w:rPr>
        <w:t>bene vrednosti projekta z DDV;</w:t>
      </w:r>
    </w:p>
    <w:p w:rsidR="00660DD5" w:rsidRPr="00F47555" w:rsidRDefault="00660DD5" w:rsidP="00437349">
      <w:pPr>
        <w:pStyle w:val="Odstavekseznama"/>
        <w:numPr>
          <w:ilvl w:val="0"/>
          <w:numId w:val="4"/>
        </w:numPr>
        <w:spacing w:after="0" w:line="240" w:lineRule="auto"/>
        <w:jc w:val="both"/>
        <w:rPr>
          <w:rFonts w:ascii="Arial" w:hAnsi="Arial" w:cs="Arial"/>
          <w:sz w:val="18"/>
          <w:szCs w:val="18"/>
        </w:rPr>
      </w:pPr>
      <w:r w:rsidRPr="00F47555">
        <w:rPr>
          <w:rFonts w:ascii="Arial" w:hAnsi="Arial" w:cs="Arial"/>
          <w:sz w:val="18"/>
          <w:szCs w:val="18"/>
        </w:rPr>
        <w:t>bomo pri obnovi ceste upoštevali zahtevo skladno z Uredbo o zelenem javnem naročanju (Uradni list RS, št. 102/11, 18/12, 24/12, 64/12, 2/13, 89/14 in 91/15 – ZJN-3 in 51/17) , da se pri gradnji vozišča ceste (vrnitvi vozišča v prvotno stanje) recikliran asfaltni granulat (</w:t>
      </w:r>
      <w:proofErr w:type="spellStart"/>
      <w:r w:rsidRPr="00F47555">
        <w:rPr>
          <w:rFonts w:ascii="Arial" w:hAnsi="Arial" w:cs="Arial"/>
          <w:sz w:val="18"/>
          <w:szCs w:val="18"/>
        </w:rPr>
        <w:t>rezkanec</w:t>
      </w:r>
      <w:proofErr w:type="spellEnd"/>
      <w:r w:rsidRPr="00F47555">
        <w:rPr>
          <w:rFonts w:ascii="Arial" w:hAnsi="Arial" w:cs="Arial"/>
          <w:sz w:val="18"/>
          <w:szCs w:val="18"/>
        </w:rPr>
        <w:t>), ki bo nastal ob prenovi ceste, uporabi kot tampon za bankine, posteljico, nasipe ter zasipe, in sicer v koli</w:t>
      </w:r>
      <w:r w:rsidR="001745CF" w:rsidRPr="00F47555">
        <w:rPr>
          <w:rFonts w:ascii="Arial" w:hAnsi="Arial" w:cs="Arial"/>
          <w:sz w:val="18"/>
          <w:szCs w:val="18"/>
        </w:rPr>
        <w:t>čini, ki bo nastala ob rezkanju;</w:t>
      </w:r>
    </w:p>
    <w:p w:rsidR="00BC575F" w:rsidRPr="00660DD5" w:rsidRDefault="00BC575F" w:rsidP="00437349">
      <w:pPr>
        <w:pStyle w:val="Odstavekseznama"/>
        <w:numPr>
          <w:ilvl w:val="0"/>
          <w:numId w:val="4"/>
        </w:numPr>
        <w:spacing w:after="0" w:line="240" w:lineRule="auto"/>
        <w:jc w:val="both"/>
        <w:rPr>
          <w:rFonts w:ascii="Arial" w:hAnsi="Arial" w:cs="Arial"/>
          <w:sz w:val="18"/>
          <w:szCs w:val="18"/>
        </w:rPr>
      </w:pPr>
      <w:r w:rsidRPr="000C32A6">
        <w:rPr>
          <w:rFonts w:ascii="Arial" w:hAnsi="Arial" w:cs="Arial"/>
          <w:sz w:val="18"/>
          <w:szCs w:val="18"/>
        </w:rPr>
        <w:t xml:space="preserve">imamo zavarovano odgovornost za škodo v skladu s 33. členom ZGO-1 in da znaša višina zavarovalne </w:t>
      </w:r>
      <w:r w:rsidRPr="00660DD5">
        <w:rPr>
          <w:rFonts w:ascii="Arial" w:hAnsi="Arial" w:cs="Arial"/>
          <w:sz w:val="18"/>
          <w:szCs w:val="18"/>
        </w:rPr>
        <w:t>vsote najmanj 41.000,00 EUR.</w:t>
      </w:r>
    </w:p>
    <w:p w:rsidR="00AF6859" w:rsidRPr="00F21085" w:rsidRDefault="00AF6859" w:rsidP="00AF6859">
      <w:pPr>
        <w:spacing w:after="0" w:line="240" w:lineRule="auto"/>
        <w:ind w:left="720"/>
        <w:jc w:val="both"/>
        <w:rPr>
          <w:rFonts w:ascii="Arial" w:hAnsi="Arial" w:cs="Arial"/>
          <w:sz w:val="18"/>
          <w:szCs w:val="18"/>
        </w:rPr>
      </w:pPr>
    </w:p>
    <w:p w:rsidR="00160F4D" w:rsidRDefault="00160F4D" w:rsidP="00384D32">
      <w:pPr>
        <w:pStyle w:val="Navadensplet"/>
        <w:numPr>
          <w:ilvl w:val="0"/>
          <w:numId w:val="32"/>
        </w:numPr>
        <w:jc w:val="both"/>
        <w:rPr>
          <w:rFonts w:ascii="Arial" w:hAnsi="Arial" w:cs="Arial"/>
          <w:sz w:val="18"/>
          <w:szCs w:val="18"/>
        </w:rPr>
      </w:pPr>
      <w:r w:rsidRPr="009B3809">
        <w:rPr>
          <w:rFonts w:ascii="Arial" w:hAnsi="Arial" w:cs="Arial"/>
          <w:sz w:val="18"/>
          <w:szCs w:val="18"/>
        </w:rPr>
        <w:t xml:space="preserve">Naročniku izrecno dovoljujemo, da v zvezi z oddajo predmetnega javnega naročila, obstoj in vsebino navedb v ponudbi preveri </w:t>
      </w:r>
      <w:r w:rsidR="00DD4417" w:rsidRPr="009B3809">
        <w:rPr>
          <w:rFonts w:ascii="Arial" w:hAnsi="Arial" w:cs="Arial"/>
          <w:sz w:val="18"/>
          <w:szCs w:val="18"/>
        </w:rPr>
        <w:t xml:space="preserve">elektronsko v aplikaciji </w:t>
      </w:r>
      <w:proofErr w:type="spellStart"/>
      <w:r w:rsidR="00DD4417" w:rsidRPr="009B3809">
        <w:rPr>
          <w:rFonts w:ascii="Arial" w:hAnsi="Arial" w:cs="Arial"/>
          <w:sz w:val="18"/>
          <w:szCs w:val="18"/>
        </w:rPr>
        <w:t>eDosje</w:t>
      </w:r>
      <w:proofErr w:type="spellEnd"/>
      <w:r w:rsidR="00DD4417" w:rsidRPr="009B3809">
        <w:rPr>
          <w:rFonts w:ascii="Arial" w:hAnsi="Arial" w:cs="Arial"/>
          <w:sz w:val="18"/>
          <w:szCs w:val="18"/>
        </w:rPr>
        <w:t>.</w:t>
      </w:r>
      <w:r w:rsidRPr="009B3809">
        <w:rPr>
          <w:rFonts w:ascii="Arial" w:hAnsi="Arial" w:cs="Arial"/>
          <w:sz w:val="18"/>
          <w:szCs w:val="18"/>
        </w:rPr>
        <w:t xml:space="preserve"> </w:t>
      </w:r>
    </w:p>
    <w:p w:rsidR="00360704" w:rsidRDefault="00360704" w:rsidP="00360704">
      <w:pPr>
        <w:pStyle w:val="Navadensplet"/>
        <w:jc w:val="both"/>
        <w:rPr>
          <w:rFonts w:ascii="Arial" w:hAnsi="Arial" w:cs="Arial"/>
          <w:sz w:val="18"/>
          <w:szCs w:val="18"/>
        </w:rPr>
      </w:pPr>
    </w:p>
    <w:p w:rsidR="00360704" w:rsidRDefault="00360704" w:rsidP="00360704">
      <w:pPr>
        <w:pStyle w:val="Navadensplet"/>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793A48" w:rsidRPr="009B3809" w:rsidTr="007D2532">
        <w:tc>
          <w:tcPr>
            <w:tcW w:w="2500" w:type="pct"/>
            <w:hideMark/>
          </w:tcPr>
          <w:p w:rsidR="007D2532" w:rsidRPr="009B3809" w:rsidRDefault="007D2532" w:rsidP="00E51C59">
            <w:pPr>
              <w:jc w:val="both"/>
              <w:rPr>
                <w:rFonts w:ascii="Arial" w:hAnsi="Arial" w:cs="Arial"/>
              </w:rPr>
            </w:pPr>
            <w:r w:rsidRPr="009B3809">
              <w:rPr>
                <w:rFonts w:ascii="Arial" w:hAnsi="Arial" w:cs="Arial"/>
                <w:position w:val="-2"/>
                <w:sz w:val="18"/>
                <w:szCs w:val="18"/>
              </w:rPr>
              <w:t>Kraj in datum:</w:t>
            </w:r>
          </w:p>
        </w:tc>
        <w:tc>
          <w:tcPr>
            <w:tcW w:w="0" w:type="auto"/>
            <w:hideMark/>
          </w:tcPr>
          <w:p w:rsidR="007D2532" w:rsidRPr="009B3809" w:rsidRDefault="007D2532" w:rsidP="00E51C59">
            <w:pPr>
              <w:jc w:val="both"/>
              <w:rPr>
                <w:rFonts w:ascii="Arial" w:hAnsi="Arial" w:cs="Arial"/>
              </w:rPr>
            </w:pPr>
            <w:r w:rsidRPr="009B3809">
              <w:rPr>
                <w:rFonts w:ascii="Arial" w:hAnsi="Arial" w:cs="Arial"/>
                <w:position w:val="-2"/>
                <w:sz w:val="18"/>
                <w:szCs w:val="18"/>
              </w:rPr>
              <w:t>Naziv:____________________________________</w:t>
            </w:r>
          </w:p>
        </w:tc>
      </w:tr>
      <w:tr w:rsidR="007D2532" w:rsidRPr="009B3809" w:rsidTr="007D2532">
        <w:tc>
          <w:tcPr>
            <w:tcW w:w="2500" w:type="pct"/>
            <w:hideMark/>
          </w:tcPr>
          <w:p w:rsidR="007D2532" w:rsidRPr="009B3809" w:rsidRDefault="007D2532" w:rsidP="00E51C59">
            <w:pPr>
              <w:jc w:val="both"/>
              <w:rPr>
                <w:rFonts w:ascii="Arial" w:hAnsi="Arial" w:cs="Arial"/>
              </w:rPr>
            </w:pPr>
            <w:r w:rsidRPr="009B3809">
              <w:rPr>
                <w:rFonts w:ascii="Arial" w:hAnsi="Arial" w:cs="Arial"/>
                <w:position w:val="-2"/>
                <w:sz w:val="18"/>
                <w:szCs w:val="18"/>
              </w:rPr>
              <w:t>(žig)</w:t>
            </w:r>
          </w:p>
        </w:tc>
        <w:tc>
          <w:tcPr>
            <w:tcW w:w="0" w:type="auto"/>
            <w:hideMark/>
          </w:tcPr>
          <w:p w:rsidR="007D2532" w:rsidRPr="009B3809" w:rsidRDefault="00B1745B" w:rsidP="00E51C59">
            <w:pPr>
              <w:jc w:val="both"/>
              <w:rPr>
                <w:rFonts w:ascii="Arial" w:hAnsi="Arial" w:cs="Arial"/>
              </w:rPr>
            </w:pPr>
            <w:r>
              <w:rPr>
                <w:rFonts w:ascii="Arial" w:hAnsi="Arial" w:cs="Arial"/>
              </w:rPr>
              <w:t xml:space="preserve">        </w:t>
            </w:r>
            <w:r w:rsidR="007D2532" w:rsidRPr="009B3809">
              <w:rPr>
                <w:rFonts w:ascii="Arial" w:hAnsi="Arial" w:cs="Arial"/>
                <w:position w:val="-2"/>
                <w:sz w:val="18"/>
                <w:szCs w:val="18"/>
              </w:rPr>
              <w:t>____________________________________</w:t>
            </w:r>
          </w:p>
          <w:p w:rsidR="007D2532" w:rsidRPr="009B3809" w:rsidRDefault="007D2532" w:rsidP="00E51C59">
            <w:pPr>
              <w:jc w:val="both"/>
              <w:rPr>
                <w:rFonts w:ascii="Arial" w:hAnsi="Arial" w:cs="Arial"/>
              </w:rPr>
            </w:pPr>
            <w:r w:rsidRPr="009B3809">
              <w:rPr>
                <w:rFonts w:ascii="Arial" w:hAnsi="Arial" w:cs="Arial"/>
                <w:position w:val="-2"/>
                <w:sz w:val="18"/>
                <w:szCs w:val="18"/>
              </w:rPr>
              <w:t>(Ime in priimek ter podpis)</w:t>
            </w:r>
          </w:p>
        </w:tc>
      </w:tr>
    </w:tbl>
    <w:p w:rsidR="00360704" w:rsidRDefault="00360704" w:rsidP="00E51C59">
      <w:pPr>
        <w:spacing w:before="225" w:after="225" w:line="240" w:lineRule="auto"/>
        <w:jc w:val="both"/>
        <w:rPr>
          <w:rFonts w:ascii="Arial" w:hAnsi="Arial" w:cs="Arial"/>
          <w:i/>
          <w:sz w:val="18"/>
        </w:rPr>
      </w:pPr>
    </w:p>
    <w:p w:rsidR="00FD2554" w:rsidRPr="009B3809" w:rsidRDefault="005F2D63" w:rsidP="00E51C59">
      <w:pPr>
        <w:spacing w:before="225" w:after="225" w:line="240" w:lineRule="auto"/>
        <w:jc w:val="both"/>
        <w:rPr>
          <w:rFonts w:ascii="Arial" w:hAnsi="Arial" w:cs="Arial"/>
          <w:i/>
        </w:rPr>
        <w:sectPr w:rsidR="00FD2554" w:rsidRPr="009B3809" w:rsidSect="00B13B10">
          <w:footerReference w:type="default" r:id="rId8"/>
          <w:pgSz w:w="11906" w:h="16838"/>
          <w:pgMar w:top="1418" w:right="1418" w:bottom="1418" w:left="1418" w:header="567" w:footer="596" w:gutter="0"/>
          <w:pgNumType w:start="22"/>
          <w:cols w:space="708"/>
          <w:docGrid w:linePitch="360"/>
        </w:sectPr>
      </w:pPr>
      <w:r w:rsidRPr="009B3809">
        <w:rPr>
          <w:rFonts w:ascii="Arial" w:hAnsi="Arial" w:cs="Arial"/>
          <w:i/>
          <w:sz w:val="18"/>
        </w:rPr>
        <w:t>Obrazec izpolnijo vsi gospodarski subjekti v ponudbi (samostojni ponudnik, v primeru skupne pon</w:t>
      </w:r>
      <w:r w:rsidR="00C0018D">
        <w:rPr>
          <w:rFonts w:ascii="Arial" w:hAnsi="Arial" w:cs="Arial"/>
          <w:i/>
          <w:sz w:val="18"/>
        </w:rPr>
        <w:t>udbe vsi ponudniki</w:t>
      </w:r>
      <w:r w:rsidRPr="009B3809">
        <w:rPr>
          <w:rFonts w:ascii="Arial" w:hAnsi="Arial" w:cs="Arial"/>
          <w:i/>
          <w:sz w:val="18"/>
        </w:rPr>
        <w:t>)</w:t>
      </w:r>
    </w:p>
    <w:p w:rsidR="00964660" w:rsidRPr="009B3809" w:rsidRDefault="00964660" w:rsidP="00E51C59">
      <w:pPr>
        <w:spacing w:after="0"/>
        <w:jc w:val="both"/>
        <w:rPr>
          <w:rFonts w:ascii="Arial" w:hAnsi="Arial" w:cs="Arial"/>
          <w:i/>
          <w:sz w:val="18"/>
          <w:szCs w:val="18"/>
        </w:rPr>
      </w:pPr>
      <w:r w:rsidRPr="009B3809">
        <w:rPr>
          <w:rFonts w:ascii="Arial" w:hAnsi="Arial" w:cs="Arial"/>
          <w:i/>
          <w:sz w:val="18"/>
          <w:szCs w:val="18"/>
        </w:rPr>
        <w:lastRenderedPageBreak/>
        <w:t>Obrazec št: 3</w:t>
      </w:r>
    </w:p>
    <w:p w:rsidR="00964660" w:rsidRPr="009B3809" w:rsidRDefault="00964660" w:rsidP="00E51C59">
      <w:pPr>
        <w:pStyle w:val="Naslov3"/>
        <w:jc w:val="both"/>
        <w:rPr>
          <w:rFonts w:ascii="Arial" w:hAnsi="Arial" w:cs="Arial"/>
          <w:color w:val="auto"/>
          <w:u w:val="single"/>
        </w:rPr>
      </w:pPr>
      <w:bookmarkStart w:id="3" w:name="_Toc451506523"/>
      <w:bookmarkStart w:id="4" w:name="_Toc508100814"/>
      <w:r w:rsidRPr="009B3809">
        <w:rPr>
          <w:rFonts w:ascii="Arial" w:hAnsi="Arial" w:cs="Arial"/>
          <w:color w:val="auto"/>
          <w:u w:val="single"/>
        </w:rPr>
        <w:t xml:space="preserve">MENIČNA IZJAVA </w:t>
      </w:r>
      <w:r w:rsidRPr="009B3809">
        <w:rPr>
          <w:rFonts w:ascii="Arial" w:hAnsi="Arial" w:cs="Arial"/>
          <w:color w:val="auto"/>
          <w:sz w:val="21"/>
          <w:szCs w:val="21"/>
          <w:u w:val="single"/>
        </w:rPr>
        <w:t>S POOBLASTILOM ZA IZPOLNITEV IN UNOVČENJE MENIC</w:t>
      </w:r>
      <w:bookmarkEnd w:id="3"/>
      <w:bookmarkEnd w:id="4"/>
    </w:p>
    <w:p w:rsidR="00951C48" w:rsidRPr="009B3809" w:rsidRDefault="00951C48" w:rsidP="00E51C59">
      <w:pPr>
        <w:tabs>
          <w:tab w:val="left" w:pos="567"/>
        </w:tabs>
        <w:spacing w:after="0" w:line="240" w:lineRule="auto"/>
        <w:jc w:val="both"/>
        <w:rPr>
          <w:rFonts w:ascii="Arial" w:eastAsia="Times New Roman" w:hAnsi="Arial" w:cs="Arial"/>
          <w:b/>
          <w:lang w:eastAsia="sl-SI"/>
        </w:rPr>
      </w:pPr>
    </w:p>
    <w:p w:rsidR="00951C48" w:rsidRPr="009B3809" w:rsidRDefault="00951C48" w:rsidP="00E51C59">
      <w:pPr>
        <w:tabs>
          <w:tab w:val="left" w:pos="567"/>
        </w:tabs>
        <w:spacing w:after="0" w:line="240" w:lineRule="auto"/>
        <w:jc w:val="both"/>
        <w:rPr>
          <w:rFonts w:ascii="Arial" w:eastAsia="Times New Roman" w:hAnsi="Arial" w:cs="Arial"/>
          <w:b/>
          <w:sz w:val="18"/>
          <w:szCs w:val="18"/>
          <w:lang w:eastAsia="sl-SI"/>
        </w:rPr>
      </w:pPr>
      <w:r w:rsidRPr="009B3809">
        <w:rPr>
          <w:rFonts w:ascii="Arial" w:eastAsia="Times New Roman" w:hAnsi="Arial" w:cs="Arial"/>
          <w:b/>
          <w:sz w:val="18"/>
          <w:szCs w:val="18"/>
          <w:lang w:eastAsia="sl-SI"/>
        </w:rPr>
        <w:t xml:space="preserve">Projekt: </w:t>
      </w:r>
      <w:r w:rsidRPr="009B3809">
        <w:rPr>
          <w:rFonts w:ascii="Arial" w:eastAsia="Times New Roman" w:hAnsi="Arial" w:cs="Arial"/>
          <w:sz w:val="18"/>
          <w:szCs w:val="18"/>
          <w:lang w:eastAsia="sl-SI"/>
        </w:rPr>
        <w:t>»</w:t>
      </w:r>
      <w:r w:rsidR="00D670D4">
        <w:rPr>
          <w:rFonts w:ascii="Arial" w:hAnsi="Arial" w:cs="Arial"/>
          <w:sz w:val="18"/>
          <w:szCs w:val="18"/>
        </w:rPr>
        <w:t xml:space="preserve">Obnova kanalizacije na </w:t>
      </w:r>
      <w:r w:rsidR="00F47555">
        <w:rPr>
          <w:rFonts w:ascii="Arial" w:hAnsi="Arial" w:cs="Arial"/>
          <w:sz w:val="18"/>
          <w:szCs w:val="18"/>
        </w:rPr>
        <w:t>Jenkovi</w:t>
      </w:r>
      <w:r w:rsidR="00D670D4">
        <w:rPr>
          <w:rFonts w:ascii="Arial" w:hAnsi="Arial" w:cs="Arial"/>
          <w:sz w:val="18"/>
          <w:szCs w:val="18"/>
        </w:rPr>
        <w:t xml:space="preserve"> cesti v Velenju </w:t>
      </w:r>
      <w:r w:rsidRPr="009B3809">
        <w:rPr>
          <w:rFonts w:ascii="Arial" w:eastAsia="Times New Roman" w:hAnsi="Arial" w:cs="Arial"/>
          <w:sz w:val="18"/>
          <w:szCs w:val="18"/>
          <w:lang w:eastAsia="sl-SI"/>
        </w:rPr>
        <w:t>«</w:t>
      </w:r>
    </w:p>
    <w:p w:rsidR="00951C48" w:rsidRPr="009B3809" w:rsidRDefault="00951C48" w:rsidP="00E51C59">
      <w:pPr>
        <w:tabs>
          <w:tab w:val="left" w:pos="1980"/>
        </w:tabs>
        <w:spacing w:after="0" w:line="240" w:lineRule="auto"/>
        <w:ind w:left="1980" w:right="382" w:hanging="1980"/>
        <w:jc w:val="both"/>
        <w:rPr>
          <w:rFonts w:ascii="Arial" w:eastAsia="Times New Roman" w:hAnsi="Arial" w:cs="Arial"/>
          <w:b/>
          <w:sz w:val="18"/>
          <w:szCs w:val="18"/>
          <w:lang w:eastAsia="sl-SI"/>
        </w:rPr>
      </w:pPr>
    </w:p>
    <w:p w:rsidR="00951C48" w:rsidRPr="009B3809" w:rsidRDefault="00951C48" w:rsidP="00E51C59">
      <w:pPr>
        <w:tabs>
          <w:tab w:val="left" w:pos="1980"/>
        </w:tabs>
        <w:spacing w:after="0" w:line="240" w:lineRule="auto"/>
        <w:ind w:left="2340" w:right="382" w:hanging="2340"/>
        <w:jc w:val="both"/>
        <w:rPr>
          <w:rFonts w:ascii="Arial" w:eastAsia="Times New Roman" w:hAnsi="Arial" w:cs="Arial"/>
          <w:sz w:val="18"/>
          <w:szCs w:val="18"/>
          <w:u w:val="single"/>
          <w:lang w:eastAsia="sl-SI"/>
        </w:rPr>
      </w:pPr>
      <w:r w:rsidRPr="009B3809">
        <w:rPr>
          <w:rFonts w:ascii="Arial" w:eastAsia="Times New Roman" w:hAnsi="Arial" w:cs="Arial"/>
          <w:b/>
          <w:bCs/>
          <w:sz w:val="18"/>
          <w:szCs w:val="18"/>
          <w:lang w:eastAsia="sl-SI"/>
        </w:rPr>
        <w:t xml:space="preserve">Številka ponudbe: </w:t>
      </w:r>
      <w:r w:rsidRPr="009B3809">
        <w:rPr>
          <w:rFonts w:ascii="Arial" w:eastAsia="Times New Roman" w:hAnsi="Arial" w:cs="Arial"/>
          <w:b/>
          <w:bCs/>
          <w:sz w:val="18"/>
          <w:szCs w:val="18"/>
          <w:lang w:eastAsia="sl-SI"/>
        </w:rPr>
        <w:tab/>
      </w:r>
      <w:r w:rsidRPr="009B3809">
        <w:rPr>
          <w:rFonts w:ascii="Arial" w:eastAsia="Times New Roman" w:hAnsi="Arial" w:cs="Arial"/>
          <w:b/>
          <w:bCs/>
          <w:sz w:val="18"/>
          <w:szCs w:val="18"/>
          <w:lang w:eastAsia="sl-SI"/>
        </w:rPr>
        <w:tab/>
      </w:r>
      <w:r w:rsidRPr="009B3809">
        <w:rPr>
          <w:rFonts w:ascii="Arial" w:eastAsia="Times New Roman" w:hAnsi="Arial" w:cs="Arial"/>
          <w:b/>
          <w:bCs/>
          <w:sz w:val="18"/>
          <w:szCs w:val="18"/>
          <w:lang w:eastAsia="sl-SI"/>
        </w:rPr>
        <w:tab/>
      </w:r>
      <w:r w:rsidRPr="009B3809">
        <w:rPr>
          <w:rFonts w:ascii="Arial" w:eastAsia="Times New Roman" w:hAnsi="Arial" w:cs="Arial"/>
          <w:b/>
          <w:bCs/>
          <w:sz w:val="18"/>
          <w:szCs w:val="18"/>
          <w:lang w:eastAsia="sl-SI"/>
        </w:rPr>
        <w:tab/>
        <w:t xml:space="preserve"> </w:t>
      </w:r>
      <w:r w:rsidRPr="009B3809">
        <w:rPr>
          <w:rFonts w:ascii="Arial" w:eastAsia="Times New Roman" w:hAnsi="Arial" w:cs="Arial"/>
          <w:sz w:val="18"/>
          <w:szCs w:val="18"/>
          <w:u w:val="single"/>
          <w:lang w:eastAsia="sl-SI"/>
        </w:rPr>
        <w:t>__________________________</w:t>
      </w:r>
    </w:p>
    <w:p w:rsidR="00951C48" w:rsidRPr="009B3809" w:rsidRDefault="00951C48" w:rsidP="00E51C59">
      <w:pPr>
        <w:spacing w:after="0" w:line="240" w:lineRule="auto"/>
        <w:jc w:val="both"/>
        <w:rPr>
          <w:rFonts w:ascii="Arial" w:eastAsia="Times New Roman" w:hAnsi="Arial" w:cs="Arial"/>
          <w:b/>
          <w:sz w:val="18"/>
          <w:szCs w:val="18"/>
          <w:lang w:eastAsia="sl-SI"/>
        </w:rPr>
      </w:pPr>
    </w:p>
    <w:p w:rsidR="00951C48" w:rsidRPr="009B3809" w:rsidRDefault="00951C48" w:rsidP="00E51C59">
      <w:pPr>
        <w:spacing w:after="0" w:line="240" w:lineRule="auto"/>
        <w:jc w:val="both"/>
        <w:rPr>
          <w:rFonts w:ascii="Arial" w:eastAsia="Times New Roman" w:hAnsi="Arial" w:cs="Arial"/>
          <w:b/>
          <w:sz w:val="18"/>
          <w:szCs w:val="18"/>
          <w:lang w:eastAsia="sl-SI"/>
        </w:rPr>
      </w:pPr>
    </w:p>
    <w:p w:rsidR="00951C48" w:rsidRPr="009B3809" w:rsidRDefault="00951C48" w:rsidP="00E51C59">
      <w:pPr>
        <w:spacing w:after="0" w:line="240" w:lineRule="auto"/>
        <w:jc w:val="both"/>
        <w:rPr>
          <w:rFonts w:ascii="Arial" w:eastAsia="Times New Roman" w:hAnsi="Arial" w:cs="Arial"/>
          <w:b/>
          <w:sz w:val="18"/>
          <w:szCs w:val="18"/>
          <w:lang w:eastAsia="sl-SI"/>
        </w:rPr>
      </w:pPr>
      <w:r w:rsidRPr="009B3809">
        <w:rPr>
          <w:rFonts w:ascii="Arial" w:eastAsia="Times New Roman" w:hAnsi="Arial" w:cs="Arial"/>
          <w:b/>
          <w:sz w:val="18"/>
          <w:szCs w:val="18"/>
          <w:lang w:eastAsia="sl-SI"/>
        </w:rPr>
        <w:t>Menična izjava s pooblastilom za izpolnitev in unovčitev menice za resnost ponudbe</w:t>
      </w:r>
    </w:p>
    <w:p w:rsidR="00951C48" w:rsidRPr="009B3809" w:rsidRDefault="00951C48" w:rsidP="00E51C59">
      <w:pPr>
        <w:spacing w:after="0" w:line="240" w:lineRule="auto"/>
        <w:jc w:val="both"/>
        <w:rPr>
          <w:rFonts w:ascii="Arial" w:eastAsia="Times New Roman" w:hAnsi="Arial" w:cs="Arial"/>
          <w:i/>
          <w:sz w:val="18"/>
          <w:szCs w:val="18"/>
          <w:lang w:eastAsia="sl-SI"/>
        </w:rPr>
      </w:pPr>
    </w:p>
    <w:p w:rsidR="00951C48" w:rsidRPr="009B380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p>
    <w:p w:rsidR="00951C48" w:rsidRPr="009B380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Izdajatelj menice:</w:t>
      </w:r>
    </w:p>
    <w:p w:rsidR="00951C48" w:rsidRPr="009B380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 xml:space="preserve">(polni naziv in sedež dobavitelja </w:t>
      </w:r>
    </w:p>
    <w:p w:rsidR="00951C48" w:rsidRPr="009B380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ter oseba, ki ga zastopa)</w:t>
      </w:r>
    </w:p>
    <w:p w:rsidR="00951C48" w:rsidRPr="009B380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t xml:space="preserve">                                             ____________________________________________</w:t>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t>____________________________________________</w:t>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t xml:space="preserve">           </w:t>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t>ID št. za DDV: ____________________</w:t>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t xml:space="preserve">ki ga zastopa </w:t>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t xml:space="preserve"> ____________________________________________</w:t>
      </w:r>
    </w:p>
    <w:p w:rsidR="00951C48" w:rsidRPr="009B3809" w:rsidRDefault="00951C48" w:rsidP="00E51C59">
      <w:pPr>
        <w:tabs>
          <w:tab w:val="left" w:pos="1276"/>
          <w:tab w:val="left" w:pos="3686"/>
        </w:tabs>
        <w:spacing w:after="0" w:line="240" w:lineRule="auto"/>
        <w:jc w:val="both"/>
        <w:rPr>
          <w:rFonts w:ascii="Arial" w:eastAsia="Times New Roman" w:hAnsi="Arial" w:cs="Arial"/>
          <w:sz w:val="18"/>
          <w:szCs w:val="18"/>
          <w:lang w:eastAsia="sl-SI"/>
        </w:rPr>
      </w:pP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Naročnik</w:t>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(upnik):</w:t>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t>KOMUNALNO PODJETJE VELENJE, d. o. o.</w:t>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t>Koroška cesta 37/b, p. p. 92,</w:t>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t>3320 Velenje,</w:t>
      </w:r>
      <w:r w:rsidRPr="009B3809">
        <w:rPr>
          <w:rFonts w:ascii="Arial" w:eastAsia="Times New Roman" w:hAnsi="Arial" w:cs="Arial"/>
          <w:sz w:val="18"/>
          <w:szCs w:val="18"/>
          <w:lang w:eastAsia="sl-SI"/>
        </w:rPr>
        <w:tab/>
      </w:r>
    </w:p>
    <w:p w:rsidR="00951C48" w:rsidRPr="009B3809" w:rsidRDefault="00951C48" w:rsidP="00E51C59">
      <w:pPr>
        <w:tabs>
          <w:tab w:val="left" w:pos="1701"/>
        </w:tabs>
        <w:spacing w:after="0" w:line="240" w:lineRule="auto"/>
        <w:ind w:right="965"/>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t>ID številka za DDV: SI55713998,</w:t>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t>ki ga zastopa direktor</w:t>
      </w:r>
    </w:p>
    <w:p w:rsidR="00951C48" w:rsidRPr="009B3809" w:rsidRDefault="00951C48" w:rsidP="00E51C59">
      <w:pPr>
        <w:tabs>
          <w:tab w:val="left" w:pos="1440"/>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Pr="009B3809">
        <w:rPr>
          <w:rFonts w:ascii="Arial" w:eastAsia="Times New Roman" w:hAnsi="Arial" w:cs="Arial"/>
          <w:sz w:val="18"/>
          <w:szCs w:val="18"/>
          <w:lang w:eastAsia="sl-SI"/>
        </w:rPr>
        <w:tab/>
      </w:r>
      <w:r w:rsidR="004C310C" w:rsidRPr="009B3809">
        <w:rPr>
          <w:rFonts w:ascii="Arial" w:eastAsia="Times New Roman" w:hAnsi="Arial" w:cs="Arial"/>
          <w:sz w:val="18"/>
          <w:szCs w:val="18"/>
          <w:lang w:eastAsia="sl-SI"/>
        </w:rPr>
        <w:t>mag. Gašper Škarja</w:t>
      </w:r>
    </w:p>
    <w:p w:rsidR="00951C48" w:rsidRPr="009B3809" w:rsidRDefault="00951C48" w:rsidP="00E51C59">
      <w:pPr>
        <w:shd w:val="clear" w:color="auto" w:fill="FFFFFF"/>
        <w:spacing w:after="0" w:line="240" w:lineRule="auto"/>
        <w:jc w:val="both"/>
        <w:rPr>
          <w:rFonts w:ascii="Arial" w:eastAsia="Times New Roman" w:hAnsi="Arial" w:cs="Arial"/>
          <w:sz w:val="18"/>
          <w:szCs w:val="18"/>
          <w:lang w:eastAsia="sl-SI"/>
        </w:rPr>
      </w:pPr>
    </w:p>
    <w:p w:rsidR="00951C48" w:rsidRPr="008E5506" w:rsidRDefault="00951C48" w:rsidP="00E51C59">
      <w:pPr>
        <w:tabs>
          <w:tab w:val="left" w:pos="280"/>
        </w:tabs>
        <w:spacing w:after="0" w:line="240" w:lineRule="auto"/>
        <w:jc w:val="both"/>
        <w:rPr>
          <w:rFonts w:ascii="Arial" w:eastAsia="Times New Roman" w:hAnsi="Arial" w:cs="Arial"/>
          <w:color w:val="FF0000"/>
          <w:sz w:val="18"/>
          <w:szCs w:val="18"/>
          <w:lang w:eastAsia="sl-SI"/>
        </w:rPr>
      </w:pPr>
      <w:r w:rsidRPr="00EC3CA5">
        <w:rPr>
          <w:rFonts w:ascii="Arial" w:eastAsia="Times New Roman" w:hAnsi="Arial" w:cs="Arial"/>
          <w:sz w:val="18"/>
          <w:szCs w:val="18"/>
          <w:lang w:eastAsia="sl-SI"/>
        </w:rPr>
        <w:t>V skladu z javnim naročilom</w:t>
      </w:r>
      <w:r w:rsidRPr="00EC3CA5">
        <w:rPr>
          <w:rFonts w:ascii="Arial" w:eastAsia="Times New Roman" w:hAnsi="Arial" w:cs="Arial"/>
          <w:bCs/>
          <w:sz w:val="18"/>
          <w:szCs w:val="18"/>
          <w:lang w:eastAsia="sl-SI"/>
        </w:rPr>
        <w:t xml:space="preserve">, katerega predmet je </w:t>
      </w:r>
      <w:r w:rsidRPr="00B1745B">
        <w:rPr>
          <w:rFonts w:ascii="Arial" w:eastAsia="Times New Roman" w:hAnsi="Arial" w:cs="Arial"/>
          <w:b/>
          <w:sz w:val="18"/>
          <w:szCs w:val="18"/>
          <w:lang w:eastAsia="sl-SI"/>
        </w:rPr>
        <w:t>»</w:t>
      </w:r>
      <w:r w:rsidR="00D670D4">
        <w:rPr>
          <w:rFonts w:ascii="Arial" w:hAnsi="Arial" w:cs="Arial"/>
          <w:b/>
          <w:sz w:val="18"/>
          <w:szCs w:val="18"/>
        </w:rPr>
        <w:t xml:space="preserve">Obnova kanalizacije na </w:t>
      </w:r>
      <w:r w:rsidR="00F47555">
        <w:rPr>
          <w:rFonts w:ascii="Arial" w:hAnsi="Arial" w:cs="Arial"/>
          <w:b/>
          <w:sz w:val="18"/>
          <w:szCs w:val="18"/>
        </w:rPr>
        <w:t>Jenkovi</w:t>
      </w:r>
      <w:r w:rsidR="00D670D4">
        <w:rPr>
          <w:rFonts w:ascii="Arial" w:hAnsi="Arial" w:cs="Arial"/>
          <w:b/>
          <w:sz w:val="18"/>
          <w:szCs w:val="18"/>
        </w:rPr>
        <w:t xml:space="preserve"> cesti v Velenju </w:t>
      </w:r>
      <w:r w:rsidR="00B1745B">
        <w:rPr>
          <w:rFonts w:ascii="Arial" w:eastAsia="Times New Roman" w:hAnsi="Arial" w:cs="Arial"/>
          <w:b/>
          <w:sz w:val="18"/>
          <w:szCs w:val="18"/>
          <w:shd w:val="clear" w:color="auto" w:fill="FFFFFF"/>
          <w:lang w:eastAsia="sl-SI"/>
        </w:rPr>
        <w:t>«</w:t>
      </w:r>
      <w:r w:rsidR="00B1745B">
        <w:rPr>
          <w:rFonts w:ascii="Arial" w:eastAsia="Times New Roman" w:hAnsi="Arial" w:cs="Arial"/>
          <w:sz w:val="18"/>
          <w:szCs w:val="18"/>
          <w:shd w:val="clear" w:color="auto" w:fill="FFFFFF"/>
          <w:lang w:eastAsia="sl-SI"/>
        </w:rPr>
        <w:t>,</w:t>
      </w:r>
      <w:r w:rsidRPr="00EC3CA5">
        <w:rPr>
          <w:rFonts w:ascii="Arial" w:eastAsia="Times New Roman" w:hAnsi="Arial" w:cs="Arial"/>
          <w:sz w:val="18"/>
          <w:szCs w:val="18"/>
          <w:shd w:val="clear" w:color="auto" w:fill="FFFFFF"/>
          <w:lang w:eastAsia="sl-SI"/>
        </w:rPr>
        <w:t xml:space="preserve"> in z </w:t>
      </w:r>
      <w:r w:rsidR="00F47555">
        <w:rPr>
          <w:rFonts w:ascii="Arial" w:eastAsia="Times New Roman" w:hAnsi="Arial" w:cs="Arial"/>
          <w:sz w:val="18"/>
          <w:szCs w:val="18"/>
          <w:shd w:val="clear" w:color="auto" w:fill="FFFFFF"/>
          <w:lang w:eastAsia="sl-SI"/>
        </w:rPr>
        <w:t xml:space="preserve">razpisno dokumentacijo številka: </w:t>
      </w:r>
      <w:r w:rsidR="00F47555" w:rsidRPr="00F47555">
        <w:rPr>
          <w:rFonts w:ascii="Arial" w:eastAsia="Times New Roman" w:hAnsi="Arial" w:cs="Arial"/>
          <w:iCs/>
          <w:sz w:val="18"/>
          <w:szCs w:val="18"/>
          <w:shd w:val="clear" w:color="auto" w:fill="FFFFFF"/>
          <w:lang w:eastAsia="sl-SI"/>
        </w:rPr>
        <w:t>KPV-25</w:t>
      </w:r>
      <w:r w:rsidR="00DF5297" w:rsidRPr="00F47555">
        <w:rPr>
          <w:rFonts w:ascii="Arial" w:eastAsia="Times New Roman" w:hAnsi="Arial" w:cs="Arial"/>
          <w:iCs/>
          <w:sz w:val="18"/>
          <w:szCs w:val="18"/>
          <w:shd w:val="clear" w:color="auto" w:fill="FFFFFF"/>
          <w:lang w:eastAsia="sl-SI"/>
        </w:rPr>
        <w:t>-2018/II</w:t>
      </w:r>
      <w:r w:rsidR="00F47555" w:rsidRPr="00F47555">
        <w:rPr>
          <w:rFonts w:ascii="Arial" w:eastAsia="Times New Roman" w:hAnsi="Arial" w:cs="Arial"/>
          <w:iCs/>
          <w:sz w:val="18"/>
          <w:szCs w:val="18"/>
          <w:shd w:val="clear" w:color="auto" w:fill="FFFFFF"/>
          <w:lang w:eastAsia="sl-SI"/>
        </w:rPr>
        <w:t>I</w:t>
      </w:r>
      <w:r w:rsidR="00DF5297" w:rsidRPr="00F47555">
        <w:rPr>
          <w:rFonts w:ascii="Arial" w:eastAsia="Times New Roman" w:hAnsi="Arial" w:cs="Arial"/>
          <w:iCs/>
          <w:sz w:val="18"/>
          <w:szCs w:val="18"/>
          <w:shd w:val="clear" w:color="auto" w:fill="FFFFFF"/>
          <w:lang w:eastAsia="sl-SI"/>
        </w:rPr>
        <w:t>/SIR-105810-</w:t>
      </w:r>
      <w:r w:rsidR="001D6794">
        <w:rPr>
          <w:rFonts w:ascii="Arial" w:eastAsia="Times New Roman" w:hAnsi="Arial" w:cs="Arial"/>
          <w:iCs/>
          <w:sz w:val="18"/>
          <w:szCs w:val="18"/>
          <w:shd w:val="clear" w:color="auto" w:fill="FFFFFF"/>
          <w:lang w:eastAsia="sl-SI"/>
        </w:rPr>
        <w:t>LČ</w:t>
      </w:r>
      <w:r w:rsidRPr="00F47555">
        <w:rPr>
          <w:rFonts w:ascii="Arial" w:eastAsia="Times New Roman" w:hAnsi="Arial" w:cs="Arial"/>
          <w:sz w:val="18"/>
          <w:szCs w:val="18"/>
          <w:shd w:val="clear" w:color="auto" w:fill="FFFFFF"/>
          <w:lang w:eastAsia="sl-SI"/>
        </w:rPr>
        <w:t>,</w:t>
      </w:r>
      <w:r w:rsidR="00F47555">
        <w:rPr>
          <w:rFonts w:ascii="Arial" w:eastAsia="Times New Roman" w:hAnsi="Arial" w:cs="Arial"/>
          <w:sz w:val="18"/>
          <w:szCs w:val="18"/>
          <w:shd w:val="clear" w:color="auto" w:fill="FFFFFF"/>
          <w:lang w:eastAsia="sl-SI"/>
        </w:rPr>
        <w:t xml:space="preserve"> </w:t>
      </w:r>
      <w:r w:rsidRPr="00EC3CA5">
        <w:rPr>
          <w:rFonts w:ascii="Arial" w:eastAsia="Times New Roman" w:hAnsi="Arial" w:cs="Arial"/>
          <w:sz w:val="18"/>
          <w:szCs w:val="18"/>
          <w:shd w:val="clear" w:color="auto" w:fill="FFFFFF"/>
          <w:lang w:eastAsia="sl-SI"/>
        </w:rPr>
        <w:t>ponudnik ____________________________</w:t>
      </w:r>
      <w:r w:rsidR="00F47555">
        <w:rPr>
          <w:rFonts w:ascii="Arial" w:eastAsia="Times New Roman" w:hAnsi="Arial" w:cs="Arial"/>
          <w:sz w:val="18"/>
          <w:szCs w:val="18"/>
          <w:shd w:val="clear" w:color="auto" w:fill="FFFFFF"/>
          <w:lang w:eastAsia="sl-SI"/>
        </w:rPr>
        <w:t xml:space="preserve">    </w:t>
      </w:r>
      <w:r w:rsidRPr="00EC3CA5">
        <w:rPr>
          <w:rFonts w:ascii="Arial" w:eastAsia="Times New Roman" w:hAnsi="Arial" w:cs="Arial"/>
          <w:sz w:val="18"/>
          <w:szCs w:val="18"/>
          <w:shd w:val="clear" w:color="auto" w:fill="FFFFFF"/>
          <w:lang w:eastAsia="sl-SI"/>
        </w:rPr>
        <w:t>_____</w:t>
      </w:r>
      <w:r w:rsidR="00F47555">
        <w:rPr>
          <w:rFonts w:ascii="Arial" w:eastAsia="Times New Roman" w:hAnsi="Arial" w:cs="Arial"/>
          <w:sz w:val="18"/>
          <w:szCs w:val="18"/>
          <w:shd w:val="clear" w:color="auto" w:fill="FFFFFF"/>
          <w:lang w:eastAsia="sl-SI"/>
        </w:rPr>
        <w:t xml:space="preserve">_____________________________________________________________________________________ </w:t>
      </w:r>
      <w:r w:rsidRPr="00EC3CA5">
        <w:rPr>
          <w:rFonts w:ascii="Arial" w:eastAsia="Times New Roman" w:hAnsi="Arial" w:cs="Arial"/>
          <w:sz w:val="18"/>
          <w:szCs w:val="18"/>
          <w:shd w:val="clear" w:color="auto" w:fill="FFFFFF"/>
          <w:lang w:eastAsia="sl-SI"/>
        </w:rPr>
        <w:t xml:space="preserve"> (v nadaljevanju: izdajatelj menice) jamči za resnost</w:t>
      </w:r>
      <w:r w:rsidRPr="00EC3CA5">
        <w:rPr>
          <w:rFonts w:ascii="Arial" w:eastAsia="Times New Roman" w:hAnsi="Arial" w:cs="Arial"/>
          <w:sz w:val="18"/>
          <w:szCs w:val="18"/>
          <w:lang w:eastAsia="sl-SI"/>
        </w:rPr>
        <w:t xml:space="preserve"> svoje ponudbe naročniku KOMUNALNO PODJETJE VELENJE, d. o. o., (v nadaljevanju: upnik), tako da upniku izroči bianco podpisano in žigosano (če uporablja žig) </w:t>
      </w:r>
      <w:r w:rsidRPr="00C50783">
        <w:rPr>
          <w:rFonts w:ascii="Arial" w:eastAsia="Times New Roman" w:hAnsi="Arial" w:cs="Arial"/>
          <w:sz w:val="18"/>
          <w:szCs w:val="18"/>
          <w:lang w:eastAsia="sl-SI"/>
        </w:rPr>
        <w:t xml:space="preserve">menico s pooblastilom za izpolnitev in unovčitev za vsako banko, kjer se vodi transakcijski račun, in sicer v višini </w:t>
      </w:r>
      <w:r w:rsidR="00F47555" w:rsidRPr="00F47555">
        <w:rPr>
          <w:rFonts w:ascii="Arial" w:eastAsia="Times New Roman" w:hAnsi="Arial" w:cs="Arial"/>
          <w:sz w:val="18"/>
          <w:szCs w:val="18"/>
          <w:lang w:eastAsia="sl-SI"/>
        </w:rPr>
        <w:t>6</w:t>
      </w:r>
      <w:r w:rsidR="00556F6B" w:rsidRPr="00F47555">
        <w:rPr>
          <w:rFonts w:ascii="Arial" w:eastAsia="Times New Roman" w:hAnsi="Arial" w:cs="Arial"/>
          <w:sz w:val="18"/>
          <w:szCs w:val="18"/>
          <w:lang w:eastAsia="sl-SI"/>
        </w:rPr>
        <w:t>00</w:t>
      </w:r>
      <w:r w:rsidR="008D4949" w:rsidRPr="00F47555">
        <w:rPr>
          <w:rFonts w:ascii="Arial" w:eastAsia="Times New Roman" w:hAnsi="Arial" w:cs="Arial"/>
          <w:sz w:val="18"/>
          <w:szCs w:val="18"/>
          <w:lang w:eastAsia="sl-SI"/>
        </w:rPr>
        <w:t xml:space="preserve">,00 </w:t>
      </w:r>
      <w:r w:rsidR="007A7AEC" w:rsidRPr="00F47555">
        <w:rPr>
          <w:rFonts w:ascii="Arial" w:eastAsia="Times New Roman" w:hAnsi="Arial" w:cs="Arial"/>
          <w:sz w:val="18"/>
          <w:szCs w:val="18"/>
          <w:lang w:eastAsia="sl-SI"/>
        </w:rPr>
        <w:t>EUR (</w:t>
      </w:r>
      <w:r w:rsidR="00F47555" w:rsidRPr="00F47555">
        <w:rPr>
          <w:rFonts w:ascii="Arial" w:eastAsia="Times New Roman" w:hAnsi="Arial" w:cs="Arial"/>
          <w:sz w:val="18"/>
          <w:szCs w:val="18"/>
          <w:lang w:eastAsia="sl-SI"/>
        </w:rPr>
        <w:t>šest</w:t>
      </w:r>
      <w:r w:rsidR="001D5CA6" w:rsidRPr="00F47555">
        <w:rPr>
          <w:rFonts w:ascii="Arial" w:eastAsia="Times New Roman" w:hAnsi="Arial" w:cs="Arial"/>
          <w:sz w:val="18"/>
          <w:szCs w:val="18"/>
          <w:lang w:eastAsia="sl-SI"/>
        </w:rPr>
        <w:t>sto</w:t>
      </w:r>
      <w:r w:rsidRPr="00F47555">
        <w:rPr>
          <w:rFonts w:ascii="Arial" w:eastAsia="Times New Roman" w:hAnsi="Arial" w:cs="Arial"/>
          <w:sz w:val="18"/>
          <w:szCs w:val="18"/>
          <w:lang w:eastAsia="sl-SI"/>
        </w:rPr>
        <w:t xml:space="preserve"> EUR in 00/100).</w:t>
      </w:r>
    </w:p>
    <w:p w:rsidR="00951C48" w:rsidRPr="00EC3CA5" w:rsidRDefault="00951C48" w:rsidP="00E51C59">
      <w:pPr>
        <w:shd w:val="clear" w:color="auto" w:fill="FFFFFF"/>
        <w:spacing w:after="0" w:line="240" w:lineRule="auto"/>
        <w:jc w:val="both"/>
        <w:rPr>
          <w:rFonts w:ascii="Arial" w:eastAsia="Times New Roman" w:hAnsi="Arial" w:cs="Arial"/>
          <w:sz w:val="18"/>
          <w:szCs w:val="18"/>
          <w:lang w:eastAsia="sl-SI"/>
        </w:rPr>
      </w:pPr>
    </w:p>
    <w:p w:rsidR="00951C48" w:rsidRPr="009B3809" w:rsidRDefault="00951C48" w:rsidP="00E51C59">
      <w:pPr>
        <w:shd w:val="clear" w:color="auto" w:fill="FFFFFF"/>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Menico je podpisal:</w:t>
      </w:r>
    </w:p>
    <w:p w:rsidR="00951C48" w:rsidRPr="009B3809" w:rsidRDefault="00951C48" w:rsidP="00E51C59">
      <w:pPr>
        <w:shd w:val="clear" w:color="auto" w:fill="FFFFFF"/>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__________________________________________________________________________</w:t>
      </w:r>
      <w:r w:rsidR="00F47555">
        <w:rPr>
          <w:rFonts w:ascii="Arial" w:eastAsia="Times New Roman" w:hAnsi="Arial" w:cs="Arial"/>
          <w:sz w:val="18"/>
          <w:szCs w:val="18"/>
          <w:lang w:eastAsia="sl-SI"/>
        </w:rPr>
        <w:t>________</w:t>
      </w:r>
      <w:r w:rsidRPr="009B3809">
        <w:rPr>
          <w:rFonts w:ascii="Arial" w:eastAsia="Times New Roman" w:hAnsi="Arial" w:cs="Arial"/>
          <w:sz w:val="18"/>
          <w:szCs w:val="18"/>
          <w:lang w:eastAsia="sl-SI"/>
        </w:rPr>
        <w:softHyphen/>
      </w:r>
      <w:r w:rsidRPr="009B3809">
        <w:rPr>
          <w:rFonts w:ascii="Arial" w:eastAsia="Times New Roman" w:hAnsi="Arial" w:cs="Arial"/>
          <w:sz w:val="18"/>
          <w:szCs w:val="18"/>
          <w:lang w:eastAsia="sl-SI"/>
        </w:rPr>
        <w:softHyphen/>
        <w:t>________</w:t>
      </w:r>
    </w:p>
    <w:p w:rsidR="00951C48" w:rsidRPr="009B3809" w:rsidRDefault="00951C48" w:rsidP="00E51C59">
      <w:pPr>
        <w:shd w:val="clear" w:color="auto" w:fill="FFFFFF"/>
        <w:spacing w:after="0" w:line="240" w:lineRule="auto"/>
        <w:jc w:val="both"/>
        <w:rPr>
          <w:rFonts w:ascii="Arial" w:eastAsia="Times New Roman" w:hAnsi="Arial" w:cs="Arial"/>
          <w:sz w:val="18"/>
          <w:szCs w:val="18"/>
          <w:vertAlign w:val="subscript"/>
          <w:lang w:eastAsia="sl-SI"/>
        </w:rPr>
      </w:pPr>
      <w:r w:rsidRPr="009B3809">
        <w:rPr>
          <w:rFonts w:ascii="Arial" w:eastAsia="Times New Roman" w:hAnsi="Arial" w:cs="Arial"/>
          <w:sz w:val="18"/>
          <w:szCs w:val="18"/>
          <w:vertAlign w:val="subscript"/>
          <w:lang w:eastAsia="sl-SI"/>
        </w:rPr>
        <w:t>(ime in priimek ter funkcija)</w:t>
      </w:r>
      <w:r w:rsidRPr="009B3809">
        <w:rPr>
          <w:rFonts w:ascii="Arial" w:eastAsia="Times New Roman" w:hAnsi="Arial" w:cs="Arial"/>
          <w:sz w:val="18"/>
          <w:szCs w:val="18"/>
          <w:vertAlign w:val="subscript"/>
          <w:lang w:eastAsia="sl-SI"/>
        </w:rPr>
        <w:tab/>
      </w:r>
      <w:r w:rsidRPr="009B3809">
        <w:rPr>
          <w:rFonts w:ascii="Arial" w:eastAsia="Times New Roman" w:hAnsi="Arial" w:cs="Arial"/>
          <w:sz w:val="18"/>
          <w:szCs w:val="18"/>
          <w:vertAlign w:val="subscript"/>
          <w:lang w:eastAsia="sl-SI"/>
        </w:rPr>
        <w:tab/>
      </w:r>
      <w:r w:rsidRPr="009B3809">
        <w:rPr>
          <w:rFonts w:ascii="Arial" w:eastAsia="Times New Roman" w:hAnsi="Arial" w:cs="Arial"/>
          <w:sz w:val="18"/>
          <w:szCs w:val="18"/>
          <w:vertAlign w:val="subscript"/>
          <w:lang w:eastAsia="sl-SI"/>
        </w:rPr>
        <w:tab/>
      </w:r>
      <w:r w:rsidRPr="009B3809">
        <w:rPr>
          <w:rFonts w:ascii="Arial" w:eastAsia="Times New Roman" w:hAnsi="Arial" w:cs="Arial"/>
          <w:sz w:val="18"/>
          <w:szCs w:val="18"/>
          <w:vertAlign w:val="subscript"/>
          <w:lang w:eastAsia="sl-SI"/>
        </w:rPr>
        <w:tab/>
      </w:r>
      <w:r w:rsidRPr="009B3809">
        <w:rPr>
          <w:rFonts w:ascii="Arial" w:eastAsia="Times New Roman" w:hAnsi="Arial" w:cs="Arial"/>
          <w:sz w:val="18"/>
          <w:szCs w:val="18"/>
          <w:vertAlign w:val="subscript"/>
          <w:lang w:eastAsia="sl-SI"/>
        </w:rPr>
        <w:tab/>
      </w:r>
      <w:r w:rsidRPr="009B3809">
        <w:rPr>
          <w:rFonts w:ascii="Arial" w:eastAsia="Times New Roman" w:hAnsi="Arial" w:cs="Arial"/>
          <w:sz w:val="18"/>
          <w:szCs w:val="18"/>
          <w:vertAlign w:val="subscript"/>
          <w:lang w:eastAsia="sl-SI"/>
        </w:rPr>
        <w:tab/>
      </w:r>
      <w:r w:rsidRPr="009B3809">
        <w:rPr>
          <w:rFonts w:ascii="Arial" w:eastAsia="Times New Roman" w:hAnsi="Arial" w:cs="Arial"/>
          <w:sz w:val="18"/>
          <w:szCs w:val="18"/>
          <w:vertAlign w:val="subscript"/>
          <w:lang w:eastAsia="sl-SI"/>
        </w:rPr>
        <w:tab/>
        <w:t xml:space="preserve">           (podpis zakonitega zastopnika)</w:t>
      </w:r>
      <w:r w:rsidRPr="009B3809">
        <w:rPr>
          <w:rFonts w:ascii="Arial" w:eastAsia="Times New Roman" w:hAnsi="Arial" w:cs="Arial"/>
          <w:sz w:val="18"/>
          <w:szCs w:val="18"/>
          <w:vertAlign w:val="subscript"/>
          <w:lang w:eastAsia="sl-SI"/>
        </w:rPr>
        <w:tab/>
      </w:r>
      <w:r w:rsidRPr="009B3809">
        <w:rPr>
          <w:rFonts w:ascii="Arial" w:eastAsia="Times New Roman" w:hAnsi="Arial" w:cs="Arial"/>
          <w:sz w:val="18"/>
          <w:szCs w:val="18"/>
          <w:vertAlign w:val="subscript"/>
          <w:lang w:eastAsia="sl-SI"/>
        </w:rPr>
        <w:tab/>
      </w: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S tem nepreklicno pooblaščam upnika, da v naslednjih primerih brez predhodnega obvestila predloži to menico v unovčitev:</w:t>
      </w:r>
    </w:p>
    <w:p w:rsidR="00951C48" w:rsidRPr="009B3809" w:rsidRDefault="00951C48" w:rsidP="00384D32">
      <w:pPr>
        <w:numPr>
          <w:ilvl w:val="0"/>
          <w:numId w:val="24"/>
        </w:numPr>
        <w:spacing w:after="0" w:line="240" w:lineRule="auto"/>
        <w:ind w:hanging="218"/>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če izdajatelj menice nedopustno spremeni ali umakne svojo ponudbo po poteku roka za prejem ponudb in v času njene veljavnosti, ki je navedena v ponudbi, ali</w:t>
      </w:r>
    </w:p>
    <w:p w:rsidR="00951C48" w:rsidRPr="009B3809" w:rsidRDefault="00951C48" w:rsidP="00384D32">
      <w:pPr>
        <w:numPr>
          <w:ilvl w:val="0"/>
          <w:numId w:val="24"/>
        </w:numPr>
        <w:spacing w:after="0" w:line="240" w:lineRule="auto"/>
        <w:ind w:hanging="218"/>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če izbrani ponudnik:</w:t>
      </w:r>
    </w:p>
    <w:p w:rsidR="00951C48" w:rsidRPr="009B3809" w:rsidRDefault="00951C48" w:rsidP="00384D32">
      <w:pPr>
        <w:numPr>
          <w:ilvl w:val="1"/>
          <w:numId w:val="24"/>
        </w:numPr>
        <w:spacing w:after="0" w:line="240" w:lineRule="auto"/>
        <w:contextualSpacing/>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ne sklene pogodbe z naročnikom,</w:t>
      </w:r>
    </w:p>
    <w:p w:rsidR="00951C48" w:rsidRPr="009B3809" w:rsidRDefault="00951C48" w:rsidP="00384D32">
      <w:pPr>
        <w:numPr>
          <w:ilvl w:val="1"/>
          <w:numId w:val="24"/>
        </w:numPr>
        <w:spacing w:after="0" w:line="240" w:lineRule="auto"/>
        <w:contextualSpacing/>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ne izpolni drugih dodatnih pogojev, ne glede na razlog, razen če je razlog na naročnikovi strani.</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Menica je oziroma bo plačljiva pri katerikoli banki, hranilnici ali hranilno kreditni službi, ki vodi moj račun, tako v času podpisa te izjave kot v času unovčenja menice, še posebej pa pri:</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________________________ račun št. __________________________________________</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________________________ račun št. __________________________________________</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________________________ račun št. __________________________________________</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________________________ račun št. __________________________________________</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lastRenderedPageBreak/>
        <w:t>Upnika izrecno pooblaščam, da zgornji seznam sam dopolni z navedbo novih bank, hranilnic ali hranilno kreditnih služb ter številkami računov, ki jih imam oziroma jih bomo imeli pri njih.</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Banko, hranilnico ali hranilno kreditno službo, ki vodi naš račun, pooblaščamo, da sme v breme našega računa unovčiti menice, predložene na unovčenje v zvezi s tem nalogom.</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Izdajatelj menice se odrekam vsem ugovorom proti izpolnjeni bianco menici po tej menični izjavi. Izdajatelj menice prepuščam upniku odločitev zaradi menično pravnega uveljavljanja menice proti meni in se vnaprej odrekam ugovorom proti morebitnemu meničnemu plačilnemu nalogu oziroma meničnemu izvršilnemu sklepu.</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Izdajatelj menice izjavljam, da upniku ni treba menice protestirati in da ne bom ugovarjal zaradi protestiranja, kar pomeni, da mora menice vsebovati klavzulo "brez protesta".</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Izdajatelj menice izjavljam, da ne bom ugovarjal indosiranju menice, kar pomeni, da na menici ne sme biti vpisana klavzula "ne po nalogu (odredbi)".</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 xml:space="preserve">Menica je plačljiva na transakcijski račun voden pri Novi ljubljanski banki, d. d., številka SI56 0242 6001 2997 176. </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Izrecno izjavljam, da ta izjava velja za upnika in za njegovega morebitnega pravnega naslednika.</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Menica za resnost ponudbe skupaj z menično izjavo bo izdajatelju menice vrnjena na njegovo pisno zahtevo, ko bodo prenehali razlogi za morebitno unovčitev menice.</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04078E" w:rsidRDefault="00951C48" w:rsidP="00E51C59">
      <w:pPr>
        <w:spacing w:after="0" w:line="240" w:lineRule="auto"/>
        <w:jc w:val="both"/>
        <w:rPr>
          <w:rFonts w:ascii="Arial" w:eastAsia="Times New Roman" w:hAnsi="Arial" w:cs="Arial"/>
          <w:color w:val="FF0000"/>
          <w:sz w:val="18"/>
          <w:szCs w:val="18"/>
          <w:lang w:eastAsia="sl-SI"/>
        </w:rPr>
      </w:pPr>
      <w:r w:rsidRPr="009B3809">
        <w:rPr>
          <w:rFonts w:ascii="Arial" w:eastAsia="Times New Roman" w:hAnsi="Arial" w:cs="Arial"/>
          <w:sz w:val="18"/>
          <w:szCs w:val="18"/>
          <w:lang w:eastAsia="sl-SI"/>
        </w:rPr>
        <w:t>Ta izjava je sestavni del in priloga ponudbe, ki jo podajamo za naročilo, katerega predmet je »</w:t>
      </w:r>
      <w:r w:rsidR="00D670D4">
        <w:rPr>
          <w:rFonts w:ascii="Arial" w:hAnsi="Arial" w:cs="Arial"/>
          <w:sz w:val="18"/>
          <w:szCs w:val="18"/>
        </w:rPr>
        <w:t xml:space="preserve">Obnova kanalizacije na </w:t>
      </w:r>
      <w:r w:rsidR="00482764">
        <w:rPr>
          <w:rFonts w:ascii="Arial" w:hAnsi="Arial" w:cs="Arial"/>
          <w:sz w:val="18"/>
          <w:szCs w:val="18"/>
        </w:rPr>
        <w:t>Jenkovi</w:t>
      </w:r>
      <w:r w:rsidR="00D670D4">
        <w:rPr>
          <w:rFonts w:ascii="Arial" w:hAnsi="Arial" w:cs="Arial"/>
          <w:sz w:val="18"/>
          <w:szCs w:val="18"/>
        </w:rPr>
        <w:t xml:space="preserve"> cesti v Velenju </w:t>
      </w:r>
      <w:r w:rsidRPr="009B3809">
        <w:rPr>
          <w:rFonts w:ascii="Arial" w:eastAsia="Times New Roman" w:hAnsi="Arial" w:cs="Arial"/>
          <w:sz w:val="18"/>
          <w:szCs w:val="18"/>
          <w:lang w:eastAsia="sl-SI"/>
        </w:rPr>
        <w:t xml:space="preserve">«, skladno z razpisno dokumentacijo </w:t>
      </w:r>
      <w:r w:rsidR="0004078E" w:rsidRPr="0004078E">
        <w:rPr>
          <w:rFonts w:ascii="Arial" w:eastAsia="Times New Roman" w:hAnsi="Arial" w:cs="Arial"/>
          <w:sz w:val="18"/>
          <w:szCs w:val="18"/>
          <w:lang w:eastAsia="sl-SI"/>
        </w:rPr>
        <w:t xml:space="preserve">številka </w:t>
      </w:r>
      <w:r w:rsidR="00482764" w:rsidRPr="00482764">
        <w:rPr>
          <w:rFonts w:ascii="Arial" w:eastAsia="Times New Roman" w:hAnsi="Arial" w:cs="Arial"/>
          <w:sz w:val="18"/>
          <w:szCs w:val="18"/>
          <w:lang w:eastAsia="sl-SI"/>
        </w:rPr>
        <w:t>KPV-25</w:t>
      </w:r>
      <w:r w:rsidR="00DF5297" w:rsidRPr="00482764">
        <w:rPr>
          <w:rFonts w:ascii="Arial" w:eastAsia="Times New Roman" w:hAnsi="Arial" w:cs="Arial"/>
          <w:sz w:val="18"/>
          <w:szCs w:val="18"/>
          <w:lang w:eastAsia="sl-SI"/>
        </w:rPr>
        <w:t>-2018/</w:t>
      </w:r>
      <w:r w:rsidR="00482764" w:rsidRPr="00482764">
        <w:rPr>
          <w:rFonts w:ascii="Arial" w:eastAsia="Times New Roman" w:hAnsi="Arial" w:cs="Arial"/>
          <w:sz w:val="18"/>
          <w:szCs w:val="18"/>
          <w:lang w:eastAsia="sl-SI"/>
        </w:rPr>
        <w:t>I</w:t>
      </w:r>
      <w:r w:rsidR="001D6794">
        <w:rPr>
          <w:rFonts w:ascii="Arial" w:eastAsia="Times New Roman" w:hAnsi="Arial" w:cs="Arial"/>
          <w:sz w:val="18"/>
          <w:szCs w:val="18"/>
          <w:lang w:eastAsia="sl-SI"/>
        </w:rPr>
        <w:t>II/SIR-105810-LČ</w:t>
      </w:r>
      <w:r w:rsidR="0004078E" w:rsidRPr="00482764">
        <w:rPr>
          <w:rFonts w:ascii="Arial" w:eastAsia="Times New Roman" w:hAnsi="Arial" w:cs="Arial"/>
          <w:sz w:val="18"/>
          <w:szCs w:val="18"/>
          <w:lang w:eastAsia="sl-SI"/>
        </w:rPr>
        <w:t>.</w:t>
      </w:r>
    </w:p>
    <w:p w:rsidR="00951C48" w:rsidRPr="009B3809" w:rsidRDefault="00951C48" w:rsidP="00E51C59">
      <w:pPr>
        <w:spacing w:after="0" w:line="240" w:lineRule="auto"/>
        <w:jc w:val="both"/>
        <w:rPr>
          <w:rFonts w:ascii="Arial" w:eastAsia="Times New Roman" w:hAnsi="Arial" w:cs="Arial"/>
          <w:sz w:val="18"/>
          <w:szCs w:val="18"/>
          <w:lang w:eastAsia="sl-SI"/>
        </w:rPr>
      </w:pPr>
    </w:p>
    <w:p w:rsidR="00951C48" w:rsidRPr="009B3809" w:rsidRDefault="00951C48" w:rsidP="00E51C59">
      <w:p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Priloga: 1 x podpisana in žigosana (če uporablja žig) ter neizpolnjena bianco menica</w:t>
      </w:r>
      <w:r w:rsidRPr="009B3809">
        <w:rPr>
          <w:rFonts w:ascii="Arial" w:eastAsia="Times New Roman" w:hAnsi="Arial" w:cs="Arial"/>
          <w:sz w:val="18"/>
          <w:szCs w:val="18"/>
          <w:lang w:eastAsia="sl-SI"/>
        </w:rPr>
        <w:tab/>
      </w:r>
    </w:p>
    <w:p w:rsidR="00951C48" w:rsidRPr="009B3809" w:rsidRDefault="00951C48" w:rsidP="00E51C59">
      <w:pPr>
        <w:spacing w:after="0" w:line="240" w:lineRule="auto"/>
        <w:jc w:val="both"/>
        <w:rPr>
          <w:rFonts w:ascii="Arial" w:eastAsia="Times New Roman" w:hAnsi="Arial" w:cs="Arial"/>
          <w:b/>
          <w:sz w:val="18"/>
          <w:szCs w:val="18"/>
          <w:lang w:eastAsia="sl-SI"/>
        </w:rPr>
      </w:pPr>
      <w:r w:rsidRPr="009B3809">
        <w:rPr>
          <w:rFonts w:ascii="Arial" w:eastAsia="Times New Roman" w:hAnsi="Arial" w:cs="Arial"/>
          <w:sz w:val="18"/>
          <w:szCs w:val="18"/>
          <w:lang w:eastAsia="sl-SI"/>
        </w:rPr>
        <w:tab/>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0"/>
        <w:gridCol w:w="413"/>
        <w:gridCol w:w="2071"/>
        <w:gridCol w:w="4536"/>
      </w:tblGrid>
      <w:tr w:rsidR="00793A48" w:rsidRPr="009B3809" w:rsidTr="00E54B21">
        <w:tc>
          <w:tcPr>
            <w:tcW w:w="2093" w:type="dxa"/>
          </w:tcPr>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r w:rsidRPr="009B3809">
              <w:rPr>
                <w:rFonts w:ascii="Arial" w:hAnsi="Arial" w:cs="Arial"/>
                <w:sz w:val="18"/>
                <w:szCs w:val="18"/>
              </w:rPr>
              <w:t>Kraj in datum:</w:t>
            </w:r>
          </w:p>
        </w:tc>
        <w:tc>
          <w:tcPr>
            <w:tcW w:w="2551" w:type="dxa"/>
            <w:gridSpan w:val="2"/>
          </w:tcPr>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r w:rsidRPr="009B3809">
              <w:rPr>
                <w:rFonts w:ascii="Arial" w:hAnsi="Arial" w:cs="Arial"/>
                <w:sz w:val="18"/>
                <w:szCs w:val="18"/>
              </w:rPr>
              <w:t>žig</w:t>
            </w:r>
          </w:p>
        </w:tc>
        <w:tc>
          <w:tcPr>
            <w:tcW w:w="4642" w:type="dxa"/>
          </w:tcPr>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r w:rsidRPr="009B3809">
              <w:rPr>
                <w:rFonts w:ascii="Arial" w:hAnsi="Arial" w:cs="Arial"/>
                <w:sz w:val="18"/>
                <w:szCs w:val="18"/>
              </w:rPr>
              <w:t>Ime, priimek zakonitega zastopnika oz. pooblaščenca</w:t>
            </w:r>
          </w:p>
        </w:tc>
      </w:tr>
      <w:tr w:rsidR="00793A48" w:rsidRPr="009B3809" w:rsidTr="00E54B21">
        <w:tc>
          <w:tcPr>
            <w:tcW w:w="2518" w:type="dxa"/>
            <w:gridSpan w:val="2"/>
            <w:tcBorders>
              <w:bottom w:val="single" w:sz="2" w:space="0" w:color="auto"/>
            </w:tcBorders>
          </w:tcPr>
          <w:p w:rsidR="00951C48" w:rsidRPr="009B3809" w:rsidRDefault="00951C48" w:rsidP="00E51C59">
            <w:pPr>
              <w:tabs>
                <w:tab w:val="left" w:pos="3686"/>
              </w:tabs>
              <w:jc w:val="both"/>
              <w:rPr>
                <w:rFonts w:ascii="Arial" w:hAnsi="Arial" w:cs="Arial"/>
                <w:sz w:val="18"/>
                <w:szCs w:val="18"/>
              </w:rPr>
            </w:pPr>
          </w:p>
        </w:tc>
        <w:tc>
          <w:tcPr>
            <w:tcW w:w="2126" w:type="dxa"/>
          </w:tcPr>
          <w:p w:rsidR="00951C48" w:rsidRPr="009B3809" w:rsidRDefault="00951C48" w:rsidP="00E51C59">
            <w:pPr>
              <w:tabs>
                <w:tab w:val="left" w:pos="3686"/>
              </w:tabs>
              <w:jc w:val="both"/>
              <w:rPr>
                <w:rFonts w:ascii="Arial" w:hAnsi="Arial" w:cs="Arial"/>
                <w:sz w:val="18"/>
                <w:szCs w:val="18"/>
              </w:rPr>
            </w:pPr>
          </w:p>
        </w:tc>
        <w:tc>
          <w:tcPr>
            <w:tcW w:w="4642" w:type="dxa"/>
            <w:tcBorders>
              <w:bottom w:val="single" w:sz="2" w:space="0" w:color="auto"/>
            </w:tcBorders>
          </w:tcPr>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tc>
      </w:tr>
      <w:tr w:rsidR="00793A48" w:rsidRPr="009B3809" w:rsidTr="00E54B21">
        <w:tc>
          <w:tcPr>
            <w:tcW w:w="2093" w:type="dxa"/>
          </w:tcPr>
          <w:p w:rsidR="00951C48" w:rsidRPr="009B3809" w:rsidRDefault="00951C48" w:rsidP="00E51C59">
            <w:pPr>
              <w:tabs>
                <w:tab w:val="left" w:pos="3686"/>
              </w:tabs>
              <w:jc w:val="both"/>
              <w:rPr>
                <w:rFonts w:ascii="Arial" w:hAnsi="Arial" w:cs="Arial"/>
                <w:sz w:val="18"/>
                <w:szCs w:val="18"/>
              </w:rPr>
            </w:pPr>
          </w:p>
        </w:tc>
        <w:tc>
          <w:tcPr>
            <w:tcW w:w="2551" w:type="dxa"/>
            <w:gridSpan w:val="2"/>
          </w:tcPr>
          <w:p w:rsidR="00951C48" w:rsidRPr="009B3809" w:rsidRDefault="00951C48" w:rsidP="00E51C59">
            <w:pPr>
              <w:tabs>
                <w:tab w:val="left" w:pos="3686"/>
              </w:tabs>
              <w:jc w:val="both"/>
              <w:rPr>
                <w:rFonts w:ascii="Arial" w:hAnsi="Arial" w:cs="Arial"/>
                <w:sz w:val="18"/>
                <w:szCs w:val="18"/>
              </w:rPr>
            </w:pPr>
          </w:p>
        </w:tc>
        <w:tc>
          <w:tcPr>
            <w:tcW w:w="4642" w:type="dxa"/>
            <w:tcBorders>
              <w:top w:val="single" w:sz="2" w:space="0" w:color="auto"/>
            </w:tcBorders>
          </w:tcPr>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r w:rsidRPr="009B3809">
              <w:rPr>
                <w:rFonts w:ascii="Arial" w:hAnsi="Arial" w:cs="Arial"/>
                <w:sz w:val="18"/>
                <w:szCs w:val="18"/>
              </w:rPr>
              <w:t>Podpis zakonitega zastopnika oz. pooblaščenca</w:t>
            </w:r>
          </w:p>
        </w:tc>
      </w:tr>
      <w:tr w:rsidR="00951C48" w:rsidRPr="009B3809" w:rsidTr="00E54B21">
        <w:tc>
          <w:tcPr>
            <w:tcW w:w="2093" w:type="dxa"/>
          </w:tcPr>
          <w:p w:rsidR="00951C48" w:rsidRPr="009B3809" w:rsidRDefault="00951C48" w:rsidP="00E51C59">
            <w:pPr>
              <w:tabs>
                <w:tab w:val="left" w:pos="3686"/>
              </w:tabs>
              <w:jc w:val="both"/>
              <w:rPr>
                <w:rFonts w:ascii="Arial" w:hAnsi="Arial" w:cs="Arial"/>
                <w:sz w:val="18"/>
                <w:szCs w:val="18"/>
              </w:rPr>
            </w:pPr>
          </w:p>
        </w:tc>
        <w:tc>
          <w:tcPr>
            <w:tcW w:w="2551" w:type="dxa"/>
            <w:gridSpan w:val="2"/>
          </w:tcPr>
          <w:p w:rsidR="00951C48" w:rsidRPr="009B3809" w:rsidRDefault="00951C48" w:rsidP="00E51C59">
            <w:pPr>
              <w:tabs>
                <w:tab w:val="left" w:pos="3686"/>
              </w:tabs>
              <w:jc w:val="both"/>
              <w:rPr>
                <w:rFonts w:ascii="Arial" w:hAnsi="Arial" w:cs="Arial"/>
                <w:sz w:val="18"/>
                <w:szCs w:val="18"/>
              </w:rPr>
            </w:pPr>
          </w:p>
        </w:tc>
        <w:tc>
          <w:tcPr>
            <w:tcW w:w="4642" w:type="dxa"/>
            <w:tcBorders>
              <w:bottom w:val="single" w:sz="2" w:space="0" w:color="auto"/>
            </w:tcBorders>
          </w:tcPr>
          <w:p w:rsidR="00951C48" w:rsidRPr="009B3809" w:rsidRDefault="00951C48" w:rsidP="00E51C59">
            <w:pPr>
              <w:tabs>
                <w:tab w:val="left" w:pos="3686"/>
              </w:tabs>
              <w:jc w:val="both"/>
              <w:rPr>
                <w:rFonts w:ascii="Arial" w:hAnsi="Arial" w:cs="Arial"/>
                <w:sz w:val="18"/>
                <w:szCs w:val="18"/>
              </w:rPr>
            </w:pPr>
          </w:p>
          <w:p w:rsidR="00951C48" w:rsidRPr="009B3809" w:rsidRDefault="00951C48" w:rsidP="00E51C59">
            <w:pPr>
              <w:tabs>
                <w:tab w:val="left" w:pos="3686"/>
              </w:tabs>
              <w:jc w:val="both"/>
              <w:rPr>
                <w:rFonts w:ascii="Arial" w:hAnsi="Arial" w:cs="Arial"/>
                <w:sz w:val="18"/>
                <w:szCs w:val="18"/>
              </w:rPr>
            </w:pPr>
          </w:p>
        </w:tc>
      </w:tr>
    </w:tbl>
    <w:p w:rsidR="00964660" w:rsidRPr="009B3809" w:rsidRDefault="00964660" w:rsidP="00E51C59">
      <w:pPr>
        <w:spacing w:after="0"/>
        <w:jc w:val="both"/>
        <w:rPr>
          <w:rFonts w:ascii="Arial" w:hAnsi="Arial" w:cs="Arial"/>
          <w:i/>
          <w:sz w:val="18"/>
          <w:szCs w:val="18"/>
        </w:rPr>
      </w:pPr>
    </w:p>
    <w:p w:rsidR="00964660" w:rsidRPr="009B3809" w:rsidRDefault="00964660" w:rsidP="00E51C59">
      <w:pPr>
        <w:spacing w:after="0"/>
        <w:jc w:val="both"/>
        <w:rPr>
          <w:rFonts w:ascii="Arial" w:hAnsi="Arial" w:cs="Arial"/>
          <w:i/>
          <w:sz w:val="18"/>
          <w:szCs w:val="18"/>
        </w:rPr>
      </w:pPr>
    </w:p>
    <w:p w:rsidR="00964660" w:rsidRPr="009B3809" w:rsidRDefault="00964660" w:rsidP="00E51C59">
      <w:pPr>
        <w:spacing w:after="0"/>
        <w:jc w:val="both"/>
        <w:rPr>
          <w:rFonts w:ascii="Arial" w:hAnsi="Arial" w:cs="Arial"/>
          <w:i/>
          <w:sz w:val="18"/>
          <w:szCs w:val="18"/>
        </w:rPr>
      </w:pPr>
    </w:p>
    <w:p w:rsidR="00964660" w:rsidRPr="009B3809" w:rsidRDefault="00964660" w:rsidP="00E51C59">
      <w:pPr>
        <w:spacing w:after="0"/>
        <w:jc w:val="both"/>
        <w:rPr>
          <w:rFonts w:ascii="Arial" w:hAnsi="Arial" w:cs="Arial"/>
          <w:i/>
          <w:sz w:val="18"/>
          <w:szCs w:val="18"/>
        </w:rPr>
      </w:pPr>
    </w:p>
    <w:p w:rsidR="00964660" w:rsidRPr="009B3809" w:rsidRDefault="00964660" w:rsidP="00E51C59">
      <w:pPr>
        <w:spacing w:after="0"/>
        <w:jc w:val="both"/>
        <w:rPr>
          <w:rFonts w:ascii="Arial" w:hAnsi="Arial" w:cs="Arial"/>
          <w:i/>
          <w:sz w:val="18"/>
          <w:szCs w:val="18"/>
        </w:rPr>
      </w:pPr>
    </w:p>
    <w:p w:rsidR="00964660" w:rsidRPr="009B3809" w:rsidRDefault="00964660" w:rsidP="00E51C59">
      <w:pPr>
        <w:spacing w:after="0"/>
        <w:jc w:val="both"/>
        <w:rPr>
          <w:rFonts w:ascii="Arial" w:hAnsi="Arial" w:cs="Arial"/>
          <w:i/>
          <w:sz w:val="18"/>
          <w:szCs w:val="18"/>
        </w:rPr>
      </w:pPr>
    </w:p>
    <w:p w:rsidR="005A1AA4" w:rsidRPr="009B3809" w:rsidRDefault="005A1AA4" w:rsidP="00E51C59">
      <w:pPr>
        <w:spacing w:after="0"/>
        <w:jc w:val="both"/>
        <w:rPr>
          <w:rFonts w:ascii="Arial" w:hAnsi="Arial" w:cs="Arial"/>
          <w:i/>
          <w:sz w:val="18"/>
          <w:szCs w:val="18"/>
        </w:rPr>
      </w:pPr>
    </w:p>
    <w:p w:rsidR="00951C48" w:rsidRPr="009B3809" w:rsidRDefault="00951C48" w:rsidP="00E51C59">
      <w:pPr>
        <w:spacing w:after="0"/>
        <w:jc w:val="both"/>
        <w:rPr>
          <w:rFonts w:ascii="Arial" w:hAnsi="Arial" w:cs="Arial"/>
          <w:i/>
          <w:sz w:val="18"/>
          <w:szCs w:val="18"/>
        </w:rPr>
      </w:pPr>
    </w:p>
    <w:p w:rsidR="00951C48" w:rsidRPr="009B3809" w:rsidRDefault="00951C48" w:rsidP="00E51C59">
      <w:pPr>
        <w:spacing w:after="0"/>
        <w:jc w:val="both"/>
        <w:rPr>
          <w:rFonts w:ascii="Arial" w:hAnsi="Arial" w:cs="Arial"/>
          <w:i/>
          <w:sz w:val="18"/>
          <w:szCs w:val="18"/>
        </w:rPr>
      </w:pPr>
    </w:p>
    <w:p w:rsidR="00951C48" w:rsidRPr="009B3809" w:rsidRDefault="00951C48" w:rsidP="00E51C59">
      <w:pPr>
        <w:jc w:val="both"/>
        <w:rPr>
          <w:rFonts w:ascii="Arial" w:hAnsi="Arial" w:cs="Arial"/>
          <w:i/>
          <w:sz w:val="18"/>
          <w:szCs w:val="18"/>
        </w:rPr>
      </w:pPr>
      <w:r w:rsidRPr="009B3809">
        <w:rPr>
          <w:rFonts w:ascii="Arial" w:hAnsi="Arial" w:cs="Arial"/>
          <w:i/>
          <w:sz w:val="18"/>
          <w:szCs w:val="18"/>
        </w:rPr>
        <w:br w:type="page"/>
      </w:r>
    </w:p>
    <w:p w:rsidR="00964660" w:rsidRPr="009B3809" w:rsidRDefault="00964660" w:rsidP="00E51C59">
      <w:pPr>
        <w:spacing w:after="0"/>
        <w:jc w:val="both"/>
        <w:rPr>
          <w:rFonts w:ascii="Arial" w:hAnsi="Arial" w:cs="Arial"/>
          <w:i/>
          <w:sz w:val="18"/>
          <w:szCs w:val="18"/>
        </w:rPr>
      </w:pPr>
      <w:r w:rsidRPr="009B3809">
        <w:rPr>
          <w:rFonts w:ascii="Arial" w:hAnsi="Arial" w:cs="Arial"/>
          <w:i/>
          <w:sz w:val="18"/>
          <w:szCs w:val="18"/>
        </w:rPr>
        <w:lastRenderedPageBreak/>
        <w:t>Obrazec št. 4</w:t>
      </w:r>
    </w:p>
    <w:p w:rsidR="00964660" w:rsidRPr="009B3809" w:rsidRDefault="00964660" w:rsidP="00E51C59">
      <w:pPr>
        <w:pStyle w:val="Naslov3"/>
        <w:jc w:val="both"/>
        <w:rPr>
          <w:rFonts w:ascii="Arial" w:hAnsi="Arial" w:cs="Arial"/>
          <w:color w:val="auto"/>
          <w:sz w:val="20"/>
          <w:u w:val="single"/>
        </w:rPr>
      </w:pPr>
      <w:bookmarkStart w:id="5" w:name="_Toc508100815"/>
      <w:r w:rsidRPr="009B3809">
        <w:rPr>
          <w:rFonts w:ascii="Arial" w:hAnsi="Arial" w:cs="Arial"/>
          <w:color w:val="auto"/>
          <w:sz w:val="20"/>
          <w:u w:val="single"/>
        </w:rPr>
        <w:t>VZOREC BANČNE GARANCIJE / KAVCIJSKEGA ZAVAROVANJA ZA ODPRAVO NAPAK</w:t>
      </w:r>
      <w:bookmarkEnd w:id="5"/>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lang w:eastAsia="sl-SI"/>
        </w:rPr>
      </w:pP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9B3809">
        <w:rPr>
          <w:rFonts w:ascii="Arial" w:eastAsia="Courier New" w:hAnsi="Arial" w:cs="Arial"/>
          <w:sz w:val="18"/>
          <w:szCs w:val="18"/>
          <w:lang w:eastAsia="sl-SI"/>
        </w:rPr>
        <w:t xml:space="preserve">Naziv banke ali zavarovalnice ……………………………………………………………………………..…… </w:t>
      </w: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9B3809">
        <w:rPr>
          <w:rFonts w:ascii="Arial" w:eastAsia="Courier New" w:hAnsi="Arial" w:cs="Arial"/>
          <w:sz w:val="18"/>
          <w:szCs w:val="18"/>
          <w:lang w:eastAsia="sl-SI"/>
        </w:rPr>
        <w:t>Kraj in datum ………………………….</w:t>
      </w: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9B3809">
        <w:rPr>
          <w:rFonts w:ascii="Arial" w:eastAsia="Courier New" w:hAnsi="Arial" w:cs="Arial"/>
          <w:sz w:val="18"/>
          <w:szCs w:val="18"/>
          <w:lang w:eastAsia="sl-SI"/>
        </w:rPr>
        <w:t xml:space="preserve">Upravičenec garancije </w:t>
      </w:r>
      <w:r w:rsidR="00D2380F">
        <w:rPr>
          <w:rFonts w:ascii="Arial" w:eastAsia="Courier New" w:hAnsi="Arial" w:cs="Arial"/>
          <w:b/>
          <w:sz w:val="18"/>
          <w:szCs w:val="18"/>
          <w:lang w:eastAsia="sl-SI"/>
        </w:rPr>
        <w:t>Mestna občina Velenje, Titov Trg 1, 3320 Velenje</w:t>
      </w: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9B3809">
        <w:rPr>
          <w:rFonts w:ascii="Arial" w:eastAsia="Courier New" w:hAnsi="Arial" w:cs="Arial"/>
          <w:sz w:val="18"/>
          <w:szCs w:val="18"/>
          <w:lang w:eastAsia="sl-SI"/>
        </w:rPr>
        <w:t>Garancija št.  .....……………………...</w:t>
      </w: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tabs>
          <w:tab w:val="left" w:pos="3686"/>
        </w:tabs>
        <w:spacing w:after="0" w:line="240" w:lineRule="auto"/>
        <w:jc w:val="both"/>
        <w:rPr>
          <w:rFonts w:ascii="Arial" w:eastAsia="Times New Roman" w:hAnsi="Arial" w:cs="Arial"/>
          <w:sz w:val="18"/>
          <w:szCs w:val="18"/>
          <w:lang w:eastAsia="sl-SI"/>
        </w:rPr>
      </w:pPr>
    </w:p>
    <w:p w:rsidR="00951C48" w:rsidRPr="009B3809" w:rsidRDefault="00951C48" w:rsidP="00E51C59">
      <w:pPr>
        <w:tabs>
          <w:tab w:val="left" w:pos="3686"/>
        </w:tabs>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 xml:space="preserve">V skladu s pogodbo …………………………………………………………(naziv pogodbe, številka pogodbe, datum ...), sklenjeno med upravičencem </w:t>
      </w:r>
      <w:r w:rsidR="00D2380F">
        <w:rPr>
          <w:rFonts w:ascii="Arial" w:eastAsia="Times New Roman" w:hAnsi="Arial" w:cs="Arial"/>
          <w:sz w:val="18"/>
          <w:szCs w:val="18"/>
          <w:lang w:eastAsia="sl-SI"/>
        </w:rPr>
        <w:t>Mestno občino Velenje, Titov trg 1, 3320 Velenje</w:t>
      </w:r>
      <w:r w:rsidR="003140D5" w:rsidRPr="003140D5">
        <w:rPr>
          <w:rFonts w:ascii="Arial" w:eastAsia="Times New Roman" w:hAnsi="Arial" w:cs="Arial"/>
          <w:sz w:val="18"/>
          <w:szCs w:val="18"/>
          <w:lang w:eastAsia="sl-SI"/>
        </w:rPr>
        <w:t xml:space="preserve"> </w:t>
      </w:r>
      <w:r w:rsidRPr="009B3809">
        <w:rPr>
          <w:rFonts w:ascii="Arial" w:eastAsia="Times New Roman" w:hAnsi="Arial" w:cs="Arial"/>
          <w:sz w:val="18"/>
          <w:szCs w:val="18"/>
          <w:lang w:eastAsia="sl-SI"/>
        </w:rPr>
        <w:t xml:space="preserve">in naročnikom …………………...………………………….……   (naziv izvajalca) za izgradnjo projekta </w:t>
      </w:r>
      <w:r w:rsidRPr="001A4B0D">
        <w:rPr>
          <w:rFonts w:ascii="Arial" w:eastAsia="Times New Roman" w:hAnsi="Arial" w:cs="Arial"/>
          <w:b/>
          <w:sz w:val="18"/>
          <w:szCs w:val="18"/>
          <w:lang w:eastAsia="sl-SI"/>
        </w:rPr>
        <w:t>»</w:t>
      </w:r>
      <w:r w:rsidR="00D670D4">
        <w:rPr>
          <w:rFonts w:ascii="Arial" w:hAnsi="Arial" w:cs="Arial"/>
          <w:b/>
          <w:sz w:val="18"/>
          <w:szCs w:val="18"/>
        </w:rPr>
        <w:t xml:space="preserve">Obnova kanalizacije na </w:t>
      </w:r>
      <w:r w:rsidR="00482764">
        <w:rPr>
          <w:rFonts w:ascii="Arial" w:hAnsi="Arial" w:cs="Arial"/>
          <w:b/>
          <w:sz w:val="18"/>
          <w:szCs w:val="18"/>
        </w:rPr>
        <w:t>Jenkovi</w:t>
      </w:r>
      <w:r w:rsidR="00D670D4">
        <w:rPr>
          <w:rFonts w:ascii="Arial" w:hAnsi="Arial" w:cs="Arial"/>
          <w:b/>
          <w:sz w:val="18"/>
          <w:szCs w:val="18"/>
        </w:rPr>
        <w:t xml:space="preserve"> cesti v Velenju </w:t>
      </w:r>
      <w:r w:rsidRPr="001A4B0D">
        <w:rPr>
          <w:rFonts w:ascii="Arial" w:eastAsia="Times New Roman" w:hAnsi="Arial" w:cs="Arial"/>
          <w:b/>
          <w:sz w:val="18"/>
          <w:szCs w:val="18"/>
          <w:lang w:eastAsia="sl-SI"/>
        </w:rPr>
        <w:t>«</w:t>
      </w:r>
      <w:r w:rsidRPr="001A4B0D">
        <w:rPr>
          <w:rFonts w:ascii="Arial" w:eastAsia="Times New Roman" w:hAnsi="Arial" w:cs="Arial"/>
          <w:sz w:val="18"/>
          <w:szCs w:val="18"/>
          <w:lang w:eastAsia="sl-SI"/>
        </w:rPr>
        <w:t xml:space="preserve">, v vrednosti ......…………………..........EUR, je izvajalec dolžan po opravljeni primopredaji v garancijskem roku odpraviti vse ugotovljene pomanjkljivosti </w:t>
      </w:r>
      <w:r w:rsidRPr="009B3809">
        <w:rPr>
          <w:rFonts w:ascii="Arial" w:eastAsia="Times New Roman" w:hAnsi="Arial" w:cs="Arial"/>
          <w:sz w:val="18"/>
          <w:szCs w:val="18"/>
          <w:lang w:eastAsia="sl-SI"/>
        </w:rPr>
        <w:t>oziroma servisirati opremo in dobavljati brezplačno nadomestne dele, skladno z določili zgoraj citirane pogodbe in garancijske izjave.</w:t>
      </w: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S to garancijo se nepreklicno in brezpogojno zavezujemo, da bomo v 15 dneh po prejemu prvega pisnega zahtevka s strani upravičenca in ne glede na kakršen koli ugovor izvajalca plačali znesek...............................EUR, če izvajalec v garancijskem roku oziroma v roku, ko velja ta garancija, ne bo izpolnil svoje obveznosti, ki izhaja iz naslova garancijske obveznosti.</w:t>
      </w: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Zahtevek za unovčitev garancije mora biti predložen banki/zavarovalnici in mora vsebovati:</w:t>
      </w: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384D32">
      <w:pPr>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originalno pismo za unovčenje garancije v skladu z zgornjim odstavkom in</w:t>
      </w:r>
    </w:p>
    <w:p w:rsidR="00951C48" w:rsidRPr="009B3809" w:rsidRDefault="00951C48" w:rsidP="00384D32">
      <w:pPr>
        <w:numPr>
          <w:ilvl w:val="0"/>
          <w:numId w:val="23"/>
        </w:numPr>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 xml:space="preserve">predloženo izjavo Uprave RS za javna plačila, da so zahtevek za unovčenje podpisale osebe, ki so pooblaščene za zastopanje in </w:t>
      </w:r>
    </w:p>
    <w:p w:rsidR="00951C48" w:rsidRPr="009B3809" w:rsidRDefault="00951C48" w:rsidP="00384D32">
      <w:pPr>
        <w:numPr>
          <w:ilvl w:val="0"/>
          <w:numId w:val="23"/>
        </w:numPr>
        <w:autoSpaceDE w:val="0"/>
        <w:autoSpaceDN w:val="0"/>
        <w:adjustRightInd w:val="0"/>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original Garancije št. ........./..........</w:t>
      </w: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Ta garancija se znižuje za vsak, po tej garanciji unovčeni znesek.</w:t>
      </w: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Ta garancija velja še 30 dni po poteku garancijskega (jamčevalnega) roka, določenega v zgoraj navedeni pogodbi, vendar pa najkasneje do ................................. Po poteku tega roka garancija ne velja več in naša obveznost avtomatično ugasne, ne glede na to, ali je garancija vrnjena.</w:t>
      </w: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Ta garancija ni prenosljiva.</w:t>
      </w: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951C48" w:rsidRPr="009B3809" w:rsidRDefault="00951C48" w:rsidP="00E51C59">
      <w:pPr>
        <w:autoSpaceDE w:val="0"/>
        <w:autoSpaceDN w:val="0"/>
        <w:adjustRightInd w:val="0"/>
        <w:spacing w:after="0" w:line="240" w:lineRule="auto"/>
        <w:jc w:val="both"/>
        <w:rPr>
          <w:rFonts w:ascii="Arial" w:eastAsia="Times New Roman" w:hAnsi="Arial" w:cs="Arial"/>
          <w:sz w:val="18"/>
          <w:szCs w:val="18"/>
          <w:lang w:eastAsia="sl-SI"/>
        </w:rPr>
      </w:pPr>
    </w:p>
    <w:p w:rsidR="006B66A8" w:rsidRPr="000C32A6" w:rsidRDefault="006B66A8" w:rsidP="006B66A8">
      <w:pPr>
        <w:autoSpaceDE w:val="0"/>
        <w:autoSpaceDN w:val="0"/>
        <w:adjustRightInd w:val="0"/>
        <w:spacing w:after="0" w:line="240" w:lineRule="auto"/>
        <w:jc w:val="both"/>
        <w:rPr>
          <w:rFonts w:ascii="Arial" w:eastAsia="Courier New" w:hAnsi="Arial" w:cs="Arial"/>
          <w:sz w:val="18"/>
          <w:szCs w:val="18"/>
          <w:lang w:eastAsia="sl-SI"/>
        </w:rPr>
      </w:pPr>
      <w:r w:rsidRPr="000C32A6">
        <w:rPr>
          <w:rFonts w:ascii="Arial" w:eastAsia="Times New Roman" w:hAnsi="Arial" w:cs="Arial"/>
          <w:sz w:val="18"/>
          <w:szCs w:val="18"/>
          <w:lang w:eastAsia="sl-SI"/>
        </w:rPr>
        <w:t>Morebitne spore med upravičencem in banko/zavarovalnico rešuje stvarno in krajevno pristojno sodišče.</w:t>
      </w: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9B3809" w:rsidRDefault="00951C48" w:rsidP="00E51C59">
      <w:pPr>
        <w:autoSpaceDE w:val="0"/>
        <w:autoSpaceDN w:val="0"/>
        <w:adjustRightInd w:val="0"/>
        <w:spacing w:after="0" w:line="240" w:lineRule="auto"/>
        <w:ind w:left="5664" w:firstLine="708"/>
        <w:jc w:val="both"/>
        <w:rPr>
          <w:rFonts w:ascii="Arial" w:eastAsia="Times New Roman" w:hAnsi="Arial" w:cs="Arial"/>
          <w:sz w:val="18"/>
          <w:szCs w:val="18"/>
          <w:lang w:eastAsia="sl-SI"/>
        </w:rPr>
      </w:pPr>
      <w:r w:rsidRPr="009B3809">
        <w:rPr>
          <w:rFonts w:ascii="Arial" w:eastAsia="Times New Roman" w:hAnsi="Arial" w:cs="Arial"/>
          <w:sz w:val="18"/>
          <w:szCs w:val="18"/>
          <w:lang w:eastAsia="sl-SI"/>
        </w:rPr>
        <w:t>Banka / zavarovalnica</w:t>
      </w: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t xml:space="preserve">            </w:t>
      </w:r>
      <w:r w:rsidRPr="009B3809">
        <w:rPr>
          <w:rFonts w:ascii="Arial" w:eastAsia="Courier New" w:hAnsi="Arial" w:cs="Arial"/>
          <w:sz w:val="18"/>
          <w:szCs w:val="18"/>
          <w:lang w:eastAsia="sl-SI"/>
        </w:rPr>
        <w:tab/>
        <w:t xml:space="preserve">………………………………          </w:t>
      </w:r>
    </w:p>
    <w:p w:rsidR="00951C48" w:rsidRPr="009B3809" w:rsidRDefault="00951C48" w:rsidP="00E51C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18"/>
          <w:szCs w:val="18"/>
          <w:lang w:eastAsia="sl-SI"/>
        </w:rPr>
      </w:pP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r>
      <w:r w:rsidRPr="009B3809">
        <w:rPr>
          <w:rFonts w:ascii="Arial" w:eastAsia="Courier New" w:hAnsi="Arial" w:cs="Arial"/>
          <w:sz w:val="18"/>
          <w:szCs w:val="18"/>
          <w:lang w:eastAsia="sl-SI"/>
        </w:rPr>
        <w:tab/>
        <w:t xml:space="preserve">     (žig in podpis)</w:t>
      </w:r>
    </w:p>
    <w:p w:rsidR="00964660" w:rsidRPr="009B3809" w:rsidRDefault="00964660" w:rsidP="00E51C59">
      <w:pPr>
        <w:jc w:val="both"/>
        <w:rPr>
          <w:rFonts w:ascii="Arial" w:hAnsi="Arial" w:cs="Arial"/>
          <w:sz w:val="18"/>
          <w:szCs w:val="18"/>
        </w:rPr>
        <w:sectPr w:rsidR="00964660" w:rsidRPr="009B3809" w:rsidSect="009229FC">
          <w:pgSz w:w="11906" w:h="16838"/>
          <w:pgMar w:top="1418" w:right="1418" w:bottom="1418" w:left="1418" w:header="567" w:footer="596" w:gutter="0"/>
          <w:cols w:space="708"/>
          <w:docGrid w:linePitch="360"/>
        </w:sectPr>
      </w:pPr>
    </w:p>
    <w:p w:rsidR="003B2CEB" w:rsidRPr="009B3809" w:rsidRDefault="00964660" w:rsidP="00E51C59">
      <w:pPr>
        <w:spacing w:after="0"/>
        <w:jc w:val="both"/>
        <w:rPr>
          <w:rFonts w:ascii="Arial" w:hAnsi="Arial" w:cs="Arial"/>
          <w:i/>
          <w:sz w:val="18"/>
          <w:szCs w:val="18"/>
        </w:rPr>
      </w:pPr>
      <w:r w:rsidRPr="009B3809">
        <w:rPr>
          <w:rFonts w:ascii="Arial" w:hAnsi="Arial" w:cs="Arial"/>
          <w:i/>
          <w:sz w:val="18"/>
          <w:szCs w:val="18"/>
        </w:rPr>
        <w:lastRenderedPageBreak/>
        <w:t>Obrazec št: 5</w:t>
      </w:r>
    </w:p>
    <w:p w:rsidR="00AF6859" w:rsidRDefault="00AF6859" w:rsidP="00E51C59">
      <w:pPr>
        <w:spacing w:before="225" w:after="225" w:line="240" w:lineRule="auto"/>
        <w:jc w:val="both"/>
        <w:rPr>
          <w:rFonts w:ascii="Arial" w:eastAsiaTheme="majorEastAsia" w:hAnsi="Arial" w:cs="Arial"/>
          <w:b/>
          <w:bCs/>
          <w:u w:val="single"/>
        </w:rPr>
      </w:pPr>
      <w:r w:rsidRPr="00AF6859">
        <w:rPr>
          <w:rFonts w:ascii="Arial" w:eastAsiaTheme="majorEastAsia" w:hAnsi="Arial" w:cs="Arial"/>
          <w:b/>
          <w:bCs/>
          <w:u w:val="single"/>
        </w:rPr>
        <w:t xml:space="preserve">POOBLASTILO ZA PRIDOBITEV PODATKOV IZ KAZENSKE EVIDENCE ZA VSE ČLANE ORGANOV, POOBLAŠČENCE IN ZASTOPNIKE VSEH SODELUJOČIH GOSPODARSKIH SUBJEKTOV </w:t>
      </w:r>
    </w:p>
    <w:p w:rsidR="00AF6859" w:rsidRDefault="00AF6859" w:rsidP="00E51C59">
      <w:pPr>
        <w:spacing w:before="225" w:after="225" w:line="240" w:lineRule="auto"/>
        <w:jc w:val="both"/>
        <w:rPr>
          <w:rFonts w:ascii="Arial" w:eastAsiaTheme="majorEastAsia" w:hAnsi="Arial" w:cs="Arial"/>
          <w:b/>
          <w:bCs/>
          <w:u w:val="single"/>
        </w:rPr>
      </w:pPr>
    </w:p>
    <w:p w:rsidR="00745467" w:rsidRDefault="00AF6859" w:rsidP="00E51C59">
      <w:pPr>
        <w:spacing w:before="225" w:after="225" w:line="240" w:lineRule="auto"/>
        <w:jc w:val="both"/>
        <w:rPr>
          <w:rFonts w:ascii="Arial" w:hAnsi="Arial" w:cs="Arial"/>
          <w:sz w:val="18"/>
          <w:szCs w:val="18"/>
        </w:rPr>
      </w:pPr>
      <w:r w:rsidRPr="00AF6859">
        <w:rPr>
          <w:rFonts w:ascii="Arial" w:hAnsi="Arial" w:cs="Arial"/>
          <w:sz w:val="18"/>
          <w:szCs w:val="18"/>
        </w:rPr>
        <w:t>Spodaj podpisani pooblaščam naročnika Komunalno podjetje Velenje, d.o.o., Koroška cesta 37/b, 3320 Velenje,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rsidR="00AF6859" w:rsidRPr="009B3809" w:rsidRDefault="00AF6859" w:rsidP="00E51C59">
      <w:pPr>
        <w:spacing w:before="225" w:after="225" w:line="240" w:lineRule="auto"/>
        <w:jc w:val="both"/>
        <w:rPr>
          <w:rFonts w:ascii="Arial" w:hAnsi="Arial" w:cs="Arial"/>
        </w:rPr>
      </w:pPr>
    </w:p>
    <w:tbl>
      <w:tblPr>
        <w:tblStyle w:val="NormalTablePHPDOCX3"/>
        <w:tblW w:w="5000" w:type="pct"/>
        <w:tblLook w:val="04A0" w:firstRow="1" w:lastRow="0" w:firstColumn="1" w:lastColumn="0" w:noHBand="0" w:noVBand="1"/>
      </w:tblPr>
      <w:tblGrid>
        <w:gridCol w:w="3286"/>
        <w:gridCol w:w="5772"/>
      </w:tblGrid>
      <w:tr w:rsidR="00793A48" w:rsidRPr="009B380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r w:rsidR="00793A48" w:rsidRPr="009B380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position w:val="-2"/>
                <w:sz w:val="18"/>
                <w:szCs w:val="18"/>
              </w:rPr>
            </w:pPr>
            <w:r w:rsidRPr="009B3809">
              <w:rPr>
                <w:rFonts w:ascii="Arial" w:hAnsi="Arial" w:cs="Arial"/>
                <w:position w:val="-2"/>
                <w:sz w:val="18"/>
                <w:szCs w:val="18"/>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position w:val="-2"/>
                <w:sz w:val="18"/>
                <w:szCs w:val="18"/>
              </w:rPr>
            </w:pPr>
          </w:p>
        </w:tc>
      </w:tr>
      <w:tr w:rsidR="00793A48" w:rsidRPr="009B380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r w:rsidR="00793A48" w:rsidRPr="009B380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r w:rsidR="00793A48" w:rsidRPr="009B380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r w:rsidR="00793A48" w:rsidRPr="009B380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r w:rsidR="00793A48" w:rsidRPr="009B380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r w:rsidR="00745467" w:rsidRPr="009B3809" w:rsidTr="000F2748">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bl>
    <w:p w:rsidR="00745467" w:rsidRPr="009B3809" w:rsidRDefault="00745467" w:rsidP="00E51C59">
      <w:pPr>
        <w:spacing w:before="225" w:after="225" w:line="240" w:lineRule="auto"/>
        <w:jc w:val="both"/>
        <w:rPr>
          <w:rFonts w:ascii="Arial" w:hAnsi="Arial" w:cs="Arial"/>
        </w:rPr>
      </w:pPr>
    </w:p>
    <w:tbl>
      <w:tblPr>
        <w:tblStyle w:val="NormalTablePHPDOCX3"/>
        <w:tblW w:w="5022" w:type="pct"/>
        <w:tblLook w:val="04A0" w:firstRow="1" w:lastRow="0" w:firstColumn="1" w:lastColumn="0" w:noHBand="0" w:noVBand="1"/>
      </w:tblPr>
      <w:tblGrid>
        <w:gridCol w:w="4555"/>
        <w:gridCol w:w="4555"/>
      </w:tblGrid>
      <w:tr w:rsidR="00793A48" w:rsidRPr="009B3809" w:rsidTr="000F2748">
        <w:trPr>
          <w:trHeight w:val="192"/>
        </w:trPr>
        <w:tc>
          <w:tcPr>
            <w:tcW w:w="2500" w:type="pct"/>
            <w:tcMar>
              <w:top w:w="75" w:type="dxa"/>
              <w:bottom w:w="7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Kraj in datum:</w:t>
            </w:r>
          </w:p>
        </w:tc>
        <w:tc>
          <w:tcPr>
            <w:tcW w:w="0" w:type="auto"/>
            <w:tcMar>
              <w:top w:w="75" w:type="dxa"/>
              <w:bottom w:w="75" w:type="dxa"/>
            </w:tcMar>
            <w:vAlign w:val="center"/>
          </w:tcPr>
          <w:p w:rsidR="00745467" w:rsidRPr="009B3809" w:rsidRDefault="00AF6859" w:rsidP="00E51C59">
            <w:pPr>
              <w:jc w:val="both"/>
              <w:rPr>
                <w:rFonts w:ascii="Arial" w:hAnsi="Arial" w:cs="Arial"/>
              </w:rPr>
            </w:pPr>
            <w:r>
              <w:rPr>
                <w:rFonts w:ascii="Arial" w:hAnsi="Arial" w:cs="Arial"/>
                <w:position w:val="-2"/>
                <w:sz w:val="18"/>
                <w:szCs w:val="18"/>
              </w:rPr>
              <w:t xml:space="preserve">             </w:t>
            </w:r>
            <w:r w:rsidR="00745467" w:rsidRPr="009B3809">
              <w:rPr>
                <w:rFonts w:ascii="Arial" w:hAnsi="Arial" w:cs="Arial"/>
                <w:position w:val="-2"/>
                <w:sz w:val="18"/>
                <w:szCs w:val="18"/>
              </w:rPr>
              <w:t>Pooblastitelj:</w:t>
            </w:r>
          </w:p>
        </w:tc>
      </w:tr>
      <w:tr w:rsidR="00793A48" w:rsidRPr="009B3809" w:rsidTr="000F2748">
        <w:trPr>
          <w:trHeight w:val="441"/>
        </w:trPr>
        <w:tc>
          <w:tcPr>
            <w:tcW w:w="2500" w:type="pct"/>
            <w:tcMar>
              <w:top w:w="75" w:type="dxa"/>
              <w:bottom w:w="7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c>
          <w:tcPr>
            <w:tcW w:w="0" w:type="auto"/>
            <w:tcMar>
              <w:top w:w="75" w:type="dxa"/>
              <w:bottom w:w="75" w:type="dxa"/>
            </w:tcMar>
            <w:vAlign w:val="center"/>
          </w:tcPr>
          <w:p w:rsidR="00745467" w:rsidRPr="009B3809" w:rsidRDefault="00D3545D" w:rsidP="00E51C59">
            <w:pPr>
              <w:jc w:val="both"/>
              <w:rPr>
                <w:rFonts w:ascii="Arial" w:hAnsi="Arial" w:cs="Arial"/>
              </w:rPr>
            </w:pPr>
            <w:r w:rsidRPr="009B3809">
              <w:rPr>
                <w:rFonts w:ascii="Arial" w:hAnsi="Arial" w:cs="Arial"/>
                <w:position w:val="-2"/>
                <w:sz w:val="18"/>
                <w:szCs w:val="18"/>
              </w:rPr>
              <w:t xml:space="preserve">              </w:t>
            </w:r>
            <w:r w:rsidR="00754A8D" w:rsidRPr="009B3809">
              <w:rPr>
                <w:rFonts w:ascii="Arial" w:hAnsi="Arial" w:cs="Arial"/>
                <w:position w:val="-2"/>
                <w:sz w:val="18"/>
                <w:szCs w:val="18"/>
              </w:rPr>
              <w:t>_</w:t>
            </w:r>
            <w:r w:rsidRPr="009B3809">
              <w:rPr>
                <w:rFonts w:ascii="Arial" w:hAnsi="Arial" w:cs="Arial"/>
                <w:position w:val="-2"/>
                <w:sz w:val="18"/>
                <w:szCs w:val="18"/>
              </w:rPr>
              <w:t>___________________________________</w:t>
            </w:r>
          </w:p>
          <w:p w:rsidR="00745467" w:rsidRPr="009B3809" w:rsidRDefault="00D3545D" w:rsidP="00E51C59">
            <w:pPr>
              <w:jc w:val="both"/>
              <w:rPr>
                <w:rFonts w:ascii="Arial" w:hAnsi="Arial" w:cs="Arial"/>
              </w:rPr>
            </w:pPr>
            <w:r w:rsidRPr="009B3809">
              <w:rPr>
                <w:rFonts w:ascii="Arial" w:hAnsi="Arial" w:cs="Arial"/>
                <w:position w:val="-2"/>
                <w:sz w:val="18"/>
                <w:szCs w:val="18"/>
              </w:rPr>
              <w:t xml:space="preserve">          </w:t>
            </w:r>
            <w:r w:rsidR="00754A8D" w:rsidRPr="009B3809">
              <w:rPr>
                <w:rFonts w:ascii="Arial" w:hAnsi="Arial" w:cs="Arial"/>
                <w:position w:val="-2"/>
                <w:sz w:val="18"/>
                <w:szCs w:val="18"/>
              </w:rPr>
              <w:t xml:space="preserve">    </w:t>
            </w:r>
            <w:r w:rsidR="00745467" w:rsidRPr="009B3809">
              <w:rPr>
                <w:rFonts w:ascii="Arial" w:hAnsi="Arial" w:cs="Arial"/>
                <w:position w:val="-2"/>
                <w:sz w:val="18"/>
                <w:szCs w:val="18"/>
              </w:rPr>
              <w:t>(</w:t>
            </w:r>
            <w:r w:rsidR="00160F4D" w:rsidRPr="009B3809">
              <w:rPr>
                <w:rFonts w:ascii="Arial" w:hAnsi="Arial" w:cs="Arial"/>
                <w:position w:val="-2"/>
                <w:sz w:val="18"/>
                <w:szCs w:val="18"/>
              </w:rPr>
              <w:t xml:space="preserve">Ime in priimek ter </w:t>
            </w:r>
            <w:r w:rsidR="00745467" w:rsidRPr="009B3809">
              <w:rPr>
                <w:rFonts w:ascii="Arial" w:hAnsi="Arial" w:cs="Arial"/>
                <w:position w:val="-2"/>
                <w:sz w:val="18"/>
                <w:szCs w:val="18"/>
              </w:rPr>
              <w:t>podpis)</w:t>
            </w:r>
          </w:p>
        </w:tc>
      </w:tr>
    </w:tbl>
    <w:p w:rsidR="00AF6859" w:rsidRDefault="00745467" w:rsidP="00E51C59">
      <w:pPr>
        <w:spacing w:before="225" w:after="225" w:line="240" w:lineRule="auto"/>
        <w:jc w:val="both"/>
        <w:rPr>
          <w:rFonts w:ascii="Arial" w:hAnsi="Arial" w:cs="Arial"/>
          <w:sz w:val="18"/>
          <w:szCs w:val="18"/>
        </w:rPr>
      </w:pPr>
      <w:r w:rsidRPr="009B3809">
        <w:rPr>
          <w:rFonts w:ascii="Arial" w:hAnsi="Arial" w:cs="Arial"/>
          <w:sz w:val="18"/>
          <w:szCs w:val="18"/>
        </w:rPr>
        <w:t> </w:t>
      </w:r>
    </w:p>
    <w:p w:rsidR="00745467" w:rsidRPr="009B3809" w:rsidRDefault="00745467" w:rsidP="00E51C59">
      <w:pPr>
        <w:spacing w:before="225" w:after="225" w:line="240" w:lineRule="auto"/>
        <w:jc w:val="both"/>
        <w:rPr>
          <w:rFonts w:ascii="Arial" w:hAnsi="Arial" w:cs="Arial"/>
        </w:rPr>
      </w:pPr>
      <w:r w:rsidRPr="009B3809">
        <w:rPr>
          <w:rFonts w:ascii="Arial" w:hAnsi="Arial" w:cs="Arial"/>
          <w:b/>
          <w:bCs/>
          <w:i/>
          <w:iCs/>
          <w:sz w:val="18"/>
          <w:szCs w:val="18"/>
        </w:rPr>
        <w:t>NAVODILO:</w:t>
      </w:r>
      <w:r w:rsidRPr="009B3809">
        <w:rPr>
          <w:rFonts w:ascii="Arial" w:hAnsi="Arial" w:cs="Arial"/>
          <w:i/>
          <w:iCs/>
          <w:sz w:val="18"/>
          <w:szCs w:val="18"/>
        </w:rPr>
        <w:t xml:space="preserve"> </w:t>
      </w:r>
      <w:r w:rsidRPr="009B3809">
        <w:rPr>
          <w:rFonts w:ascii="Arial" w:hAnsi="Arial" w:cs="Arial"/>
          <w:b/>
          <w:i/>
          <w:iCs/>
          <w:sz w:val="18"/>
          <w:szCs w:val="18"/>
        </w:rPr>
        <w:t>Obrazec se izpolni za vse zastopnike, pooblaščence za odločanje ali nadzor, in člane upravnih, vodstvenih in nadzornih organov ponudnika, partnerja in morebitnega podizvajalca.</w:t>
      </w:r>
      <w:r w:rsidRPr="009B3809">
        <w:rPr>
          <w:rFonts w:ascii="Arial" w:hAnsi="Arial" w:cs="Arial"/>
          <w:i/>
          <w:iCs/>
          <w:sz w:val="18"/>
          <w:szCs w:val="18"/>
        </w:rPr>
        <w:t xml:space="preserve"> </w:t>
      </w:r>
    </w:p>
    <w:p w:rsidR="00AF6859" w:rsidRDefault="00AF6859" w:rsidP="00E51C59">
      <w:pPr>
        <w:spacing w:before="225" w:after="225" w:line="240" w:lineRule="auto"/>
        <w:jc w:val="both"/>
        <w:rPr>
          <w:rFonts w:ascii="Arial" w:hAnsi="Arial" w:cs="Arial"/>
          <w:bCs/>
          <w:i/>
          <w:iCs/>
          <w:sz w:val="18"/>
          <w:szCs w:val="18"/>
        </w:rPr>
      </w:pPr>
    </w:p>
    <w:p w:rsidR="00745467" w:rsidRPr="009B3809" w:rsidRDefault="00AF6859" w:rsidP="00E51C59">
      <w:pPr>
        <w:spacing w:before="225" w:after="225" w:line="240" w:lineRule="auto"/>
        <w:jc w:val="both"/>
        <w:rPr>
          <w:rFonts w:ascii="Arial" w:hAnsi="Arial" w:cs="Arial"/>
        </w:rPr>
      </w:pPr>
      <w:r>
        <w:rPr>
          <w:rFonts w:ascii="Arial" w:hAnsi="Arial" w:cs="Arial"/>
          <w:bCs/>
          <w:i/>
          <w:iCs/>
          <w:sz w:val="18"/>
          <w:szCs w:val="18"/>
        </w:rPr>
        <w:t>Pooblastilo</w:t>
      </w:r>
      <w:r w:rsidR="00745467" w:rsidRPr="009B3809">
        <w:rPr>
          <w:rFonts w:ascii="Arial" w:hAnsi="Arial" w:cs="Arial"/>
          <w:bCs/>
          <w:i/>
          <w:iCs/>
          <w:sz w:val="18"/>
          <w:szCs w:val="18"/>
        </w:rPr>
        <w:t xml:space="preserve"> članov organov in zastopnikov gospodarskega subjekta in pooblastilo za pridobitev podatkov iz kazenske evidence </w:t>
      </w:r>
      <w:r w:rsidR="00745467" w:rsidRPr="009B3809">
        <w:rPr>
          <w:rFonts w:ascii="Arial" w:hAnsi="Arial" w:cs="Arial"/>
          <w:i/>
          <w:iCs/>
          <w:sz w:val="18"/>
          <w:szCs w:val="18"/>
        </w:rPr>
        <w:t xml:space="preserve">mora osebno podpisati oseba, na katero se izjava nanaša. Teh </w:t>
      </w:r>
      <w:r>
        <w:rPr>
          <w:rFonts w:ascii="Arial" w:hAnsi="Arial" w:cs="Arial"/>
          <w:i/>
          <w:iCs/>
          <w:sz w:val="18"/>
          <w:szCs w:val="18"/>
        </w:rPr>
        <w:t>pooblastil</w:t>
      </w:r>
      <w:r w:rsidR="00745467" w:rsidRPr="009B3809">
        <w:rPr>
          <w:rFonts w:ascii="Arial" w:hAnsi="Arial" w:cs="Arial"/>
          <w:i/>
          <w:iCs/>
          <w:sz w:val="18"/>
          <w:szCs w:val="18"/>
        </w:rPr>
        <w:t xml:space="preserve"> ni mogoče podpisati prek pooblaščencev. </w:t>
      </w:r>
    </w:p>
    <w:p w:rsidR="00745467" w:rsidRPr="009B3809" w:rsidRDefault="00745467" w:rsidP="00E51C59">
      <w:pPr>
        <w:jc w:val="both"/>
        <w:rPr>
          <w:rFonts w:ascii="Arial" w:hAnsi="Arial" w:cs="Arial"/>
        </w:rPr>
        <w:sectPr w:rsidR="00745467" w:rsidRPr="009B3809" w:rsidSect="009229FC">
          <w:pgSz w:w="11906" w:h="16838"/>
          <w:pgMar w:top="1418" w:right="1418" w:bottom="1418" w:left="1418" w:header="567" w:footer="596" w:gutter="0"/>
          <w:cols w:space="708"/>
          <w:docGrid w:linePitch="360"/>
        </w:sectPr>
      </w:pPr>
    </w:p>
    <w:p w:rsidR="00375F35" w:rsidRPr="009B3809" w:rsidRDefault="00964660" w:rsidP="00E51C59">
      <w:pPr>
        <w:spacing w:after="0"/>
        <w:jc w:val="both"/>
        <w:rPr>
          <w:rFonts w:ascii="Arial" w:hAnsi="Arial" w:cs="Arial"/>
          <w:i/>
          <w:sz w:val="18"/>
          <w:szCs w:val="18"/>
        </w:rPr>
      </w:pPr>
      <w:r w:rsidRPr="009B3809">
        <w:rPr>
          <w:rFonts w:ascii="Arial" w:hAnsi="Arial" w:cs="Arial"/>
          <w:i/>
          <w:sz w:val="18"/>
          <w:szCs w:val="18"/>
        </w:rPr>
        <w:lastRenderedPageBreak/>
        <w:t>Obrazec št: 6</w:t>
      </w:r>
    </w:p>
    <w:p w:rsidR="000F2748" w:rsidRPr="009B3809" w:rsidRDefault="000F2748" w:rsidP="00E51C59">
      <w:pPr>
        <w:spacing w:after="0"/>
        <w:jc w:val="both"/>
        <w:rPr>
          <w:rFonts w:ascii="Arial" w:hAnsi="Arial" w:cs="Arial"/>
          <w:i/>
          <w:sz w:val="18"/>
          <w:szCs w:val="18"/>
        </w:rPr>
      </w:pPr>
    </w:p>
    <w:p w:rsidR="00344D03" w:rsidRPr="009B3809" w:rsidRDefault="00AF6859" w:rsidP="00E51C59">
      <w:pPr>
        <w:spacing w:before="225" w:after="225" w:line="240" w:lineRule="auto"/>
        <w:jc w:val="both"/>
        <w:rPr>
          <w:rFonts w:ascii="Arial" w:hAnsi="Arial" w:cs="Arial"/>
          <w:sz w:val="18"/>
          <w:szCs w:val="18"/>
        </w:rPr>
      </w:pPr>
      <w:r w:rsidRPr="00AF6859">
        <w:rPr>
          <w:rFonts w:ascii="Arial" w:eastAsiaTheme="majorEastAsia" w:hAnsi="Arial" w:cs="Arial"/>
          <w:b/>
          <w:bCs/>
          <w:u w:val="single"/>
        </w:rPr>
        <w:t>POOBLASTILO ZA PRIDOBITEV PODATKOV IZ KAZENSKE EVIDENCE – ZA PRAVNE OSEBE</w:t>
      </w:r>
    </w:p>
    <w:p w:rsidR="00AF6859" w:rsidRDefault="00AF6859" w:rsidP="00E51C59">
      <w:pPr>
        <w:spacing w:before="225" w:after="225" w:line="240" w:lineRule="auto"/>
        <w:jc w:val="both"/>
        <w:rPr>
          <w:rFonts w:ascii="Arial" w:hAnsi="Arial" w:cs="Arial"/>
          <w:sz w:val="18"/>
          <w:szCs w:val="18"/>
        </w:rPr>
      </w:pPr>
    </w:p>
    <w:p w:rsidR="00745467" w:rsidRPr="00AF6859" w:rsidRDefault="00AF6859" w:rsidP="00E51C59">
      <w:pPr>
        <w:spacing w:before="225" w:after="225" w:line="240" w:lineRule="auto"/>
        <w:jc w:val="both"/>
        <w:rPr>
          <w:rFonts w:ascii="Arial" w:hAnsi="Arial" w:cs="Arial"/>
          <w:sz w:val="18"/>
          <w:szCs w:val="18"/>
        </w:rPr>
      </w:pPr>
      <w:r w:rsidRPr="00AF6859">
        <w:rPr>
          <w:rFonts w:ascii="Arial" w:hAnsi="Arial" w:cs="Arial"/>
          <w:sz w:val="18"/>
          <w:szCs w:val="18"/>
        </w:rPr>
        <w:t>Pooblaščamo naročnika Komunalno podjetje Velenje, d.o.o., Koroška cesta 37/b, 3320 Velenje, da za potrebe preverjanja izpolnjevanja pogojev v postopku oddaje javnega naročila od Ministrstva za pravosodje pridobi potrdilo iz kazenske evidence pravnomočnih sodb pravnih oseb.</w:t>
      </w:r>
    </w:p>
    <w:p w:rsidR="00AF6859" w:rsidRPr="009B3809" w:rsidRDefault="00AF6859" w:rsidP="00E51C59">
      <w:pPr>
        <w:spacing w:before="225" w:after="225" w:line="240" w:lineRule="auto"/>
        <w:jc w:val="both"/>
        <w:rPr>
          <w:rFonts w:ascii="Arial" w:hAnsi="Arial" w:cs="Arial"/>
          <w:sz w:val="18"/>
          <w:szCs w:val="18"/>
        </w:rPr>
      </w:pPr>
    </w:p>
    <w:tbl>
      <w:tblPr>
        <w:tblStyle w:val="TableGridPHPDOCX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93A48" w:rsidRPr="009B3809"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9B3809" w:rsidRDefault="00FD3F54" w:rsidP="00E51C59">
            <w:pPr>
              <w:jc w:val="both"/>
              <w:rPr>
                <w:rFonts w:ascii="Arial" w:hAnsi="Arial" w:cs="Arial"/>
              </w:rPr>
            </w:pPr>
            <w:r w:rsidRPr="009B3809">
              <w:rPr>
                <w:rFonts w:ascii="Arial" w:hAnsi="Arial" w:cs="Arial"/>
                <w:position w:val="-2"/>
                <w:sz w:val="18"/>
                <w:szCs w:val="18"/>
              </w:rPr>
              <w:t>Naziv</w:t>
            </w:r>
            <w:r w:rsidR="00745467" w:rsidRPr="009B3809">
              <w:rPr>
                <w:rFonts w:ascii="Arial" w:hAnsi="Arial" w:cs="Arial"/>
                <w:position w:val="-2"/>
                <w:sz w:val="18"/>
                <w:szCs w:val="18"/>
              </w:rPr>
              <w:t xml:space="preserv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r w:rsidR="00793A48" w:rsidRPr="009B3809"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r w:rsidR="00793A48" w:rsidRPr="009B3809"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r w:rsidR="00793A48" w:rsidRPr="009B3809"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r w:rsidR="00793A48" w:rsidRPr="009B3809" w:rsidTr="000F2748">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45467" w:rsidRPr="009B3809" w:rsidRDefault="00745467" w:rsidP="00E51C59">
            <w:pPr>
              <w:jc w:val="both"/>
              <w:rPr>
                <w:rFonts w:ascii="Arial" w:hAnsi="Arial" w:cs="Arial"/>
              </w:rPr>
            </w:pPr>
            <w:r w:rsidRPr="009B3809">
              <w:rPr>
                <w:rFonts w:ascii="Arial" w:hAnsi="Arial" w:cs="Arial"/>
                <w:position w:val="-2"/>
                <w:sz w:val="18"/>
                <w:szCs w:val="18"/>
              </w:rPr>
              <w:t> </w:t>
            </w:r>
          </w:p>
        </w:tc>
      </w:tr>
    </w:tbl>
    <w:p w:rsidR="007D2532" w:rsidRDefault="00745467" w:rsidP="00E51C59">
      <w:pPr>
        <w:spacing w:before="225" w:after="225" w:line="240" w:lineRule="auto"/>
        <w:jc w:val="both"/>
        <w:rPr>
          <w:rFonts w:ascii="Arial" w:hAnsi="Arial" w:cs="Arial"/>
          <w:sz w:val="18"/>
          <w:szCs w:val="18"/>
        </w:rPr>
      </w:pPr>
      <w:r w:rsidRPr="009B3809">
        <w:rPr>
          <w:rFonts w:ascii="Arial" w:hAnsi="Arial" w:cs="Arial"/>
          <w:sz w:val="18"/>
          <w:szCs w:val="18"/>
        </w:rPr>
        <w:t> </w:t>
      </w:r>
    </w:p>
    <w:p w:rsidR="00AF6859" w:rsidRDefault="00AF6859" w:rsidP="00E51C59">
      <w:pPr>
        <w:spacing w:before="225" w:after="225" w:line="240" w:lineRule="auto"/>
        <w:jc w:val="both"/>
        <w:rPr>
          <w:rFonts w:ascii="Arial" w:hAnsi="Arial" w:cs="Arial"/>
          <w:sz w:val="18"/>
          <w:szCs w:val="18"/>
        </w:rPr>
      </w:pPr>
    </w:p>
    <w:p w:rsidR="00AF6859" w:rsidRPr="009B3809" w:rsidRDefault="00AF6859"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793A48" w:rsidRPr="009B3809" w:rsidTr="007D2532">
        <w:tc>
          <w:tcPr>
            <w:tcW w:w="2500" w:type="pct"/>
            <w:hideMark/>
          </w:tcPr>
          <w:p w:rsidR="007D2532" w:rsidRPr="009B3809" w:rsidRDefault="007D2532" w:rsidP="00E51C59">
            <w:pPr>
              <w:jc w:val="both"/>
              <w:rPr>
                <w:rFonts w:ascii="Arial" w:hAnsi="Arial" w:cs="Arial"/>
                <w:position w:val="-2"/>
                <w:sz w:val="18"/>
                <w:szCs w:val="18"/>
              </w:rPr>
            </w:pPr>
          </w:p>
          <w:p w:rsidR="007D2532" w:rsidRPr="009B3809" w:rsidRDefault="007D2532" w:rsidP="00E51C59">
            <w:pPr>
              <w:jc w:val="both"/>
              <w:rPr>
                <w:rFonts w:ascii="Arial" w:hAnsi="Arial" w:cs="Arial"/>
              </w:rPr>
            </w:pPr>
            <w:r w:rsidRPr="009B3809">
              <w:rPr>
                <w:rFonts w:ascii="Arial" w:hAnsi="Arial" w:cs="Arial"/>
                <w:position w:val="-2"/>
                <w:sz w:val="18"/>
                <w:szCs w:val="18"/>
              </w:rPr>
              <w:t>Kraj in datum:</w:t>
            </w:r>
          </w:p>
        </w:tc>
        <w:tc>
          <w:tcPr>
            <w:tcW w:w="0" w:type="auto"/>
            <w:hideMark/>
          </w:tcPr>
          <w:p w:rsidR="007D2532" w:rsidRPr="009B3809" w:rsidRDefault="007D2532" w:rsidP="00E51C59">
            <w:pPr>
              <w:jc w:val="both"/>
              <w:rPr>
                <w:rFonts w:ascii="Arial" w:hAnsi="Arial" w:cs="Arial"/>
              </w:rPr>
            </w:pPr>
            <w:r w:rsidRPr="009B3809">
              <w:rPr>
                <w:rFonts w:ascii="Arial" w:hAnsi="Arial" w:cs="Arial"/>
                <w:position w:val="-2"/>
                <w:sz w:val="18"/>
                <w:szCs w:val="18"/>
              </w:rPr>
              <w:t>Naziv:____________________________________</w:t>
            </w:r>
          </w:p>
        </w:tc>
      </w:tr>
      <w:tr w:rsidR="007D2532" w:rsidRPr="009B3809" w:rsidTr="007D2532">
        <w:tc>
          <w:tcPr>
            <w:tcW w:w="2500" w:type="pct"/>
            <w:hideMark/>
          </w:tcPr>
          <w:p w:rsidR="007D2532" w:rsidRPr="009B3809" w:rsidRDefault="007D2532" w:rsidP="00E51C59">
            <w:pPr>
              <w:jc w:val="both"/>
              <w:rPr>
                <w:rFonts w:ascii="Arial" w:hAnsi="Arial" w:cs="Arial"/>
              </w:rPr>
            </w:pPr>
            <w:r w:rsidRPr="009B3809">
              <w:rPr>
                <w:rFonts w:ascii="Arial" w:hAnsi="Arial" w:cs="Arial"/>
                <w:position w:val="-2"/>
                <w:sz w:val="18"/>
                <w:szCs w:val="18"/>
              </w:rPr>
              <w:t>(žig)</w:t>
            </w:r>
          </w:p>
        </w:tc>
        <w:tc>
          <w:tcPr>
            <w:tcW w:w="0" w:type="auto"/>
            <w:hideMark/>
          </w:tcPr>
          <w:p w:rsidR="007D2532" w:rsidRPr="009B3809" w:rsidRDefault="006205C7" w:rsidP="00E51C59">
            <w:pPr>
              <w:jc w:val="both"/>
              <w:rPr>
                <w:rFonts w:ascii="Arial" w:hAnsi="Arial" w:cs="Arial"/>
              </w:rPr>
            </w:pPr>
            <w:r>
              <w:rPr>
                <w:rFonts w:ascii="Arial" w:hAnsi="Arial" w:cs="Arial"/>
              </w:rPr>
              <w:t xml:space="preserve">        </w:t>
            </w:r>
            <w:r w:rsidR="007D2532" w:rsidRPr="009B3809">
              <w:rPr>
                <w:rFonts w:ascii="Arial" w:hAnsi="Arial" w:cs="Arial"/>
                <w:position w:val="-2"/>
                <w:sz w:val="18"/>
                <w:szCs w:val="18"/>
              </w:rPr>
              <w:t>____________________________________</w:t>
            </w:r>
          </w:p>
          <w:p w:rsidR="007D2532" w:rsidRPr="009B3809" w:rsidRDefault="007D2532" w:rsidP="00E51C59">
            <w:pPr>
              <w:jc w:val="both"/>
              <w:rPr>
                <w:rFonts w:ascii="Arial" w:hAnsi="Arial" w:cs="Arial"/>
              </w:rPr>
            </w:pPr>
            <w:r w:rsidRPr="009B3809">
              <w:rPr>
                <w:rFonts w:ascii="Arial" w:hAnsi="Arial" w:cs="Arial"/>
                <w:position w:val="-2"/>
                <w:sz w:val="18"/>
                <w:szCs w:val="18"/>
              </w:rPr>
              <w:t>(Ime in priimek ter podpis)</w:t>
            </w:r>
          </w:p>
        </w:tc>
      </w:tr>
    </w:tbl>
    <w:p w:rsidR="000F2748" w:rsidRDefault="000F2748" w:rsidP="00E51C59">
      <w:pPr>
        <w:spacing w:before="225" w:after="225" w:line="240" w:lineRule="auto"/>
        <w:jc w:val="both"/>
        <w:rPr>
          <w:rFonts w:ascii="Arial" w:hAnsi="Arial" w:cs="Arial"/>
          <w:b/>
          <w:sz w:val="18"/>
          <w:szCs w:val="18"/>
        </w:rPr>
      </w:pPr>
    </w:p>
    <w:p w:rsidR="00AF6859" w:rsidRPr="009B3809" w:rsidRDefault="00AF6859" w:rsidP="00E51C59">
      <w:pPr>
        <w:spacing w:before="225" w:after="225" w:line="240" w:lineRule="auto"/>
        <w:jc w:val="both"/>
        <w:rPr>
          <w:rFonts w:ascii="Arial" w:hAnsi="Arial" w:cs="Arial"/>
          <w:b/>
          <w:sz w:val="18"/>
          <w:szCs w:val="18"/>
        </w:rPr>
      </w:pPr>
    </w:p>
    <w:p w:rsidR="00745467" w:rsidRPr="009B3809" w:rsidRDefault="00745467" w:rsidP="00E51C59">
      <w:pPr>
        <w:spacing w:before="225" w:after="225" w:line="240" w:lineRule="auto"/>
        <w:jc w:val="both"/>
        <w:rPr>
          <w:rFonts w:ascii="Arial" w:hAnsi="Arial" w:cs="Arial"/>
          <w:b/>
        </w:rPr>
      </w:pPr>
      <w:r w:rsidRPr="009B3809">
        <w:rPr>
          <w:rFonts w:ascii="Arial" w:hAnsi="Arial" w:cs="Arial"/>
          <w:b/>
          <w:bCs/>
          <w:i/>
          <w:iCs/>
          <w:sz w:val="18"/>
          <w:szCs w:val="18"/>
        </w:rPr>
        <w:t>NAVODILO: </w:t>
      </w:r>
      <w:r w:rsidRPr="009B3809">
        <w:rPr>
          <w:rFonts w:ascii="Arial" w:hAnsi="Arial" w:cs="Arial"/>
          <w:b/>
          <w:i/>
          <w:iCs/>
          <w:sz w:val="18"/>
          <w:szCs w:val="18"/>
        </w:rPr>
        <w:t>Obrazec se izpolni za vsakega ponudnika, partnerja in morebitnega podizvajalca.</w:t>
      </w:r>
    </w:p>
    <w:p w:rsidR="00745467" w:rsidRPr="009B3809" w:rsidRDefault="00745467" w:rsidP="00E51C59">
      <w:pPr>
        <w:spacing w:before="225" w:after="225" w:line="240" w:lineRule="auto"/>
        <w:jc w:val="both"/>
        <w:rPr>
          <w:rFonts w:ascii="Arial" w:hAnsi="Arial" w:cs="Arial"/>
          <w:sz w:val="18"/>
          <w:szCs w:val="18"/>
        </w:rPr>
      </w:pPr>
      <w:r w:rsidRPr="009B3809">
        <w:rPr>
          <w:rFonts w:ascii="Arial" w:hAnsi="Arial" w:cs="Arial"/>
          <w:sz w:val="18"/>
          <w:szCs w:val="18"/>
        </w:rPr>
        <w:t> </w:t>
      </w:r>
    </w:p>
    <w:p w:rsidR="00375F35" w:rsidRPr="009B3809" w:rsidRDefault="00375F35" w:rsidP="00E51C59">
      <w:pPr>
        <w:spacing w:before="225" w:after="225" w:line="240" w:lineRule="auto"/>
        <w:jc w:val="both"/>
        <w:rPr>
          <w:rFonts w:ascii="Arial" w:hAnsi="Arial" w:cs="Arial"/>
          <w:sz w:val="18"/>
          <w:szCs w:val="18"/>
        </w:rPr>
      </w:pPr>
    </w:p>
    <w:p w:rsidR="00002361" w:rsidRPr="009B3809" w:rsidRDefault="00002361" w:rsidP="00E51C59">
      <w:pPr>
        <w:spacing w:before="225" w:after="225" w:line="240" w:lineRule="auto"/>
        <w:jc w:val="both"/>
        <w:rPr>
          <w:rFonts w:ascii="Arial" w:hAnsi="Arial" w:cs="Arial"/>
          <w:sz w:val="18"/>
          <w:szCs w:val="18"/>
        </w:rPr>
      </w:pPr>
    </w:p>
    <w:p w:rsidR="00745467" w:rsidRDefault="00745467" w:rsidP="00E51C59">
      <w:pPr>
        <w:spacing w:after="120"/>
        <w:jc w:val="both"/>
        <w:rPr>
          <w:rFonts w:ascii="Arial" w:hAnsi="Arial" w:cs="Arial"/>
        </w:rPr>
      </w:pPr>
    </w:p>
    <w:p w:rsidR="006205C7" w:rsidRPr="009B3809" w:rsidRDefault="006205C7" w:rsidP="00E51C59">
      <w:pPr>
        <w:spacing w:after="120"/>
        <w:jc w:val="both"/>
        <w:rPr>
          <w:rFonts w:ascii="Arial" w:hAnsi="Arial" w:cs="Arial"/>
        </w:rPr>
      </w:pPr>
    </w:p>
    <w:p w:rsidR="00C37621" w:rsidRPr="009B3809" w:rsidRDefault="00C37621" w:rsidP="00E51C59">
      <w:pPr>
        <w:spacing w:after="120"/>
        <w:jc w:val="both"/>
        <w:rPr>
          <w:rFonts w:ascii="Arial" w:hAnsi="Arial" w:cs="Arial"/>
        </w:rPr>
      </w:pPr>
    </w:p>
    <w:p w:rsidR="00AF6859" w:rsidRDefault="00AF6859">
      <w:pPr>
        <w:rPr>
          <w:rFonts w:ascii="Arial" w:hAnsi="Arial" w:cs="Arial"/>
          <w:i/>
          <w:sz w:val="18"/>
          <w:szCs w:val="18"/>
        </w:rPr>
      </w:pPr>
      <w:r>
        <w:rPr>
          <w:rFonts w:ascii="Arial" w:hAnsi="Arial" w:cs="Arial"/>
          <w:i/>
          <w:sz w:val="18"/>
          <w:szCs w:val="18"/>
        </w:rPr>
        <w:br w:type="page"/>
      </w:r>
    </w:p>
    <w:p w:rsidR="003B2CEB" w:rsidRPr="009B3809" w:rsidRDefault="00691750" w:rsidP="00E51C59">
      <w:pPr>
        <w:spacing w:after="0"/>
        <w:jc w:val="both"/>
        <w:rPr>
          <w:rFonts w:ascii="Arial" w:hAnsi="Arial" w:cs="Arial"/>
          <w:i/>
          <w:sz w:val="18"/>
          <w:szCs w:val="18"/>
        </w:rPr>
      </w:pPr>
      <w:r>
        <w:rPr>
          <w:rFonts w:ascii="Arial" w:hAnsi="Arial" w:cs="Arial"/>
          <w:i/>
          <w:sz w:val="18"/>
          <w:szCs w:val="18"/>
        </w:rPr>
        <w:lastRenderedPageBreak/>
        <w:t>Obrazec št: 7</w:t>
      </w:r>
    </w:p>
    <w:p w:rsidR="003B2CEB" w:rsidRPr="009B3809" w:rsidRDefault="00691750" w:rsidP="00E51C59">
      <w:pPr>
        <w:pStyle w:val="Naslov3"/>
        <w:jc w:val="both"/>
        <w:rPr>
          <w:rFonts w:ascii="Arial" w:hAnsi="Arial" w:cs="Arial"/>
          <w:color w:val="auto"/>
          <w:sz w:val="24"/>
          <w:u w:val="single"/>
        </w:rPr>
      </w:pPr>
      <w:bookmarkStart w:id="6" w:name="_Toc508100816"/>
      <w:r>
        <w:rPr>
          <w:rFonts w:ascii="Arial" w:hAnsi="Arial" w:cs="Arial"/>
          <w:color w:val="auto"/>
          <w:sz w:val="24"/>
          <w:u w:val="single"/>
        </w:rPr>
        <w:t>SEZNAM REFERENČNIH DEL</w:t>
      </w:r>
      <w:bookmarkEnd w:id="6"/>
    </w:p>
    <w:p w:rsidR="000858B0" w:rsidRPr="009B3809" w:rsidRDefault="000858B0" w:rsidP="00E51C59">
      <w:pPr>
        <w:spacing w:before="135" w:after="135"/>
        <w:jc w:val="both"/>
        <w:textAlignment w:val="center"/>
        <w:rPr>
          <w:rFonts w:ascii="Arial" w:hAnsi="Arial" w:cs="Arial"/>
          <w:sz w:val="18"/>
          <w:szCs w:val="18"/>
        </w:rPr>
      </w:pPr>
    </w:p>
    <w:p w:rsidR="00D2380F" w:rsidRDefault="00D2380F" w:rsidP="00D2380F">
      <w:pPr>
        <w:jc w:val="both"/>
        <w:textAlignment w:val="center"/>
        <w:rPr>
          <w:rFonts w:ascii="Arial" w:eastAsia="Calibri" w:hAnsi="Arial" w:cs="Arial"/>
          <w:position w:val="-2"/>
          <w:sz w:val="18"/>
          <w:szCs w:val="18"/>
        </w:rPr>
      </w:pPr>
      <w:r w:rsidRPr="00F51B25">
        <w:rPr>
          <w:rFonts w:ascii="Arial" w:eastAsia="Calibri" w:hAnsi="Arial" w:cs="Arial"/>
          <w:position w:val="-2"/>
          <w:sz w:val="18"/>
          <w:szCs w:val="18"/>
        </w:rPr>
        <w:t xml:space="preserve">Ponudnik, mora dokazati, da je v zadnjih petih (5) letih pred dnem </w:t>
      </w:r>
      <w:r>
        <w:rPr>
          <w:rFonts w:ascii="Arial" w:eastAsia="Calibri" w:hAnsi="Arial" w:cs="Arial"/>
          <w:position w:val="-2"/>
          <w:sz w:val="18"/>
          <w:szCs w:val="18"/>
        </w:rPr>
        <w:t>objave javnega naročila izvedel;</w:t>
      </w:r>
    </w:p>
    <w:p w:rsidR="00AF0762" w:rsidRPr="00C01B82" w:rsidRDefault="00C01B82" w:rsidP="00C01B82">
      <w:pPr>
        <w:pStyle w:val="Odstavekseznama"/>
        <w:numPr>
          <w:ilvl w:val="0"/>
          <w:numId w:val="31"/>
        </w:numPr>
        <w:spacing w:before="135" w:after="135"/>
        <w:jc w:val="both"/>
        <w:textAlignment w:val="center"/>
        <w:rPr>
          <w:rFonts w:ascii="Arial" w:hAnsi="Arial" w:cs="Arial"/>
          <w:sz w:val="18"/>
          <w:szCs w:val="18"/>
        </w:rPr>
      </w:pPr>
      <w:r w:rsidRPr="00C01B82">
        <w:rPr>
          <w:rFonts w:ascii="Arial" w:eastAsia="Calibri" w:hAnsi="Arial" w:cs="Arial"/>
          <w:position w:val="-2"/>
          <w:sz w:val="18"/>
          <w:szCs w:val="18"/>
        </w:rPr>
        <w:t xml:space="preserve">vsaj </w:t>
      </w:r>
      <w:r w:rsidR="00F146B9">
        <w:rPr>
          <w:rFonts w:ascii="Arial" w:eastAsia="Calibri" w:hAnsi="Arial" w:cs="Arial"/>
          <w:position w:val="-2"/>
          <w:sz w:val="18"/>
          <w:szCs w:val="18"/>
        </w:rPr>
        <w:t>eno (1</w:t>
      </w:r>
      <w:r w:rsidRPr="00C01B82">
        <w:rPr>
          <w:rFonts w:ascii="Arial" w:eastAsia="Calibri" w:hAnsi="Arial" w:cs="Arial"/>
          <w:position w:val="-2"/>
          <w:sz w:val="18"/>
          <w:szCs w:val="18"/>
        </w:rPr>
        <w:t>) kanalizaci</w:t>
      </w:r>
      <w:r w:rsidR="00F146B9">
        <w:rPr>
          <w:rFonts w:ascii="Arial" w:eastAsia="Calibri" w:hAnsi="Arial" w:cs="Arial"/>
          <w:position w:val="-2"/>
          <w:sz w:val="18"/>
          <w:szCs w:val="18"/>
        </w:rPr>
        <w:t>jo</w:t>
      </w:r>
      <w:r w:rsidRPr="00C01B82">
        <w:rPr>
          <w:rFonts w:ascii="Arial" w:eastAsia="Calibri" w:hAnsi="Arial" w:cs="Arial"/>
          <w:position w:val="-2"/>
          <w:sz w:val="18"/>
          <w:szCs w:val="18"/>
        </w:rPr>
        <w:t xml:space="preserve"> za odvod odpadne komunalne vode s cevmi premera najmanj DN400 v enkratni dolžini vsaj 40 m</w:t>
      </w:r>
      <w:r>
        <w:rPr>
          <w:rFonts w:ascii="Arial" w:eastAsia="Calibri" w:hAnsi="Arial" w:cs="Arial"/>
          <w:position w:val="-2"/>
          <w:sz w:val="18"/>
          <w:szCs w:val="18"/>
        </w:rPr>
        <w:t>.</w:t>
      </w: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793A48" w:rsidRPr="009B3809" w:rsidTr="0067763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D2532" w:rsidRPr="009B3809" w:rsidRDefault="007D2532" w:rsidP="00E51C59">
            <w:pPr>
              <w:jc w:val="both"/>
              <w:rPr>
                <w:rFonts w:ascii="Arial" w:hAnsi="Arial" w:cs="Arial"/>
                <w:sz w:val="18"/>
                <w:szCs w:val="18"/>
              </w:rPr>
            </w:pPr>
            <w:proofErr w:type="spellStart"/>
            <w:r w:rsidRPr="009B3809">
              <w:rPr>
                <w:rFonts w:ascii="Arial" w:hAnsi="Arial" w:cs="Arial"/>
                <w:b/>
                <w:bCs/>
                <w:position w:val="-2"/>
                <w:sz w:val="18"/>
                <w:szCs w:val="18"/>
                <w:shd w:val="clear" w:color="auto" w:fill="CCCCCC"/>
              </w:rPr>
              <w:t>Zap</w:t>
            </w:r>
            <w:proofErr w:type="spellEnd"/>
            <w:r w:rsidRPr="009B3809">
              <w:rPr>
                <w:rFonts w:ascii="Arial" w:hAnsi="Arial" w:cs="Arial"/>
                <w:b/>
                <w:bCs/>
                <w:position w:val="-2"/>
                <w:sz w:val="18"/>
                <w:szCs w:val="18"/>
                <w:shd w:val="clear" w:color="auto" w:fill="CCCCCC"/>
              </w:rPr>
              <w:t>. št</w:t>
            </w:r>
            <w:r w:rsidR="00677631">
              <w:rPr>
                <w:rFonts w:ascii="Arial" w:hAnsi="Arial" w:cs="Arial"/>
                <w:b/>
                <w:bCs/>
                <w:position w:val="-2"/>
                <w:sz w:val="18"/>
                <w:szCs w:val="18"/>
                <w:shd w:val="clear" w:color="auto" w:fill="CCCCCC"/>
              </w:rPr>
              <w: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7D2532" w:rsidRPr="009B3809" w:rsidRDefault="007D2532" w:rsidP="00E51C59">
            <w:pPr>
              <w:jc w:val="both"/>
              <w:rPr>
                <w:rFonts w:ascii="Arial" w:hAnsi="Arial" w:cs="Arial"/>
                <w:b/>
                <w:sz w:val="18"/>
                <w:szCs w:val="18"/>
              </w:rPr>
            </w:pPr>
            <w:r w:rsidRPr="009B3809">
              <w:rPr>
                <w:rFonts w:ascii="Arial" w:hAnsi="Arial" w:cs="Arial"/>
                <w:b/>
                <w:sz w:val="18"/>
                <w:szCs w:val="18"/>
              </w:rPr>
              <w:t>Referenčni naročnik</w:t>
            </w:r>
            <w:r w:rsidR="00D423EE" w:rsidRPr="009B3809">
              <w:rPr>
                <w:rFonts w:ascii="Arial" w:hAnsi="Arial" w:cs="Arial"/>
                <w:b/>
                <w:sz w:val="18"/>
                <w:szCs w:val="18"/>
              </w:rPr>
              <w:t xml:space="preserve">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91750" w:rsidRDefault="00691750" w:rsidP="00691750">
            <w:pPr>
              <w:jc w:val="both"/>
              <w:rPr>
                <w:rFonts w:ascii="Arial" w:hAnsi="Arial" w:cs="Arial"/>
                <w:b/>
                <w:sz w:val="18"/>
                <w:szCs w:val="18"/>
              </w:rPr>
            </w:pPr>
            <w:r>
              <w:rPr>
                <w:rFonts w:ascii="Arial" w:hAnsi="Arial" w:cs="Arial"/>
                <w:b/>
                <w:sz w:val="18"/>
                <w:szCs w:val="18"/>
              </w:rPr>
              <w:t>Vrsta dela</w:t>
            </w:r>
          </w:p>
          <w:p w:rsidR="007D2532" w:rsidRPr="009B3809" w:rsidRDefault="00691750" w:rsidP="00691750">
            <w:pPr>
              <w:jc w:val="both"/>
              <w:rPr>
                <w:rFonts w:ascii="Arial" w:hAnsi="Arial" w:cs="Arial"/>
                <w:b/>
                <w:sz w:val="18"/>
                <w:szCs w:val="18"/>
              </w:rPr>
            </w:pPr>
            <w:r w:rsidRPr="00691750">
              <w:rPr>
                <w:rFonts w:ascii="Arial" w:hAnsi="Arial" w:cs="Arial"/>
                <w:b/>
                <w:sz w:val="18"/>
                <w:szCs w:val="18"/>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91750" w:rsidRDefault="00691750" w:rsidP="00691750">
            <w:pPr>
              <w:jc w:val="both"/>
              <w:rPr>
                <w:rFonts w:ascii="Arial" w:hAnsi="Arial" w:cs="Arial"/>
                <w:b/>
                <w:sz w:val="18"/>
                <w:szCs w:val="18"/>
              </w:rPr>
            </w:pPr>
            <w:r w:rsidRPr="00691750">
              <w:rPr>
                <w:rFonts w:ascii="Arial" w:hAnsi="Arial" w:cs="Arial"/>
                <w:b/>
                <w:sz w:val="18"/>
                <w:szCs w:val="18"/>
              </w:rPr>
              <w:t>Čas realizacije</w:t>
            </w:r>
          </w:p>
          <w:p w:rsidR="00691750" w:rsidRPr="009B3809" w:rsidRDefault="00691750" w:rsidP="00691750">
            <w:pPr>
              <w:jc w:val="both"/>
              <w:rPr>
                <w:rFonts w:ascii="Arial" w:hAnsi="Arial" w:cs="Arial"/>
                <w:b/>
                <w:sz w:val="18"/>
                <w:szCs w:val="18"/>
              </w:rPr>
            </w:pPr>
            <w:r w:rsidRPr="00691750">
              <w:rPr>
                <w:rFonts w:ascii="Arial" w:hAnsi="Arial" w:cs="Arial"/>
                <w:b/>
                <w:sz w:val="18"/>
                <w:szCs w:val="18"/>
              </w:rPr>
              <w:t xml:space="preserve">(od </w:t>
            </w:r>
            <w:proofErr w:type="spellStart"/>
            <w:r w:rsidRPr="00691750">
              <w:rPr>
                <w:rFonts w:ascii="Arial" w:hAnsi="Arial" w:cs="Arial"/>
                <w:b/>
                <w:sz w:val="18"/>
                <w:szCs w:val="18"/>
              </w:rPr>
              <w:t>mesec_leto</w:t>
            </w:r>
            <w:proofErr w:type="spellEnd"/>
            <w:r w:rsidRPr="00691750">
              <w:rPr>
                <w:rFonts w:ascii="Arial" w:hAnsi="Arial" w:cs="Arial"/>
                <w:b/>
                <w:sz w:val="18"/>
                <w:szCs w:val="18"/>
              </w:rPr>
              <w:t xml:space="preserve"> do </w:t>
            </w:r>
            <w:proofErr w:type="spellStart"/>
            <w:r w:rsidRPr="00691750">
              <w:rPr>
                <w:rFonts w:ascii="Arial" w:hAnsi="Arial" w:cs="Arial"/>
                <w:b/>
                <w:sz w:val="18"/>
                <w:szCs w:val="18"/>
              </w:rPr>
              <w:t>mesec_leto</w:t>
            </w:r>
            <w:proofErr w:type="spellEnd"/>
            <w:r w:rsidRPr="00691750">
              <w:rPr>
                <w:rFonts w:ascii="Arial" w:hAnsi="Arial" w:cs="Arial"/>
                <w:b/>
                <w:sz w:val="18"/>
                <w:szCs w:val="18"/>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7D2532" w:rsidRPr="009B3809" w:rsidRDefault="00D423EE" w:rsidP="00E51C59">
            <w:pPr>
              <w:jc w:val="both"/>
              <w:rPr>
                <w:rFonts w:ascii="Arial" w:hAnsi="Arial" w:cs="Arial"/>
                <w:b/>
                <w:sz w:val="18"/>
                <w:szCs w:val="18"/>
              </w:rPr>
            </w:pPr>
            <w:r w:rsidRPr="009B3809">
              <w:rPr>
                <w:rFonts w:ascii="Arial" w:hAnsi="Arial" w:cs="Arial"/>
                <w:b/>
                <w:sz w:val="18"/>
                <w:szCs w:val="18"/>
              </w:rPr>
              <w:t>Pogodbena vrednost brez</w:t>
            </w:r>
            <w:r w:rsidR="007D2532" w:rsidRPr="009B3809">
              <w:rPr>
                <w:rFonts w:ascii="Arial" w:hAnsi="Arial" w:cs="Arial"/>
                <w:b/>
                <w:sz w:val="18"/>
                <w:szCs w:val="18"/>
              </w:rPr>
              <w:t xml:space="preserve"> DDV v EUR</w:t>
            </w:r>
          </w:p>
        </w:tc>
      </w:tr>
      <w:tr w:rsidR="00793A48" w:rsidRPr="009B3809"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b/>
                <w:bCs/>
                <w:position w:val="-2"/>
                <w:sz w:val="18"/>
                <w:szCs w:val="18"/>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r>
      <w:tr w:rsidR="00793A48" w:rsidRPr="009B3809"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b/>
                <w:bCs/>
                <w:position w:val="-2"/>
                <w:sz w:val="18"/>
                <w:szCs w:val="18"/>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r>
      <w:tr w:rsidR="00793A48" w:rsidRPr="009B3809"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b/>
                <w:bCs/>
                <w:position w:val="-2"/>
                <w:sz w:val="18"/>
                <w:szCs w:val="18"/>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r>
      <w:tr w:rsidR="00793A48" w:rsidRPr="009B3809"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b/>
                <w:bCs/>
                <w:position w:val="-2"/>
                <w:sz w:val="18"/>
                <w:szCs w:val="18"/>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r>
      <w:tr w:rsidR="007D2532" w:rsidRPr="009B3809" w:rsidTr="0067763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b/>
                <w:bCs/>
                <w:position w:val="-2"/>
                <w:sz w:val="18"/>
                <w:szCs w:val="18"/>
              </w:rPr>
              <w:t>5</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D2532" w:rsidRPr="009B3809" w:rsidRDefault="007D2532" w:rsidP="00E51C59">
            <w:pPr>
              <w:jc w:val="both"/>
              <w:rPr>
                <w:rFonts w:ascii="Arial" w:hAnsi="Arial" w:cs="Arial"/>
              </w:rPr>
            </w:pPr>
            <w:r w:rsidRPr="009B3809">
              <w:rPr>
                <w:rFonts w:ascii="Arial" w:hAnsi="Arial" w:cs="Arial"/>
                <w:position w:val="-2"/>
                <w:sz w:val="18"/>
                <w:szCs w:val="18"/>
              </w:rPr>
              <w:t> </w:t>
            </w:r>
          </w:p>
        </w:tc>
      </w:tr>
    </w:tbl>
    <w:p w:rsidR="00B76DD8" w:rsidRPr="009B3809" w:rsidRDefault="00B76DD8" w:rsidP="00E51C59">
      <w:pPr>
        <w:jc w:val="both"/>
        <w:rPr>
          <w:rFonts w:ascii="Arial" w:hAnsi="Arial" w:cs="Arial"/>
          <w:sz w:val="18"/>
          <w:szCs w:val="18"/>
        </w:rPr>
      </w:pPr>
    </w:p>
    <w:p w:rsidR="009F3FBD" w:rsidRPr="009B3809" w:rsidRDefault="00691750" w:rsidP="00E51C59">
      <w:pPr>
        <w:jc w:val="both"/>
        <w:rPr>
          <w:rFonts w:ascii="Arial" w:hAnsi="Arial" w:cs="Arial"/>
          <w:sz w:val="18"/>
          <w:szCs w:val="18"/>
        </w:rPr>
      </w:pPr>
      <w:r w:rsidRPr="00691750">
        <w:rPr>
          <w:rFonts w:ascii="Arial" w:hAnsi="Arial" w:cs="Arial"/>
          <w:sz w:val="18"/>
          <w:szCs w:val="18"/>
        </w:rPr>
        <w:t>Izjavljamo, da so bila vsa dela izvedena po predpisih stroke in ustrezno zaključena.</w:t>
      </w:r>
    </w:p>
    <w:p w:rsidR="00691750" w:rsidRDefault="00691750" w:rsidP="00E51C59">
      <w:pPr>
        <w:jc w:val="both"/>
        <w:rPr>
          <w:rFonts w:ascii="Arial" w:hAnsi="Arial" w:cs="Arial"/>
          <w:sz w:val="18"/>
          <w:szCs w:val="18"/>
        </w:rPr>
      </w:pPr>
    </w:p>
    <w:p w:rsidR="00E27870" w:rsidRPr="009B3809" w:rsidRDefault="00B76DD8" w:rsidP="00E51C59">
      <w:pPr>
        <w:jc w:val="both"/>
        <w:rPr>
          <w:rFonts w:ascii="Arial" w:hAnsi="Arial" w:cs="Arial"/>
          <w:sz w:val="18"/>
          <w:szCs w:val="18"/>
        </w:rPr>
      </w:pPr>
      <w:r w:rsidRPr="009B3809">
        <w:rPr>
          <w:rFonts w:ascii="Arial" w:hAnsi="Arial" w:cs="Arial"/>
          <w:sz w:val="18"/>
          <w:szCs w:val="18"/>
        </w:rPr>
        <w:t>OPOZORILO!</w:t>
      </w:r>
      <w:r w:rsidRPr="009B3809">
        <w:rPr>
          <w:rFonts w:ascii="Arial" w:hAnsi="Arial" w:cs="Arial"/>
          <w:sz w:val="18"/>
          <w:szCs w:val="18"/>
        </w:rPr>
        <w:br/>
      </w:r>
      <w:r w:rsidR="00691750" w:rsidRPr="00691750">
        <w:rPr>
          <w:rFonts w:ascii="Arial" w:hAnsi="Arial" w:cs="Arial"/>
          <w:sz w:val="18"/>
          <w:szCs w:val="18"/>
        </w:rPr>
        <w:t xml:space="preserve">K navedenim referencam ponudnik priloži </w:t>
      </w:r>
      <w:r w:rsidR="00691750">
        <w:rPr>
          <w:rFonts w:ascii="Arial" w:hAnsi="Arial" w:cs="Arial"/>
          <w:sz w:val="18"/>
          <w:szCs w:val="18"/>
        </w:rPr>
        <w:t>potrdila</w:t>
      </w:r>
      <w:r w:rsidRPr="009B3809">
        <w:rPr>
          <w:rFonts w:ascii="Arial" w:hAnsi="Arial" w:cs="Arial"/>
          <w:sz w:val="18"/>
          <w:szCs w:val="18"/>
        </w:rPr>
        <w:t>, izdana s strani referenčnih naročn</w:t>
      </w:r>
      <w:r w:rsidR="00393D51">
        <w:rPr>
          <w:rFonts w:ascii="Arial" w:hAnsi="Arial" w:cs="Arial"/>
          <w:sz w:val="18"/>
          <w:szCs w:val="18"/>
        </w:rPr>
        <w:t>ikov v smislu vsebine Obrazca 8</w:t>
      </w:r>
      <w:r w:rsidRPr="009B3809">
        <w:rPr>
          <w:rFonts w:ascii="Arial" w:hAnsi="Arial" w:cs="Arial"/>
          <w:sz w:val="18"/>
          <w:szCs w:val="18"/>
        </w:rPr>
        <w:t>, nosilci referenc morajo biti dejansko tudi izvajalci razpisanih del.</w:t>
      </w:r>
    </w:p>
    <w:p w:rsidR="005A51CE" w:rsidRPr="009B3809" w:rsidRDefault="005A51CE" w:rsidP="00E51C59">
      <w:pPr>
        <w:spacing w:before="225" w:after="225" w:line="240" w:lineRule="auto"/>
        <w:jc w:val="both"/>
        <w:rPr>
          <w:rFonts w:ascii="Arial" w:hAnsi="Arial" w:cs="Arial"/>
        </w:rPr>
      </w:pPr>
    </w:p>
    <w:p w:rsidR="005A51CE" w:rsidRPr="009B3809" w:rsidRDefault="0009498C" w:rsidP="00E51C59">
      <w:pPr>
        <w:spacing w:before="225" w:after="225" w:line="240" w:lineRule="auto"/>
        <w:jc w:val="both"/>
        <w:rPr>
          <w:rFonts w:ascii="Arial" w:hAnsi="Arial" w:cs="Arial"/>
        </w:rPr>
      </w:pPr>
      <w:r w:rsidRPr="009B3809">
        <w:rPr>
          <w:rFonts w:ascii="Arial" w:hAnsi="Arial" w:cs="Arial"/>
          <w:b/>
          <w:bCs/>
          <w:i/>
          <w:iCs/>
          <w:sz w:val="18"/>
          <w:szCs w:val="18"/>
          <w:u w:val="single"/>
        </w:rPr>
        <w:t>Opomba:</w:t>
      </w:r>
      <w:r w:rsidRPr="009B3809">
        <w:rPr>
          <w:rFonts w:ascii="Arial" w:hAnsi="Arial" w:cs="Arial"/>
          <w:i/>
          <w:iCs/>
          <w:sz w:val="18"/>
          <w:szCs w:val="18"/>
        </w:rPr>
        <w:br/>
        <w:t>V primeru več referenc se obrazec fotokopira.</w:t>
      </w:r>
    </w:p>
    <w:p w:rsidR="005A51CE" w:rsidRPr="009B3809" w:rsidRDefault="0009498C" w:rsidP="00E51C59">
      <w:pPr>
        <w:spacing w:before="225" w:after="225" w:line="240" w:lineRule="auto"/>
        <w:jc w:val="both"/>
        <w:rPr>
          <w:rFonts w:ascii="Arial" w:hAnsi="Arial" w:cs="Arial"/>
        </w:rPr>
      </w:pPr>
      <w:r w:rsidRPr="009B3809">
        <w:rPr>
          <w:rFonts w:ascii="Arial" w:hAnsi="Arial" w:cs="Arial"/>
          <w:sz w:val="18"/>
          <w:szCs w:val="18"/>
        </w:rPr>
        <w:t> </w:t>
      </w:r>
    </w:p>
    <w:p w:rsidR="005A51CE" w:rsidRPr="009B3809" w:rsidRDefault="0009498C" w:rsidP="00E51C59">
      <w:pPr>
        <w:spacing w:before="225" w:after="225" w:line="240" w:lineRule="auto"/>
        <w:jc w:val="both"/>
        <w:rPr>
          <w:rFonts w:ascii="Arial" w:hAnsi="Arial" w:cs="Arial"/>
        </w:rPr>
      </w:pPr>
      <w:r w:rsidRPr="009B3809">
        <w:rPr>
          <w:rFonts w:ascii="Arial" w:hAnsi="Arial" w:cs="Arial"/>
          <w:sz w:val="18"/>
          <w:szCs w:val="18"/>
        </w:rPr>
        <w:t> </w:t>
      </w:r>
    </w:p>
    <w:tbl>
      <w:tblPr>
        <w:tblStyle w:val="NormalTablePHPDOCX"/>
        <w:tblW w:w="5000" w:type="pct"/>
        <w:tblLook w:val="04A0" w:firstRow="1" w:lastRow="0" w:firstColumn="1" w:lastColumn="0" w:noHBand="0" w:noVBand="1"/>
      </w:tblPr>
      <w:tblGrid>
        <w:gridCol w:w="4535"/>
        <w:gridCol w:w="4535"/>
      </w:tblGrid>
      <w:tr w:rsidR="00793A48" w:rsidRPr="009B3809" w:rsidTr="007D2532">
        <w:tc>
          <w:tcPr>
            <w:tcW w:w="2500" w:type="pct"/>
            <w:hideMark/>
          </w:tcPr>
          <w:p w:rsidR="007D2532" w:rsidRPr="009B3809" w:rsidRDefault="007D2532" w:rsidP="00E51C59">
            <w:pPr>
              <w:jc w:val="both"/>
              <w:rPr>
                <w:rFonts w:ascii="Arial" w:hAnsi="Arial" w:cs="Arial"/>
                <w:position w:val="-2"/>
                <w:sz w:val="18"/>
                <w:szCs w:val="18"/>
              </w:rPr>
            </w:pPr>
          </w:p>
          <w:p w:rsidR="007D2532" w:rsidRPr="009B3809" w:rsidRDefault="007D2532" w:rsidP="00E51C59">
            <w:pPr>
              <w:jc w:val="both"/>
              <w:rPr>
                <w:rFonts w:ascii="Arial" w:hAnsi="Arial" w:cs="Arial"/>
              </w:rPr>
            </w:pPr>
            <w:r w:rsidRPr="009B3809">
              <w:rPr>
                <w:rFonts w:ascii="Arial" w:hAnsi="Arial" w:cs="Arial"/>
                <w:position w:val="-2"/>
                <w:sz w:val="18"/>
                <w:szCs w:val="18"/>
              </w:rPr>
              <w:t>Kraj in datum:</w:t>
            </w:r>
          </w:p>
        </w:tc>
        <w:tc>
          <w:tcPr>
            <w:tcW w:w="0" w:type="auto"/>
            <w:hideMark/>
          </w:tcPr>
          <w:p w:rsidR="007D2532" w:rsidRPr="009B3809" w:rsidRDefault="007D2532" w:rsidP="00E51C59">
            <w:pPr>
              <w:jc w:val="both"/>
              <w:rPr>
                <w:rFonts w:ascii="Arial" w:hAnsi="Arial" w:cs="Arial"/>
              </w:rPr>
            </w:pPr>
            <w:r w:rsidRPr="009B3809">
              <w:rPr>
                <w:rFonts w:ascii="Arial" w:hAnsi="Arial" w:cs="Arial"/>
                <w:position w:val="-2"/>
                <w:sz w:val="18"/>
                <w:szCs w:val="18"/>
              </w:rPr>
              <w:t>Naziv:____________________________________</w:t>
            </w:r>
          </w:p>
        </w:tc>
      </w:tr>
      <w:tr w:rsidR="00793A48" w:rsidRPr="009B3809" w:rsidTr="007D2532">
        <w:tc>
          <w:tcPr>
            <w:tcW w:w="2500" w:type="pct"/>
            <w:hideMark/>
          </w:tcPr>
          <w:p w:rsidR="007D2532" w:rsidRPr="009B3809" w:rsidRDefault="007D2532" w:rsidP="00E51C59">
            <w:pPr>
              <w:jc w:val="both"/>
              <w:rPr>
                <w:rFonts w:ascii="Arial" w:hAnsi="Arial" w:cs="Arial"/>
              </w:rPr>
            </w:pPr>
            <w:r w:rsidRPr="009B3809">
              <w:rPr>
                <w:rFonts w:ascii="Arial" w:hAnsi="Arial" w:cs="Arial"/>
                <w:position w:val="-2"/>
                <w:sz w:val="18"/>
                <w:szCs w:val="18"/>
              </w:rPr>
              <w:t>(žig)</w:t>
            </w:r>
          </w:p>
        </w:tc>
        <w:tc>
          <w:tcPr>
            <w:tcW w:w="0" w:type="auto"/>
            <w:hideMark/>
          </w:tcPr>
          <w:p w:rsidR="007D2532" w:rsidRPr="009B3809" w:rsidRDefault="006205C7" w:rsidP="00E51C59">
            <w:pPr>
              <w:jc w:val="both"/>
              <w:rPr>
                <w:rFonts w:ascii="Arial" w:hAnsi="Arial" w:cs="Arial"/>
              </w:rPr>
            </w:pPr>
            <w:r>
              <w:rPr>
                <w:rFonts w:ascii="Arial" w:hAnsi="Arial" w:cs="Arial"/>
              </w:rPr>
              <w:t xml:space="preserve">        </w:t>
            </w:r>
            <w:r w:rsidR="007D2532" w:rsidRPr="009B3809">
              <w:rPr>
                <w:rFonts w:ascii="Arial" w:hAnsi="Arial" w:cs="Arial"/>
                <w:position w:val="-2"/>
                <w:sz w:val="18"/>
                <w:szCs w:val="18"/>
              </w:rPr>
              <w:t>____________________________________</w:t>
            </w:r>
          </w:p>
          <w:p w:rsidR="007D2532" w:rsidRPr="009B3809" w:rsidRDefault="007D2532" w:rsidP="00E51C59">
            <w:pPr>
              <w:jc w:val="both"/>
              <w:rPr>
                <w:rFonts w:ascii="Arial" w:hAnsi="Arial" w:cs="Arial"/>
              </w:rPr>
            </w:pPr>
            <w:r w:rsidRPr="009B3809">
              <w:rPr>
                <w:rFonts w:ascii="Arial" w:hAnsi="Arial" w:cs="Arial"/>
                <w:position w:val="-2"/>
                <w:sz w:val="18"/>
                <w:szCs w:val="18"/>
              </w:rPr>
              <w:t>(Ime in priimek ter podpis)</w:t>
            </w:r>
          </w:p>
        </w:tc>
      </w:tr>
    </w:tbl>
    <w:p w:rsidR="005A51CE" w:rsidRPr="009B3809" w:rsidRDefault="005A51CE" w:rsidP="00E51C59">
      <w:pPr>
        <w:jc w:val="both"/>
        <w:rPr>
          <w:rFonts w:ascii="Arial" w:hAnsi="Arial" w:cs="Arial"/>
        </w:rPr>
        <w:sectPr w:rsidR="005A51CE" w:rsidRPr="009B3809" w:rsidSect="009229FC">
          <w:pgSz w:w="11906" w:h="16838"/>
          <w:pgMar w:top="1418" w:right="1418" w:bottom="1418" w:left="1418" w:header="567" w:footer="596" w:gutter="0"/>
          <w:cols w:space="708"/>
          <w:docGrid w:linePitch="360"/>
        </w:sectPr>
      </w:pPr>
    </w:p>
    <w:p w:rsidR="003B2CEB" w:rsidRPr="009B3809" w:rsidRDefault="00393D51" w:rsidP="00E51C59">
      <w:pPr>
        <w:spacing w:after="0"/>
        <w:jc w:val="both"/>
        <w:rPr>
          <w:rFonts w:ascii="Arial" w:hAnsi="Arial" w:cs="Arial"/>
          <w:i/>
          <w:sz w:val="18"/>
          <w:szCs w:val="18"/>
        </w:rPr>
      </w:pPr>
      <w:r>
        <w:rPr>
          <w:rFonts w:ascii="Arial" w:hAnsi="Arial" w:cs="Arial"/>
          <w:i/>
          <w:sz w:val="18"/>
          <w:szCs w:val="18"/>
        </w:rPr>
        <w:lastRenderedPageBreak/>
        <w:t>Obrazec št: 8</w:t>
      </w:r>
    </w:p>
    <w:p w:rsidR="003B2CEB" w:rsidRPr="009B3809" w:rsidRDefault="003B2CEB" w:rsidP="00E51C59">
      <w:pPr>
        <w:jc w:val="both"/>
        <w:rPr>
          <w:rFonts w:ascii="Arial" w:hAnsi="Arial" w:cs="Arial"/>
          <w:b/>
          <w:sz w:val="24"/>
          <w:szCs w:val="24"/>
        </w:rPr>
      </w:pPr>
    </w:p>
    <w:p w:rsidR="003B2CEB" w:rsidRPr="009B3809" w:rsidRDefault="00DD3231" w:rsidP="00E51C59">
      <w:pPr>
        <w:pStyle w:val="Naslov3"/>
        <w:jc w:val="both"/>
        <w:rPr>
          <w:rFonts w:ascii="Arial" w:hAnsi="Arial" w:cs="Arial"/>
          <w:color w:val="auto"/>
          <w:sz w:val="24"/>
          <w:u w:val="single"/>
        </w:rPr>
      </w:pPr>
      <w:bookmarkStart w:id="7" w:name="_Toc508100817"/>
      <w:r w:rsidRPr="009B3809">
        <w:rPr>
          <w:rFonts w:ascii="Arial" w:hAnsi="Arial" w:cs="Arial"/>
          <w:color w:val="auto"/>
          <w:sz w:val="24"/>
          <w:u w:val="single"/>
        </w:rPr>
        <w:t>REFERENČNO POTRDILO</w:t>
      </w:r>
      <w:bookmarkEnd w:id="7"/>
    </w:p>
    <w:p w:rsidR="00B76DD8" w:rsidRPr="009B3809" w:rsidRDefault="00B76DD8" w:rsidP="00E51C59">
      <w:pPr>
        <w:spacing w:before="225" w:after="225" w:line="240" w:lineRule="auto"/>
        <w:jc w:val="both"/>
        <w:rPr>
          <w:rFonts w:ascii="Arial" w:hAnsi="Arial" w:cs="Arial"/>
          <w:bCs/>
          <w:sz w:val="18"/>
          <w:szCs w:val="18"/>
        </w:rPr>
      </w:pPr>
      <w:r w:rsidRPr="009B3809">
        <w:rPr>
          <w:rFonts w:ascii="Arial" w:hAnsi="Arial" w:cs="Arial"/>
          <w:bCs/>
          <w:sz w:val="18"/>
          <w:szCs w:val="18"/>
        </w:rPr>
        <w:t>Naziv in polni n</w:t>
      </w:r>
      <w:r w:rsidR="0009498C" w:rsidRPr="009B3809">
        <w:rPr>
          <w:rFonts w:ascii="Arial" w:hAnsi="Arial" w:cs="Arial"/>
          <w:bCs/>
          <w:sz w:val="18"/>
          <w:szCs w:val="18"/>
        </w:rPr>
        <w:t>aslov potrjevalca reference</w:t>
      </w:r>
      <w:r w:rsidRPr="009B3809">
        <w:rPr>
          <w:rFonts w:ascii="Arial" w:hAnsi="Arial" w:cs="Arial"/>
          <w:bCs/>
          <w:sz w:val="18"/>
          <w:szCs w:val="18"/>
        </w:rPr>
        <w:t xml:space="preserve"> (referenčnega naročnika)</w:t>
      </w:r>
      <w:r w:rsidR="0009498C" w:rsidRPr="009B3809">
        <w:rPr>
          <w:rFonts w:ascii="Arial" w:hAnsi="Arial" w:cs="Arial"/>
          <w:bCs/>
          <w:sz w:val="18"/>
          <w:szCs w:val="18"/>
        </w:rPr>
        <w:t>:</w:t>
      </w:r>
    </w:p>
    <w:p w:rsidR="005A51CE" w:rsidRPr="009B3809" w:rsidRDefault="0009498C" w:rsidP="00E51C59">
      <w:pPr>
        <w:spacing w:before="225" w:after="225" w:line="240" w:lineRule="auto"/>
        <w:jc w:val="both"/>
        <w:rPr>
          <w:rFonts w:ascii="Arial" w:hAnsi="Arial" w:cs="Arial"/>
        </w:rPr>
      </w:pPr>
      <w:r w:rsidRPr="009B3809">
        <w:rPr>
          <w:rFonts w:ascii="Arial" w:hAnsi="Arial" w:cs="Arial"/>
          <w:sz w:val="18"/>
          <w:szCs w:val="18"/>
        </w:rPr>
        <w:t xml:space="preserve"> </w:t>
      </w:r>
      <w:r w:rsidR="00B76DD8" w:rsidRPr="009B3809">
        <w:rPr>
          <w:rFonts w:ascii="Arial" w:hAnsi="Arial" w:cs="Arial"/>
          <w:sz w:val="18"/>
          <w:szCs w:val="18"/>
        </w:rPr>
        <w:t>______________________________________________________</w:t>
      </w:r>
      <w:r w:rsidRPr="00F51B25">
        <w:rPr>
          <w:rFonts w:ascii="Arial" w:hAnsi="Arial" w:cs="Arial"/>
          <w:sz w:val="18"/>
          <w:szCs w:val="18"/>
        </w:rPr>
        <w:t>____________________________</w:t>
      </w:r>
      <w:r w:rsidR="005F2D63" w:rsidRPr="00F51B25">
        <w:rPr>
          <w:rFonts w:ascii="Arial" w:hAnsi="Arial" w:cs="Arial"/>
          <w:sz w:val="18"/>
          <w:szCs w:val="18"/>
        </w:rPr>
        <w:t>_____</w:t>
      </w:r>
    </w:p>
    <w:p w:rsidR="00B76DD8" w:rsidRPr="009B3809" w:rsidRDefault="0009498C" w:rsidP="00E51C59">
      <w:pPr>
        <w:spacing w:before="225" w:after="225" w:line="240" w:lineRule="auto"/>
        <w:jc w:val="both"/>
        <w:rPr>
          <w:rFonts w:ascii="Arial" w:hAnsi="Arial" w:cs="Arial"/>
        </w:rPr>
      </w:pPr>
      <w:r w:rsidRPr="009B3809">
        <w:rPr>
          <w:rFonts w:ascii="Arial" w:hAnsi="Arial" w:cs="Arial"/>
          <w:sz w:val="18"/>
          <w:szCs w:val="18"/>
        </w:rPr>
        <w:t> </w:t>
      </w:r>
    </w:p>
    <w:p w:rsidR="00B76DD8" w:rsidRPr="009B3809" w:rsidRDefault="00B76DD8" w:rsidP="00E51C59">
      <w:pPr>
        <w:spacing w:before="225" w:after="225" w:line="240" w:lineRule="auto"/>
        <w:jc w:val="both"/>
        <w:rPr>
          <w:rFonts w:ascii="Arial" w:hAnsi="Arial" w:cs="Arial"/>
          <w:sz w:val="18"/>
          <w:szCs w:val="18"/>
        </w:rPr>
      </w:pPr>
      <w:r w:rsidRPr="009B3809">
        <w:rPr>
          <w:rFonts w:ascii="Arial" w:hAnsi="Arial" w:cs="Arial"/>
          <w:sz w:val="18"/>
          <w:szCs w:val="18"/>
        </w:rPr>
        <w:t>Kontaktna oseba referenčnega naročnika in telefonska številka:</w:t>
      </w:r>
    </w:p>
    <w:p w:rsidR="00B76DD8" w:rsidRPr="009B3809" w:rsidRDefault="00B76DD8" w:rsidP="00E51C59">
      <w:pPr>
        <w:spacing w:before="225" w:after="225" w:line="240" w:lineRule="auto"/>
        <w:jc w:val="both"/>
        <w:rPr>
          <w:rFonts w:ascii="Arial" w:hAnsi="Arial" w:cs="Arial"/>
          <w:sz w:val="18"/>
          <w:szCs w:val="18"/>
        </w:rPr>
      </w:pPr>
      <w:r w:rsidRPr="009B3809">
        <w:rPr>
          <w:rFonts w:ascii="Arial" w:hAnsi="Arial" w:cs="Arial"/>
          <w:sz w:val="18"/>
          <w:szCs w:val="18"/>
        </w:rPr>
        <w:t>…………………………………………………………………….………………………………………….……………….</w:t>
      </w:r>
    </w:p>
    <w:p w:rsidR="00B76DD8" w:rsidRPr="009B3809" w:rsidRDefault="00B76DD8" w:rsidP="00E51C59">
      <w:pPr>
        <w:spacing w:before="225" w:after="225" w:line="240" w:lineRule="auto"/>
        <w:jc w:val="both"/>
        <w:rPr>
          <w:rFonts w:ascii="Arial" w:hAnsi="Arial" w:cs="Arial"/>
          <w:sz w:val="18"/>
          <w:szCs w:val="18"/>
        </w:rPr>
      </w:pPr>
    </w:p>
    <w:p w:rsidR="00B76DD8" w:rsidRPr="009B3809" w:rsidRDefault="00B76DD8" w:rsidP="00E51C59">
      <w:pPr>
        <w:spacing w:before="225" w:after="225" w:line="240" w:lineRule="auto"/>
        <w:jc w:val="both"/>
        <w:rPr>
          <w:rFonts w:ascii="Arial" w:hAnsi="Arial" w:cs="Arial"/>
          <w:sz w:val="18"/>
          <w:szCs w:val="18"/>
        </w:rPr>
      </w:pPr>
      <w:r w:rsidRPr="009B3809">
        <w:rPr>
          <w:rFonts w:ascii="Arial" w:hAnsi="Arial" w:cs="Arial"/>
          <w:sz w:val="18"/>
          <w:szCs w:val="18"/>
        </w:rPr>
        <w:t xml:space="preserve">Spodaj podpisani predstavnik referenčnega naročnika potrjujem, da je podjetje (naziv, naslov) </w:t>
      </w:r>
    </w:p>
    <w:p w:rsidR="00B76DD8" w:rsidRPr="009B3809" w:rsidRDefault="00B76DD8" w:rsidP="00E51C59">
      <w:pPr>
        <w:spacing w:before="225" w:after="225" w:line="240" w:lineRule="auto"/>
        <w:jc w:val="both"/>
        <w:rPr>
          <w:rFonts w:ascii="Arial" w:hAnsi="Arial" w:cs="Arial"/>
          <w:sz w:val="18"/>
          <w:szCs w:val="18"/>
        </w:rPr>
      </w:pPr>
      <w:r w:rsidRPr="009B3809">
        <w:rPr>
          <w:rFonts w:ascii="Arial" w:hAnsi="Arial" w:cs="Arial"/>
          <w:sz w:val="18"/>
          <w:szCs w:val="18"/>
        </w:rPr>
        <w:t>…………………………………………………………………….………………………………………….……………….</w:t>
      </w:r>
    </w:p>
    <w:p w:rsidR="00B76DD8" w:rsidRPr="009B3809" w:rsidRDefault="00B76DD8" w:rsidP="00E51C59">
      <w:pPr>
        <w:spacing w:before="225" w:after="225" w:line="240" w:lineRule="auto"/>
        <w:jc w:val="both"/>
        <w:rPr>
          <w:rFonts w:ascii="Arial" w:hAnsi="Arial" w:cs="Arial"/>
          <w:sz w:val="18"/>
          <w:szCs w:val="18"/>
        </w:rPr>
      </w:pPr>
      <w:r w:rsidRPr="009B3809">
        <w:rPr>
          <w:rFonts w:ascii="Arial" w:hAnsi="Arial" w:cs="Arial"/>
          <w:sz w:val="18"/>
          <w:szCs w:val="18"/>
        </w:rPr>
        <w:t>za nas kvalitetno in v skladu s pogodbo izvedlo izgradnjo:</w:t>
      </w:r>
    </w:p>
    <w:p w:rsidR="00B76DD8" w:rsidRPr="009B3809" w:rsidRDefault="00B76DD8" w:rsidP="00E51C59">
      <w:pPr>
        <w:spacing w:before="225" w:after="225" w:line="240" w:lineRule="auto"/>
        <w:jc w:val="both"/>
        <w:rPr>
          <w:rFonts w:ascii="Arial" w:hAnsi="Arial" w:cs="Arial"/>
          <w:sz w:val="18"/>
          <w:szCs w:val="18"/>
        </w:rPr>
      </w:pPr>
      <w:r w:rsidRPr="009B3809">
        <w:rPr>
          <w:rFonts w:ascii="Arial" w:hAnsi="Arial" w:cs="Arial"/>
          <w:sz w:val="18"/>
          <w:szCs w:val="18"/>
        </w:rPr>
        <w:t>-</w:t>
      </w:r>
      <w:r w:rsidR="00C0018D">
        <w:rPr>
          <w:rFonts w:ascii="Arial" w:hAnsi="Arial" w:cs="Arial"/>
          <w:sz w:val="18"/>
          <w:szCs w:val="18"/>
        </w:rPr>
        <w:t xml:space="preserve"> </w:t>
      </w:r>
      <w:r w:rsidRPr="009B3809">
        <w:rPr>
          <w:rFonts w:ascii="Arial" w:hAnsi="Arial" w:cs="Arial"/>
          <w:sz w:val="18"/>
          <w:szCs w:val="18"/>
        </w:rPr>
        <w:t>naziv objekta:  …………………………………………………………………….………………………………</w:t>
      </w:r>
      <w:r w:rsidR="0094291C" w:rsidRPr="009B3809">
        <w:rPr>
          <w:rFonts w:ascii="Arial" w:hAnsi="Arial" w:cs="Arial"/>
          <w:sz w:val="18"/>
          <w:szCs w:val="18"/>
        </w:rPr>
        <w:t>……….</w:t>
      </w:r>
    </w:p>
    <w:p w:rsidR="00B76DD8" w:rsidRPr="009B3809" w:rsidRDefault="00B76DD8" w:rsidP="00E51C59">
      <w:pPr>
        <w:spacing w:before="225" w:after="225" w:line="240" w:lineRule="auto"/>
        <w:jc w:val="both"/>
        <w:rPr>
          <w:rFonts w:ascii="Arial" w:hAnsi="Arial" w:cs="Arial"/>
          <w:sz w:val="18"/>
          <w:szCs w:val="18"/>
        </w:rPr>
      </w:pPr>
      <w:r w:rsidRPr="009B3809">
        <w:rPr>
          <w:rFonts w:ascii="Arial" w:hAnsi="Arial" w:cs="Arial"/>
          <w:sz w:val="18"/>
          <w:szCs w:val="18"/>
        </w:rPr>
        <w:t>-</w:t>
      </w:r>
      <w:r w:rsidR="00C0018D">
        <w:rPr>
          <w:rFonts w:ascii="Arial" w:hAnsi="Arial" w:cs="Arial"/>
          <w:sz w:val="18"/>
          <w:szCs w:val="18"/>
        </w:rPr>
        <w:t xml:space="preserve"> </w:t>
      </w:r>
      <w:r w:rsidRPr="009B3809">
        <w:rPr>
          <w:rFonts w:ascii="Arial" w:hAnsi="Arial" w:cs="Arial"/>
          <w:sz w:val="18"/>
          <w:szCs w:val="18"/>
        </w:rPr>
        <w:t>vrsta del:  …………………………………………………………………….………………………………………</w:t>
      </w:r>
      <w:r w:rsidR="0094291C" w:rsidRPr="009B3809">
        <w:rPr>
          <w:rFonts w:ascii="Arial" w:hAnsi="Arial" w:cs="Arial"/>
          <w:sz w:val="18"/>
          <w:szCs w:val="18"/>
        </w:rPr>
        <w:t>…….</w:t>
      </w:r>
    </w:p>
    <w:p w:rsidR="00F51B25" w:rsidRPr="0073208D" w:rsidRDefault="00F51B25" w:rsidP="00F51B25">
      <w:pPr>
        <w:tabs>
          <w:tab w:val="left" w:pos="3686"/>
        </w:tabs>
        <w:rPr>
          <w:rFonts w:ascii="Arial" w:hAnsi="Arial" w:cs="Arial"/>
          <w:b/>
          <w:sz w:val="18"/>
          <w:szCs w:val="18"/>
        </w:rPr>
      </w:pPr>
      <w:r w:rsidRPr="0073208D">
        <w:rPr>
          <w:rFonts w:ascii="Arial" w:hAnsi="Arial" w:cs="Arial"/>
          <w:sz w:val="18"/>
          <w:szCs w:val="18"/>
        </w:rPr>
        <w:t>-</w:t>
      </w:r>
      <w:r>
        <w:rPr>
          <w:rFonts w:ascii="Arial" w:hAnsi="Arial" w:cs="Arial"/>
          <w:sz w:val="18"/>
          <w:szCs w:val="18"/>
        </w:rPr>
        <w:t xml:space="preserve"> </w:t>
      </w:r>
      <w:r w:rsidRPr="0073208D">
        <w:rPr>
          <w:rFonts w:ascii="Arial" w:hAnsi="Arial" w:cs="Arial"/>
          <w:sz w:val="18"/>
          <w:szCs w:val="18"/>
        </w:rPr>
        <w:t>kraj izvedbe: …………………….…………</w:t>
      </w:r>
      <w:r w:rsidR="00350D60">
        <w:rPr>
          <w:rFonts w:ascii="Arial" w:hAnsi="Arial" w:cs="Arial"/>
          <w:sz w:val="18"/>
          <w:szCs w:val="18"/>
        </w:rPr>
        <w:t>……………………………….……………………………………………..</w:t>
      </w:r>
    </w:p>
    <w:p w:rsidR="00F51B25" w:rsidRPr="0073208D" w:rsidRDefault="00F51B25" w:rsidP="00F51B25">
      <w:pPr>
        <w:ind w:right="-2"/>
        <w:rPr>
          <w:rFonts w:ascii="Arial" w:hAnsi="Arial" w:cs="Arial"/>
          <w:sz w:val="18"/>
          <w:szCs w:val="18"/>
        </w:rPr>
      </w:pPr>
      <w:r w:rsidRPr="0073208D">
        <w:rPr>
          <w:rFonts w:ascii="Arial" w:hAnsi="Arial" w:cs="Arial"/>
          <w:sz w:val="18"/>
          <w:szCs w:val="18"/>
        </w:rPr>
        <w:t>- čas izvedbe projekta (od mesec/leto - do mesec/ leto)</w:t>
      </w:r>
      <w:r w:rsidR="00350D60">
        <w:rPr>
          <w:rFonts w:ascii="Arial" w:hAnsi="Arial" w:cs="Arial"/>
          <w:sz w:val="18"/>
          <w:szCs w:val="18"/>
        </w:rPr>
        <w:t>: ……………………………………………………………...</w:t>
      </w:r>
    </w:p>
    <w:p w:rsidR="00D2380F" w:rsidRDefault="00D2380F" w:rsidP="00D2380F">
      <w:pPr>
        <w:spacing w:before="225" w:after="225" w:line="240" w:lineRule="auto"/>
        <w:jc w:val="both"/>
        <w:rPr>
          <w:rFonts w:ascii="Arial" w:hAnsi="Arial" w:cs="Arial"/>
          <w:sz w:val="18"/>
          <w:szCs w:val="18"/>
        </w:rPr>
      </w:pPr>
      <w:r w:rsidRPr="0073208D">
        <w:rPr>
          <w:rFonts w:ascii="Arial" w:hAnsi="Arial" w:cs="Arial"/>
          <w:sz w:val="18"/>
          <w:szCs w:val="18"/>
        </w:rPr>
        <w:t xml:space="preserve">- dejanska končna neto vrednost izvedenih del brez </w:t>
      </w:r>
      <w:r>
        <w:rPr>
          <w:rFonts w:ascii="Arial" w:hAnsi="Arial" w:cs="Arial"/>
          <w:sz w:val="18"/>
          <w:szCs w:val="18"/>
        </w:rPr>
        <w:t>DDV: ….………………………………………….…………….</w:t>
      </w:r>
    </w:p>
    <w:p w:rsidR="00D2380F" w:rsidRPr="00C01B82" w:rsidRDefault="00D2380F" w:rsidP="00D2380F">
      <w:pPr>
        <w:spacing w:before="225" w:after="225" w:line="240" w:lineRule="auto"/>
        <w:jc w:val="both"/>
        <w:rPr>
          <w:rFonts w:ascii="Arial" w:hAnsi="Arial" w:cs="Arial"/>
          <w:sz w:val="18"/>
          <w:szCs w:val="18"/>
        </w:rPr>
      </w:pPr>
      <w:r w:rsidRPr="00C01B82">
        <w:rPr>
          <w:rFonts w:ascii="Arial" w:hAnsi="Arial" w:cs="Arial"/>
          <w:sz w:val="18"/>
          <w:szCs w:val="18"/>
        </w:rPr>
        <w:t>- dolžina (v enkratni dolžini) cevi: ….………………………………………….…………………</w:t>
      </w:r>
      <w:r w:rsidR="00C01B82" w:rsidRPr="00C01B82">
        <w:rPr>
          <w:rFonts w:ascii="Arial" w:hAnsi="Arial" w:cs="Arial"/>
          <w:sz w:val="18"/>
          <w:szCs w:val="18"/>
        </w:rPr>
        <w:t>…………..</w:t>
      </w:r>
      <w:r w:rsidRPr="00C01B82">
        <w:rPr>
          <w:rFonts w:ascii="Arial" w:hAnsi="Arial" w:cs="Arial"/>
          <w:sz w:val="18"/>
          <w:szCs w:val="18"/>
        </w:rPr>
        <w:t>……………</w:t>
      </w:r>
    </w:p>
    <w:p w:rsidR="00D2380F" w:rsidRPr="00C01B82" w:rsidRDefault="00C01B82" w:rsidP="00D2380F">
      <w:pPr>
        <w:spacing w:before="225" w:after="225" w:line="240" w:lineRule="auto"/>
        <w:jc w:val="both"/>
        <w:rPr>
          <w:rFonts w:ascii="Arial" w:hAnsi="Arial" w:cs="Arial"/>
          <w:sz w:val="18"/>
          <w:szCs w:val="18"/>
        </w:rPr>
      </w:pPr>
      <w:r w:rsidRPr="00C01B82">
        <w:rPr>
          <w:rFonts w:ascii="Arial" w:hAnsi="Arial" w:cs="Arial"/>
          <w:sz w:val="18"/>
          <w:szCs w:val="18"/>
        </w:rPr>
        <w:t xml:space="preserve">- </w:t>
      </w:r>
      <w:r w:rsidR="00D2380F" w:rsidRPr="00C01B82">
        <w:rPr>
          <w:rFonts w:ascii="Arial" w:hAnsi="Arial" w:cs="Arial"/>
          <w:sz w:val="18"/>
          <w:szCs w:val="18"/>
        </w:rPr>
        <w:t>premer cevi: ….…</w:t>
      </w:r>
      <w:r w:rsidRPr="00C01B82">
        <w:rPr>
          <w:rFonts w:ascii="Arial" w:hAnsi="Arial" w:cs="Arial"/>
          <w:sz w:val="18"/>
          <w:szCs w:val="18"/>
        </w:rPr>
        <w:t>…………..</w:t>
      </w:r>
      <w:r w:rsidR="00D2380F" w:rsidRPr="00C01B82">
        <w:rPr>
          <w:rFonts w:ascii="Arial" w:hAnsi="Arial" w:cs="Arial"/>
          <w:sz w:val="18"/>
          <w:szCs w:val="18"/>
        </w:rPr>
        <w:t>……………………………………….……………………………………</w:t>
      </w:r>
      <w:r w:rsidRPr="00C01B82">
        <w:rPr>
          <w:rFonts w:ascii="Arial" w:hAnsi="Arial" w:cs="Arial"/>
          <w:sz w:val="18"/>
          <w:szCs w:val="18"/>
        </w:rPr>
        <w:t>……………</w:t>
      </w:r>
      <w:r w:rsidR="00D2380F" w:rsidRPr="00C01B82">
        <w:rPr>
          <w:rFonts w:ascii="Arial" w:hAnsi="Arial" w:cs="Arial"/>
          <w:sz w:val="18"/>
          <w:szCs w:val="18"/>
        </w:rPr>
        <w:t>….</w:t>
      </w:r>
    </w:p>
    <w:p w:rsidR="00F51B25" w:rsidRPr="0073208D" w:rsidRDefault="00F51B25" w:rsidP="00F51B25">
      <w:pPr>
        <w:tabs>
          <w:tab w:val="left" w:pos="3686"/>
        </w:tabs>
        <w:rPr>
          <w:rFonts w:ascii="Arial" w:hAnsi="Arial" w:cs="Arial"/>
          <w:b/>
          <w:sz w:val="18"/>
          <w:szCs w:val="18"/>
        </w:rPr>
      </w:pPr>
      <w:r w:rsidRPr="0073208D">
        <w:rPr>
          <w:rFonts w:ascii="Arial" w:hAnsi="Arial" w:cs="Arial"/>
          <w:sz w:val="18"/>
          <w:szCs w:val="18"/>
        </w:rPr>
        <w:t xml:space="preserve">- kratek tehnični opis izvedbe </w:t>
      </w:r>
    </w:p>
    <w:p w:rsidR="00F51B25" w:rsidRPr="0073208D" w:rsidRDefault="00F51B25" w:rsidP="00F51B25">
      <w:pPr>
        <w:tabs>
          <w:tab w:val="left" w:pos="3686"/>
        </w:tabs>
        <w:rPr>
          <w:rFonts w:ascii="Arial" w:hAnsi="Arial" w:cs="Arial"/>
          <w:sz w:val="18"/>
          <w:szCs w:val="18"/>
        </w:rPr>
      </w:pPr>
      <w:r w:rsidRPr="0073208D">
        <w:rPr>
          <w:rFonts w:ascii="Arial" w:hAnsi="Arial" w:cs="Arial"/>
          <w:sz w:val="18"/>
          <w:szCs w:val="18"/>
        </w:rPr>
        <w:t>………………………………….………………………………….………………………………….…………………………</w:t>
      </w:r>
    </w:p>
    <w:p w:rsidR="00F51B25" w:rsidRPr="0073208D" w:rsidRDefault="00F51B25" w:rsidP="00F51B25">
      <w:pPr>
        <w:tabs>
          <w:tab w:val="left" w:pos="3686"/>
        </w:tabs>
        <w:rPr>
          <w:rFonts w:ascii="Arial" w:hAnsi="Arial" w:cs="Arial"/>
          <w:sz w:val="18"/>
          <w:szCs w:val="18"/>
        </w:rPr>
      </w:pPr>
      <w:r w:rsidRPr="0073208D">
        <w:rPr>
          <w:rFonts w:ascii="Arial" w:hAnsi="Arial" w:cs="Arial"/>
          <w:sz w:val="18"/>
          <w:szCs w:val="18"/>
        </w:rPr>
        <w:t>……………………………………….………………….………………………………….………………………………….…</w:t>
      </w:r>
    </w:p>
    <w:p w:rsidR="00F51B25" w:rsidRPr="0073208D" w:rsidRDefault="00F51B25" w:rsidP="00F51B25">
      <w:pPr>
        <w:tabs>
          <w:tab w:val="left" w:pos="3686"/>
        </w:tabs>
        <w:rPr>
          <w:rFonts w:ascii="Arial" w:hAnsi="Arial" w:cs="Arial"/>
          <w:b/>
          <w:sz w:val="18"/>
          <w:szCs w:val="18"/>
        </w:rPr>
      </w:pPr>
      <w:r w:rsidRPr="0073208D">
        <w:rPr>
          <w:rFonts w:ascii="Arial" w:hAnsi="Arial" w:cs="Arial"/>
          <w:sz w:val="18"/>
          <w:szCs w:val="18"/>
        </w:rPr>
        <w:t>……………………………………………………………………………………………………………………………………</w:t>
      </w:r>
    </w:p>
    <w:p w:rsidR="00F51B25" w:rsidRPr="0073208D" w:rsidRDefault="00F51B25" w:rsidP="00F51B25">
      <w:pPr>
        <w:tabs>
          <w:tab w:val="left" w:pos="3686"/>
        </w:tabs>
        <w:jc w:val="both"/>
        <w:rPr>
          <w:rFonts w:ascii="Arial" w:hAnsi="Arial" w:cs="Arial"/>
          <w:b/>
          <w:bCs/>
          <w:sz w:val="18"/>
          <w:szCs w:val="18"/>
        </w:rPr>
      </w:pPr>
      <w:r w:rsidRPr="0073208D">
        <w:rPr>
          <w:rFonts w:ascii="Arial" w:hAnsi="Arial" w:cs="Arial"/>
          <w:bCs/>
          <w:sz w:val="18"/>
          <w:szCs w:val="18"/>
        </w:rPr>
        <w:t>Do izdaje tega potrdila na omenjenem objektu ni bilo nikakršnih reklamacij zaradi slabe izvedbe del.</w:t>
      </w:r>
    </w:p>
    <w:p w:rsidR="007D2532" w:rsidRPr="009B3809" w:rsidRDefault="00B76DD8" w:rsidP="00E51C59">
      <w:pPr>
        <w:spacing w:before="225" w:after="225" w:line="240" w:lineRule="auto"/>
        <w:jc w:val="both"/>
        <w:rPr>
          <w:rFonts w:ascii="Arial" w:hAnsi="Arial" w:cs="Arial"/>
          <w:sz w:val="18"/>
          <w:szCs w:val="18"/>
        </w:rPr>
      </w:pPr>
      <w:r w:rsidRPr="009B3809">
        <w:rPr>
          <w:rFonts w:ascii="Arial" w:hAnsi="Arial" w:cs="Arial"/>
          <w:sz w:val="18"/>
          <w:szCs w:val="18"/>
        </w:rPr>
        <w:t>Delo je bilo opravljeno v dogovorjeni kvaliteti, količini in v dogovorjenem roku, v skladu z dogovorjenimi postopki in standardi.</w:t>
      </w:r>
    </w:p>
    <w:p w:rsidR="00570399" w:rsidRPr="009B3809" w:rsidRDefault="00570399" w:rsidP="00E51C59">
      <w:pPr>
        <w:spacing w:before="225" w:after="225" w:line="240" w:lineRule="auto"/>
        <w:jc w:val="both"/>
        <w:rPr>
          <w:rFonts w:ascii="Arial" w:hAnsi="Arial" w:cs="Arial"/>
          <w:sz w:val="18"/>
          <w:szCs w:val="18"/>
        </w:rPr>
      </w:pPr>
    </w:p>
    <w:p w:rsidR="007C30C3" w:rsidRPr="009B3809" w:rsidRDefault="007C30C3" w:rsidP="00E51C59">
      <w:pPr>
        <w:spacing w:before="225" w:after="225" w:line="240" w:lineRule="auto"/>
        <w:jc w:val="both"/>
        <w:rPr>
          <w:rFonts w:ascii="Arial" w:hAnsi="Arial" w:cs="Arial"/>
          <w:i/>
          <w:iCs/>
          <w:sz w:val="18"/>
          <w:szCs w:val="18"/>
        </w:rPr>
      </w:pPr>
      <w:r w:rsidRPr="009B3809">
        <w:rPr>
          <w:rFonts w:ascii="Arial" w:hAnsi="Arial" w:cs="Arial"/>
          <w:bCs/>
          <w:i/>
          <w:iCs/>
          <w:sz w:val="18"/>
          <w:szCs w:val="18"/>
          <w:u w:val="single"/>
        </w:rPr>
        <w:t>Opomba:</w:t>
      </w:r>
      <w:r w:rsidR="00570399" w:rsidRPr="009B3809">
        <w:rPr>
          <w:rFonts w:ascii="Arial" w:hAnsi="Arial" w:cs="Arial"/>
          <w:i/>
          <w:iCs/>
          <w:sz w:val="18"/>
          <w:szCs w:val="18"/>
        </w:rPr>
        <w:t xml:space="preserve"> </w:t>
      </w:r>
      <w:r w:rsidRPr="009B3809">
        <w:rPr>
          <w:rFonts w:ascii="Arial" w:hAnsi="Arial" w:cs="Arial"/>
          <w:i/>
          <w:iCs/>
          <w:sz w:val="18"/>
          <w:szCs w:val="18"/>
        </w:rPr>
        <w:t>V primeru več referenc se obrazec fotokopira.</w:t>
      </w:r>
    </w:p>
    <w:p w:rsidR="00570399" w:rsidRPr="009B3809" w:rsidRDefault="00570399"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793A48" w:rsidRPr="009B3809" w:rsidTr="007D2532">
        <w:tc>
          <w:tcPr>
            <w:tcW w:w="2500" w:type="pct"/>
            <w:hideMark/>
          </w:tcPr>
          <w:p w:rsidR="007D2532" w:rsidRPr="009B3809" w:rsidRDefault="007C30C3" w:rsidP="00E51C59">
            <w:pPr>
              <w:jc w:val="both"/>
              <w:rPr>
                <w:rFonts w:ascii="Arial" w:hAnsi="Arial" w:cs="Arial"/>
                <w:position w:val="-2"/>
                <w:sz w:val="18"/>
                <w:szCs w:val="18"/>
              </w:rPr>
            </w:pPr>
            <w:r w:rsidRPr="009B3809">
              <w:rPr>
                <w:rFonts w:ascii="Arial" w:hAnsi="Arial" w:cs="Arial"/>
                <w:sz w:val="18"/>
                <w:szCs w:val="18"/>
              </w:rPr>
              <w:t> </w:t>
            </w:r>
          </w:p>
          <w:p w:rsidR="007D2532" w:rsidRPr="009B3809" w:rsidRDefault="007D2532" w:rsidP="00E51C59">
            <w:pPr>
              <w:jc w:val="both"/>
              <w:rPr>
                <w:rFonts w:ascii="Arial" w:hAnsi="Arial" w:cs="Arial"/>
              </w:rPr>
            </w:pPr>
            <w:r w:rsidRPr="009B3809">
              <w:rPr>
                <w:rFonts w:ascii="Arial" w:hAnsi="Arial" w:cs="Arial"/>
                <w:position w:val="-2"/>
                <w:sz w:val="18"/>
                <w:szCs w:val="18"/>
              </w:rPr>
              <w:t>Kraj in datum:</w:t>
            </w:r>
          </w:p>
        </w:tc>
        <w:tc>
          <w:tcPr>
            <w:tcW w:w="0" w:type="auto"/>
            <w:hideMark/>
          </w:tcPr>
          <w:p w:rsidR="007D2532" w:rsidRPr="009B3809" w:rsidRDefault="007D2532" w:rsidP="00E51C59">
            <w:pPr>
              <w:jc w:val="both"/>
              <w:rPr>
                <w:rFonts w:ascii="Arial" w:hAnsi="Arial" w:cs="Arial"/>
              </w:rPr>
            </w:pPr>
            <w:r w:rsidRPr="009B3809">
              <w:rPr>
                <w:rFonts w:ascii="Arial" w:hAnsi="Arial" w:cs="Arial"/>
                <w:position w:val="-2"/>
                <w:sz w:val="18"/>
                <w:szCs w:val="18"/>
              </w:rPr>
              <w:t>Naziv:____________________________________</w:t>
            </w:r>
          </w:p>
        </w:tc>
      </w:tr>
      <w:tr w:rsidR="007D2532" w:rsidRPr="009B3809" w:rsidTr="007D2532">
        <w:tc>
          <w:tcPr>
            <w:tcW w:w="2500" w:type="pct"/>
            <w:hideMark/>
          </w:tcPr>
          <w:p w:rsidR="007D2532" w:rsidRPr="009B3809" w:rsidRDefault="007D2532" w:rsidP="00E51C59">
            <w:pPr>
              <w:jc w:val="both"/>
              <w:rPr>
                <w:rFonts w:ascii="Arial" w:hAnsi="Arial" w:cs="Arial"/>
              </w:rPr>
            </w:pPr>
            <w:r w:rsidRPr="009B3809">
              <w:rPr>
                <w:rFonts w:ascii="Arial" w:hAnsi="Arial" w:cs="Arial"/>
                <w:position w:val="-2"/>
                <w:sz w:val="18"/>
                <w:szCs w:val="18"/>
              </w:rPr>
              <w:t>(žig)</w:t>
            </w:r>
          </w:p>
        </w:tc>
        <w:tc>
          <w:tcPr>
            <w:tcW w:w="0" w:type="auto"/>
            <w:hideMark/>
          </w:tcPr>
          <w:p w:rsidR="007D2532" w:rsidRPr="009B3809" w:rsidRDefault="006205C7" w:rsidP="00E51C59">
            <w:pPr>
              <w:jc w:val="both"/>
              <w:rPr>
                <w:rFonts w:ascii="Arial" w:hAnsi="Arial" w:cs="Arial"/>
              </w:rPr>
            </w:pPr>
            <w:r>
              <w:rPr>
                <w:rFonts w:ascii="Arial" w:hAnsi="Arial" w:cs="Arial"/>
              </w:rPr>
              <w:t xml:space="preserve">        </w:t>
            </w:r>
            <w:r w:rsidR="007D2532" w:rsidRPr="009B3809">
              <w:rPr>
                <w:rFonts w:ascii="Arial" w:hAnsi="Arial" w:cs="Arial"/>
                <w:position w:val="-2"/>
                <w:sz w:val="18"/>
                <w:szCs w:val="18"/>
              </w:rPr>
              <w:t>____________________________________</w:t>
            </w:r>
          </w:p>
          <w:p w:rsidR="007D2532" w:rsidRPr="009B3809" w:rsidRDefault="007D2532" w:rsidP="00E51C59">
            <w:pPr>
              <w:jc w:val="both"/>
              <w:rPr>
                <w:rFonts w:ascii="Arial" w:hAnsi="Arial" w:cs="Arial"/>
              </w:rPr>
            </w:pPr>
            <w:r w:rsidRPr="009B3809">
              <w:rPr>
                <w:rFonts w:ascii="Arial" w:hAnsi="Arial" w:cs="Arial"/>
                <w:position w:val="-2"/>
                <w:sz w:val="18"/>
                <w:szCs w:val="18"/>
              </w:rPr>
              <w:t>(Ime in priimek ter podpis)</w:t>
            </w:r>
          </w:p>
        </w:tc>
      </w:tr>
    </w:tbl>
    <w:p w:rsidR="005A51CE" w:rsidRPr="009B3809" w:rsidRDefault="005A51CE" w:rsidP="00E51C59">
      <w:pPr>
        <w:jc w:val="both"/>
        <w:rPr>
          <w:rFonts w:ascii="Arial" w:hAnsi="Arial" w:cs="Arial"/>
          <w:i/>
        </w:rPr>
      </w:pPr>
    </w:p>
    <w:p w:rsidR="007D2532" w:rsidRPr="009B3809" w:rsidRDefault="007D2532" w:rsidP="00E51C59">
      <w:pPr>
        <w:jc w:val="both"/>
        <w:rPr>
          <w:rFonts w:ascii="Arial" w:hAnsi="Arial" w:cs="Arial"/>
          <w:i/>
        </w:rPr>
        <w:sectPr w:rsidR="007D2532" w:rsidRPr="009B3809" w:rsidSect="009229FC">
          <w:pgSz w:w="11906" w:h="16838"/>
          <w:pgMar w:top="1418" w:right="1418" w:bottom="1418" w:left="1418" w:header="567" w:footer="596" w:gutter="0"/>
          <w:cols w:space="708"/>
          <w:docGrid w:linePitch="360"/>
        </w:sectPr>
      </w:pPr>
    </w:p>
    <w:p w:rsidR="003B2CEB" w:rsidRPr="009B3809" w:rsidRDefault="00393D51" w:rsidP="00E51C59">
      <w:pPr>
        <w:spacing w:after="0"/>
        <w:jc w:val="both"/>
        <w:rPr>
          <w:rFonts w:ascii="Arial" w:hAnsi="Arial" w:cs="Arial"/>
          <w:i/>
          <w:sz w:val="18"/>
          <w:szCs w:val="18"/>
        </w:rPr>
      </w:pPr>
      <w:r>
        <w:rPr>
          <w:rFonts w:ascii="Arial" w:hAnsi="Arial" w:cs="Arial"/>
          <w:i/>
          <w:sz w:val="18"/>
          <w:szCs w:val="18"/>
        </w:rPr>
        <w:lastRenderedPageBreak/>
        <w:t>Obrazec št: 9</w:t>
      </w:r>
    </w:p>
    <w:p w:rsidR="003B2CEB" w:rsidRPr="009B3809" w:rsidRDefault="003B2CEB" w:rsidP="00E51C59">
      <w:pPr>
        <w:jc w:val="both"/>
        <w:rPr>
          <w:rFonts w:ascii="Arial" w:hAnsi="Arial" w:cs="Arial"/>
          <w:b/>
          <w:sz w:val="18"/>
          <w:szCs w:val="18"/>
        </w:rPr>
      </w:pPr>
    </w:p>
    <w:p w:rsidR="00D7525A" w:rsidRPr="002075EE" w:rsidRDefault="00691750" w:rsidP="00691750">
      <w:pPr>
        <w:tabs>
          <w:tab w:val="left" w:pos="3686"/>
        </w:tabs>
        <w:spacing w:after="0" w:line="240" w:lineRule="auto"/>
        <w:jc w:val="both"/>
        <w:rPr>
          <w:rFonts w:ascii="Calibri" w:eastAsia="Times New Roman" w:hAnsi="Calibri" w:cs="Arial"/>
          <w:lang w:eastAsia="sl-SI"/>
        </w:rPr>
      </w:pPr>
      <w:r w:rsidRPr="00691750">
        <w:rPr>
          <w:rFonts w:ascii="Arial" w:eastAsiaTheme="majorEastAsia" w:hAnsi="Arial" w:cs="Arial"/>
          <w:b/>
          <w:bCs/>
          <w:sz w:val="24"/>
          <w:u w:val="single"/>
        </w:rPr>
        <w:t>TEHNIČNE IN STROKOVNE ZMOGLJIVOSTI PONUDNIKA ZA IZVEDBO JAVNEGA NAROČILA</w:t>
      </w:r>
    </w:p>
    <w:p w:rsidR="00D7525A" w:rsidRDefault="00D7525A" w:rsidP="00D7525A">
      <w:pPr>
        <w:tabs>
          <w:tab w:val="left" w:pos="3686"/>
        </w:tabs>
        <w:spacing w:after="0" w:line="240" w:lineRule="auto"/>
        <w:rPr>
          <w:rFonts w:ascii="Calibri" w:eastAsia="Times New Roman" w:hAnsi="Calibri" w:cs="Arial"/>
          <w:b/>
          <w:lang w:eastAsia="sl-SI"/>
        </w:rPr>
      </w:pPr>
    </w:p>
    <w:p w:rsidR="00691750" w:rsidRDefault="00691750" w:rsidP="00D7525A">
      <w:pPr>
        <w:tabs>
          <w:tab w:val="left" w:pos="3686"/>
        </w:tabs>
        <w:spacing w:after="0" w:line="240" w:lineRule="auto"/>
        <w:rPr>
          <w:rFonts w:ascii="Calibri" w:eastAsia="Times New Roman" w:hAnsi="Calibri" w:cs="Arial"/>
          <w:b/>
          <w:lang w:eastAsia="sl-SI"/>
        </w:rPr>
      </w:pPr>
    </w:p>
    <w:p w:rsidR="00691750" w:rsidRPr="00691750" w:rsidRDefault="00691750" w:rsidP="00691750">
      <w:pPr>
        <w:tabs>
          <w:tab w:val="left" w:pos="851"/>
          <w:tab w:val="left" w:pos="5387"/>
        </w:tabs>
        <w:spacing w:line="264" w:lineRule="auto"/>
        <w:rPr>
          <w:rFonts w:ascii="Arial" w:hAnsi="Arial" w:cs="Arial"/>
          <w:b/>
          <w:color w:val="000000"/>
          <w:szCs w:val="18"/>
        </w:rPr>
      </w:pPr>
      <w:r w:rsidRPr="00691750">
        <w:rPr>
          <w:rFonts w:ascii="Arial" w:hAnsi="Arial" w:cs="Arial"/>
          <w:b/>
          <w:color w:val="000000"/>
          <w:szCs w:val="18"/>
        </w:rPr>
        <w:t>TEHNIČNE ZMOGLJIVOSTI:</w:t>
      </w:r>
    </w:p>
    <w:p w:rsidR="00691750" w:rsidRPr="00691750" w:rsidRDefault="00691750" w:rsidP="00691750">
      <w:pPr>
        <w:tabs>
          <w:tab w:val="left" w:pos="851"/>
          <w:tab w:val="left" w:pos="5387"/>
        </w:tabs>
        <w:spacing w:line="264" w:lineRule="auto"/>
        <w:rPr>
          <w:rFonts w:ascii="Arial" w:hAnsi="Arial" w:cs="Arial"/>
          <w:color w:val="000000"/>
          <w:sz w:val="18"/>
          <w:szCs w:val="18"/>
        </w:rPr>
      </w:pPr>
      <w:r w:rsidRPr="00691750">
        <w:rPr>
          <w:rFonts w:ascii="Arial" w:hAnsi="Arial" w:cs="Arial"/>
          <w:color w:val="000000"/>
          <w:sz w:val="18"/>
          <w:szCs w:val="18"/>
        </w:rPr>
        <w:t>Izjavljamo, da:</w:t>
      </w:r>
    </w:p>
    <w:p w:rsidR="00691750" w:rsidRDefault="00691750" w:rsidP="00384D32">
      <w:pPr>
        <w:pStyle w:val="Odstavekseznama"/>
        <w:numPr>
          <w:ilvl w:val="0"/>
          <w:numId w:val="34"/>
        </w:numPr>
        <w:spacing w:before="60" w:after="0" w:line="264" w:lineRule="auto"/>
        <w:jc w:val="both"/>
        <w:rPr>
          <w:rFonts w:ascii="Arial" w:hAnsi="Arial" w:cs="Arial"/>
          <w:color w:val="000000"/>
          <w:sz w:val="18"/>
          <w:szCs w:val="18"/>
        </w:rPr>
      </w:pPr>
      <w:r w:rsidRPr="00691750">
        <w:rPr>
          <w:rFonts w:ascii="Arial" w:hAnsi="Arial" w:cs="Arial"/>
          <w:color w:val="000000"/>
          <w:sz w:val="18"/>
          <w:szCs w:val="18"/>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rsidR="00691750" w:rsidRPr="00691750" w:rsidRDefault="00691750" w:rsidP="00384D32">
      <w:pPr>
        <w:pStyle w:val="Odstavekseznama"/>
        <w:numPr>
          <w:ilvl w:val="0"/>
          <w:numId w:val="34"/>
        </w:numPr>
        <w:spacing w:before="60" w:after="0" w:line="264" w:lineRule="auto"/>
        <w:jc w:val="both"/>
        <w:rPr>
          <w:rFonts w:ascii="Arial" w:hAnsi="Arial" w:cs="Arial"/>
          <w:color w:val="000000"/>
          <w:sz w:val="18"/>
          <w:szCs w:val="18"/>
        </w:rPr>
      </w:pPr>
      <w:r w:rsidRPr="00691750">
        <w:rPr>
          <w:rFonts w:ascii="Arial" w:hAnsi="Arial" w:cs="Arial"/>
          <w:color w:val="000000"/>
          <w:sz w:val="18"/>
          <w:szCs w:val="18"/>
        </w:rPr>
        <w:t xml:space="preserve">bomo pri vseh gradbenih delih uporabljali samo gradbene stroje in naprave, ki ne puščajo mineralnih olj, ne oddajajo prekomerne količine izpušnih plinov in ne povzročajo prekomernega hrupa in izpolnjujejo zahteve veljavnih predpisov. </w:t>
      </w:r>
    </w:p>
    <w:p w:rsidR="00691750" w:rsidRPr="00691750"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rsidR="00691750" w:rsidRPr="00691750" w:rsidRDefault="00691750" w:rsidP="00691750">
      <w:pPr>
        <w:tabs>
          <w:tab w:val="left" w:pos="3686"/>
        </w:tabs>
        <w:spacing w:after="0" w:line="240" w:lineRule="auto"/>
        <w:rPr>
          <w:rFonts w:ascii="Arial" w:eastAsia="Times New Roman" w:hAnsi="Arial" w:cs="Arial"/>
          <w:b/>
          <w:lang w:eastAsia="sl-SI"/>
        </w:rPr>
      </w:pPr>
    </w:p>
    <w:p w:rsidR="00691750" w:rsidRPr="00691750" w:rsidRDefault="00691750" w:rsidP="00691750">
      <w:pPr>
        <w:tabs>
          <w:tab w:val="left" w:pos="851"/>
          <w:tab w:val="left" w:pos="5387"/>
        </w:tabs>
        <w:spacing w:line="264" w:lineRule="auto"/>
        <w:jc w:val="both"/>
        <w:rPr>
          <w:rFonts w:ascii="Arial" w:hAnsi="Arial" w:cs="Arial"/>
          <w:b/>
          <w:color w:val="000000"/>
          <w:szCs w:val="18"/>
        </w:rPr>
      </w:pPr>
      <w:r w:rsidRPr="00691750">
        <w:rPr>
          <w:rFonts w:ascii="Arial" w:hAnsi="Arial" w:cs="Arial"/>
          <w:b/>
          <w:color w:val="000000"/>
          <w:szCs w:val="18"/>
        </w:rPr>
        <w:t>STROKOVNE ZMOGLJIVOSTI:</w:t>
      </w:r>
    </w:p>
    <w:p w:rsidR="00691750" w:rsidRPr="00691750" w:rsidRDefault="00691750" w:rsidP="00691750">
      <w:pPr>
        <w:tabs>
          <w:tab w:val="left" w:pos="851"/>
          <w:tab w:val="left" w:pos="5387"/>
        </w:tabs>
        <w:spacing w:line="264" w:lineRule="auto"/>
        <w:jc w:val="both"/>
        <w:rPr>
          <w:rFonts w:ascii="Arial" w:hAnsi="Arial" w:cs="Arial"/>
          <w:color w:val="000000"/>
          <w:sz w:val="18"/>
          <w:szCs w:val="18"/>
        </w:rPr>
      </w:pPr>
      <w:r w:rsidRPr="00691750">
        <w:rPr>
          <w:rFonts w:ascii="Arial" w:hAnsi="Arial" w:cs="Arial"/>
          <w:color w:val="000000"/>
          <w:sz w:val="18"/>
          <w:szCs w:val="18"/>
        </w:rPr>
        <w:t>Izjavljamo, da:</w:t>
      </w:r>
    </w:p>
    <w:p w:rsidR="00691750" w:rsidRDefault="00691750" w:rsidP="00384D32">
      <w:pPr>
        <w:pStyle w:val="Odstavekseznama"/>
        <w:numPr>
          <w:ilvl w:val="0"/>
          <w:numId w:val="38"/>
        </w:numPr>
        <w:spacing w:before="60" w:after="0" w:line="264" w:lineRule="auto"/>
        <w:jc w:val="both"/>
        <w:rPr>
          <w:rFonts w:ascii="Arial" w:hAnsi="Arial" w:cs="Arial"/>
          <w:color w:val="000000"/>
          <w:sz w:val="18"/>
          <w:szCs w:val="18"/>
        </w:rPr>
      </w:pPr>
      <w:r w:rsidRPr="00691750">
        <w:rPr>
          <w:rFonts w:ascii="Arial" w:hAnsi="Arial" w:cs="Arial"/>
          <w:color w:val="000000"/>
          <w:sz w:val="18"/>
          <w:szCs w:val="18"/>
        </w:rPr>
        <w:t>zaposlujemo oziroma pogodbeno sodelujemo z ustrezno usposobljenimi strokovnimi delavci, ki bodo sposobni izvesti naročilo skladno z zahtevami naročnika,</w:t>
      </w:r>
    </w:p>
    <w:p w:rsidR="00691750" w:rsidRDefault="00691750" w:rsidP="00384D32">
      <w:pPr>
        <w:pStyle w:val="Odstavekseznama"/>
        <w:numPr>
          <w:ilvl w:val="0"/>
          <w:numId w:val="38"/>
        </w:numPr>
        <w:spacing w:before="60" w:after="0" w:line="264" w:lineRule="auto"/>
        <w:jc w:val="both"/>
        <w:rPr>
          <w:rFonts w:ascii="Arial" w:hAnsi="Arial" w:cs="Arial"/>
          <w:color w:val="000000"/>
          <w:sz w:val="18"/>
          <w:szCs w:val="18"/>
        </w:rPr>
      </w:pPr>
      <w:r w:rsidRPr="00691750">
        <w:rPr>
          <w:rFonts w:ascii="Arial" w:hAnsi="Arial" w:cs="Arial"/>
          <w:color w:val="000000"/>
          <w:sz w:val="18"/>
          <w:szCs w:val="18"/>
        </w:rPr>
        <w:t>vsi delavci izpolnjujejo pogoje za opravljanje posameznih razpisanih del, ki izhajajo iz veljavnih predpisov, ki urejajo področje gradenj in ostalih predpisov, ki urejajo področje predmeta javnega naročila,</w:t>
      </w:r>
    </w:p>
    <w:p w:rsidR="00691750" w:rsidRDefault="00691750" w:rsidP="00384D32">
      <w:pPr>
        <w:pStyle w:val="Odstavekseznama"/>
        <w:numPr>
          <w:ilvl w:val="0"/>
          <w:numId w:val="38"/>
        </w:numPr>
        <w:spacing w:before="60" w:after="0" w:line="264" w:lineRule="auto"/>
        <w:jc w:val="both"/>
        <w:rPr>
          <w:rFonts w:ascii="Arial" w:hAnsi="Arial" w:cs="Arial"/>
          <w:color w:val="000000"/>
          <w:sz w:val="18"/>
          <w:szCs w:val="18"/>
        </w:rPr>
      </w:pPr>
      <w:r w:rsidRPr="00691750">
        <w:rPr>
          <w:rFonts w:ascii="Arial" w:hAnsi="Arial" w:cs="Arial"/>
          <w:color w:val="000000"/>
          <w:sz w:val="18"/>
          <w:szCs w:val="18"/>
        </w:rPr>
        <w:t>glede na investicijo, ki je predmet javnega naročila razpolagamo z delavci, ki so usposobljeni za razpisana dela,</w:t>
      </w:r>
    </w:p>
    <w:p w:rsidR="00691750" w:rsidRDefault="00691750" w:rsidP="00384D32">
      <w:pPr>
        <w:pStyle w:val="Odstavekseznama"/>
        <w:numPr>
          <w:ilvl w:val="0"/>
          <w:numId w:val="38"/>
        </w:numPr>
        <w:spacing w:before="60" w:after="0" w:line="264" w:lineRule="auto"/>
        <w:jc w:val="both"/>
        <w:rPr>
          <w:rFonts w:ascii="Arial" w:hAnsi="Arial" w:cs="Arial"/>
          <w:color w:val="000000"/>
          <w:sz w:val="18"/>
          <w:szCs w:val="18"/>
        </w:rPr>
      </w:pPr>
      <w:r w:rsidRPr="00691750">
        <w:rPr>
          <w:rFonts w:ascii="Arial" w:hAnsi="Arial" w:cs="Arial"/>
          <w:color w:val="000000"/>
          <w:sz w:val="18"/>
          <w:szCs w:val="18"/>
        </w:rPr>
        <w:t xml:space="preserve">bomo v celoti prevzeli vso odgovornost za varnost delavcev in ostalih oseb na gradbišču ter mimoidočih, </w:t>
      </w:r>
    </w:p>
    <w:p w:rsidR="00691750" w:rsidRPr="00691750" w:rsidRDefault="00691750" w:rsidP="00384D32">
      <w:pPr>
        <w:pStyle w:val="Odstavekseznama"/>
        <w:numPr>
          <w:ilvl w:val="0"/>
          <w:numId w:val="38"/>
        </w:numPr>
        <w:spacing w:before="60" w:after="0" w:line="264" w:lineRule="auto"/>
        <w:jc w:val="both"/>
        <w:rPr>
          <w:rFonts w:ascii="Arial" w:hAnsi="Arial" w:cs="Arial"/>
          <w:color w:val="000000"/>
          <w:sz w:val="18"/>
          <w:szCs w:val="18"/>
        </w:rPr>
      </w:pPr>
      <w:r w:rsidRPr="00691750">
        <w:rPr>
          <w:rFonts w:ascii="Arial" w:hAnsi="Arial" w:cs="Arial"/>
          <w:color w:val="000000"/>
          <w:sz w:val="18"/>
          <w:szCs w:val="18"/>
        </w:rPr>
        <w:t xml:space="preserve">bomo zagotovili optimalno število dnevno potrebnih delavcev na gradbišču tako, da bo izvedba del potekala v skladu z zahtevami naročnika in v vseh predvidenih rokih, kot bodo izhajali iz terminskega plana izvedbe del. </w:t>
      </w:r>
    </w:p>
    <w:p w:rsidR="00691750" w:rsidRDefault="00691750" w:rsidP="00D7525A">
      <w:pPr>
        <w:tabs>
          <w:tab w:val="left" w:pos="3686"/>
        </w:tabs>
        <w:spacing w:after="0" w:line="240" w:lineRule="auto"/>
        <w:rPr>
          <w:rFonts w:ascii="Calibri" w:eastAsia="Times New Roman" w:hAnsi="Calibri" w:cs="Arial"/>
          <w:b/>
          <w:lang w:eastAsia="sl-SI"/>
        </w:rPr>
      </w:pPr>
    </w:p>
    <w:p w:rsidR="00691750" w:rsidRPr="00691750" w:rsidRDefault="00691750" w:rsidP="00691750">
      <w:pPr>
        <w:tabs>
          <w:tab w:val="left" w:pos="3686"/>
        </w:tabs>
        <w:spacing w:after="0" w:line="240" w:lineRule="auto"/>
        <w:rPr>
          <w:rFonts w:ascii="Calibri" w:eastAsia="Times New Roman" w:hAnsi="Calibri" w:cs="Arial"/>
          <w:b/>
          <w:lang w:eastAsia="sl-SI"/>
        </w:rPr>
      </w:pPr>
    </w:p>
    <w:p w:rsidR="00691750" w:rsidRPr="00691750" w:rsidRDefault="00691750" w:rsidP="00691750">
      <w:pPr>
        <w:tabs>
          <w:tab w:val="left" w:pos="3686"/>
        </w:tabs>
        <w:spacing w:after="0" w:line="240" w:lineRule="auto"/>
        <w:jc w:val="both"/>
        <w:rPr>
          <w:rFonts w:ascii="Arial" w:eastAsia="Times New Roman" w:hAnsi="Arial" w:cs="Arial"/>
          <w:sz w:val="18"/>
          <w:szCs w:val="18"/>
          <w:lang w:eastAsia="sl-SI"/>
        </w:rPr>
      </w:pPr>
      <w:r w:rsidRPr="00691750">
        <w:rPr>
          <w:rFonts w:ascii="Arial" w:eastAsia="Times New Roman" w:hAnsi="Arial" w:cs="Arial"/>
          <w:b/>
          <w:sz w:val="18"/>
          <w:szCs w:val="18"/>
          <w:lang w:eastAsia="sl-SI"/>
        </w:rPr>
        <w:t>ZA ODGOVORNEGA VODJO VSEH DEL po ZGO-1, katerega lahko zamenjamo le s pisnim soglasjem naročnika, imenujemo:</w:t>
      </w:r>
      <w:r>
        <w:rPr>
          <w:rFonts w:ascii="Arial" w:eastAsia="Times New Roman" w:hAnsi="Arial" w:cs="Arial"/>
          <w:b/>
          <w:sz w:val="18"/>
          <w:szCs w:val="18"/>
          <w:lang w:eastAsia="sl-SI"/>
        </w:rPr>
        <w:t xml:space="preserve"> </w:t>
      </w:r>
      <w:r w:rsidRPr="00691750">
        <w:rPr>
          <w:rFonts w:ascii="Arial" w:eastAsia="Times New Roman" w:hAnsi="Arial" w:cs="Arial"/>
          <w:sz w:val="18"/>
          <w:szCs w:val="18"/>
          <w:lang w:eastAsia="sl-SI"/>
        </w:rPr>
        <w:t>(ima opravljen strokovni izpit kot odgovorni vodja del za zahtevne, manj zahtevne in enostavne objekte oz. da izpolnjuje pogoje za odgovornega vodjo del v skladu s 77. členom ZGO-1).</w:t>
      </w:r>
    </w:p>
    <w:p w:rsidR="00691750" w:rsidRPr="00691750" w:rsidRDefault="00691750" w:rsidP="00691750">
      <w:pPr>
        <w:tabs>
          <w:tab w:val="left" w:pos="3686"/>
        </w:tabs>
        <w:spacing w:after="0" w:line="240" w:lineRule="auto"/>
        <w:jc w:val="both"/>
        <w:rPr>
          <w:rFonts w:ascii="Arial" w:hAnsi="Arial" w:cs="Arial"/>
          <w:sz w:val="18"/>
          <w:szCs w:val="18"/>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91750"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spacing w:after="200" w:line="276" w:lineRule="auto"/>
              <w:jc w:val="both"/>
              <w:rPr>
                <w:rFonts w:ascii="Arial" w:eastAsia="Calibri" w:hAnsi="Arial" w:cs="Arial"/>
                <w:b/>
                <w:sz w:val="18"/>
                <w:szCs w:val="18"/>
              </w:rPr>
            </w:pPr>
            <w:r w:rsidRPr="00691750">
              <w:rPr>
                <w:rFonts w:ascii="Arial" w:eastAsia="Calibri" w:hAnsi="Arial" w:cs="Arial"/>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spacing w:after="200" w:line="276" w:lineRule="auto"/>
              <w:jc w:val="both"/>
              <w:rPr>
                <w:rFonts w:ascii="Arial" w:eastAsia="Calibri" w:hAnsi="Arial" w:cs="Arial"/>
                <w:b/>
                <w:sz w:val="18"/>
                <w:szCs w:val="18"/>
              </w:rPr>
            </w:pPr>
            <w:r w:rsidRPr="00691750">
              <w:rPr>
                <w:rFonts w:ascii="Arial" w:eastAsia="Calibri" w:hAnsi="Arial" w:cs="Arial"/>
                <w:position w:val="-2"/>
                <w:sz w:val="18"/>
                <w:szCs w:val="18"/>
              </w:rPr>
              <w:t> </w:t>
            </w:r>
          </w:p>
        </w:tc>
      </w:tr>
      <w:tr w:rsidR="00691750" w:rsidRPr="00691750"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spacing w:after="200" w:line="276" w:lineRule="auto"/>
              <w:jc w:val="both"/>
              <w:rPr>
                <w:rFonts w:ascii="Arial" w:eastAsia="Calibri" w:hAnsi="Arial" w:cs="Arial"/>
                <w:b/>
                <w:sz w:val="18"/>
                <w:szCs w:val="18"/>
              </w:rPr>
            </w:pPr>
            <w:r w:rsidRPr="00691750">
              <w:rPr>
                <w:rFonts w:ascii="Arial" w:eastAsia="Calibri" w:hAnsi="Arial" w:cs="Arial"/>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spacing w:after="200" w:line="276" w:lineRule="auto"/>
              <w:jc w:val="both"/>
              <w:rPr>
                <w:rFonts w:ascii="Arial" w:eastAsia="Calibri" w:hAnsi="Arial" w:cs="Arial"/>
                <w:b/>
                <w:sz w:val="18"/>
                <w:szCs w:val="18"/>
              </w:rPr>
            </w:pPr>
            <w:r w:rsidRPr="00691750">
              <w:rPr>
                <w:rFonts w:ascii="Arial" w:eastAsia="Calibri" w:hAnsi="Arial" w:cs="Arial"/>
                <w:position w:val="-2"/>
                <w:sz w:val="18"/>
                <w:szCs w:val="18"/>
              </w:rPr>
              <w:t> </w:t>
            </w:r>
          </w:p>
        </w:tc>
      </w:tr>
      <w:tr w:rsidR="00691750" w:rsidRPr="00691750"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spacing w:after="200" w:line="276" w:lineRule="auto"/>
              <w:jc w:val="both"/>
              <w:rPr>
                <w:rFonts w:ascii="Arial" w:eastAsia="Calibri" w:hAnsi="Arial" w:cs="Arial"/>
                <w:b/>
                <w:sz w:val="18"/>
                <w:szCs w:val="18"/>
              </w:rPr>
            </w:pPr>
            <w:r w:rsidRPr="00691750">
              <w:rPr>
                <w:rFonts w:ascii="Arial" w:eastAsia="Calibri" w:hAnsi="Arial" w:cs="Arial"/>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spacing w:after="200" w:line="276" w:lineRule="auto"/>
              <w:jc w:val="both"/>
              <w:rPr>
                <w:rFonts w:ascii="Arial" w:eastAsia="Calibri" w:hAnsi="Arial" w:cs="Arial"/>
                <w:b/>
                <w:sz w:val="18"/>
                <w:szCs w:val="18"/>
              </w:rPr>
            </w:pPr>
            <w:r w:rsidRPr="00691750">
              <w:rPr>
                <w:rFonts w:ascii="Arial" w:eastAsia="Calibri" w:hAnsi="Arial" w:cs="Arial"/>
                <w:position w:val="-2"/>
                <w:sz w:val="18"/>
                <w:szCs w:val="18"/>
              </w:rPr>
              <w:t xml:space="preserve">DA </w:t>
            </w:r>
            <w:r w:rsidRPr="00691750">
              <w:rPr>
                <w:rFonts w:ascii="Arial" w:eastAsia="Calibri" w:hAnsi="Arial" w:cs="Arial"/>
                <w:b/>
                <w:sz w:val="18"/>
                <w:szCs w:val="18"/>
              </w:rPr>
              <w:fldChar w:fldCharType="begin">
                <w:ffData>
                  <w:name w:val="cbox156e528c80bdc6"/>
                  <w:enabled/>
                  <w:calcOnExit w:val="0"/>
                  <w:checkBox>
                    <w:sizeAuto/>
                    <w:default w:val="0"/>
                  </w:checkBox>
                </w:ffData>
              </w:fldChar>
            </w:r>
            <w:r w:rsidRPr="00691750">
              <w:rPr>
                <w:rFonts w:ascii="Arial" w:eastAsia="Calibri" w:hAnsi="Arial" w:cs="Arial"/>
                <w:sz w:val="18"/>
                <w:szCs w:val="18"/>
              </w:rPr>
              <w:instrText xml:space="preserve"> FORMCHECKBOX </w:instrText>
            </w:r>
            <w:r w:rsidR="00B13B10">
              <w:rPr>
                <w:rFonts w:ascii="Arial" w:eastAsia="Calibri" w:hAnsi="Arial" w:cs="Arial"/>
                <w:b/>
                <w:sz w:val="18"/>
                <w:szCs w:val="18"/>
              </w:rPr>
            </w:r>
            <w:r w:rsidR="00B13B10">
              <w:rPr>
                <w:rFonts w:ascii="Arial" w:eastAsia="Calibri" w:hAnsi="Arial" w:cs="Arial"/>
                <w:b/>
                <w:sz w:val="18"/>
                <w:szCs w:val="18"/>
              </w:rPr>
              <w:fldChar w:fldCharType="separate"/>
            </w:r>
            <w:r w:rsidRPr="00691750">
              <w:rPr>
                <w:rFonts w:ascii="Arial" w:eastAsia="Calibri" w:hAnsi="Arial" w:cs="Arial"/>
                <w:b/>
                <w:sz w:val="18"/>
                <w:szCs w:val="18"/>
              </w:rPr>
              <w:fldChar w:fldCharType="end"/>
            </w:r>
            <w:r w:rsidRPr="00691750">
              <w:rPr>
                <w:rFonts w:ascii="Arial" w:eastAsia="Calibri" w:hAnsi="Arial" w:cs="Arial"/>
                <w:position w:val="-2"/>
                <w:sz w:val="18"/>
                <w:szCs w:val="18"/>
              </w:rPr>
              <w:t xml:space="preserve"> NE </w:t>
            </w:r>
            <w:r w:rsidRPr="00691750">
              <w:rPr>
                <w:rFonts w:ascii="Arial" w:eastAsia="Calibri" w:hAnsi="Arial" w:cs="Arial"/>
                <w:b/>
                <w:sz w:val="18"/>
                <w:szCs w:val="18"/>
              </w:rPr>
              <w:fldChar w:fldCharType="begin">
                <w:ffData>
                  <w:name w:val="cbox156e528c80deda"/>
                  <w:enabled/>
                  <w:calcOnExit w:val="0"/>
                  <w:checkBox>
                    <w:sizeAuto/>
                    <w:default w:val="0"/>
                  </w:checkBox>
                </w:ffData>
              </w:fldChar>
            </w:r>
            <w:r w:rsidRPr="00691750">
              <w:rPr>
                <w:rFonts w:ascii="Arial" w:eastAsia="Calibri" w:hAnsi="Arial" w:cs="Arial"/>
                <w:sz w:val="18"/>
                <w:szCs w:val="18"/>
              </w:rPr>
              <w:instrText xml:space="preserve"> FORMCHECKBOX </w:instrText>
            </w:r>
            <w:r w:rsidR="00B13B10">
              <w:rPr>
                <w:rFonts w:ascii="Arial" w:eastAsia="Calibri" w:hAnsi="Arial" w:cs="Arial"/>
                <w:b/>
                <w:sz w:val="18"/>
                <w:szCs w:val="18"/>
              </w:rPr>
            </w:r>
            <w:r w:rsidR="00B13B10">
              <w:rPr>
                <w:rFonts w:ascii="Arial" w:eastAsia="Calibri" w:hAnsi="Arial" w:cs="Arial"/>
                <w:b/>
                <w:sz w:val="18"/>
                <w:szCs w:val="18"/>
              </w:rPr>
              <w:fldChar w:fldCharType="separate"/>
            </w:r>
            <w:r w:rsidRPr="00691750">
              <w:rPr>
                <w:rFonts w:ascii="Arial" w:eastAsia="Calibri" w:hAnsi="Arial" w:cs="Arial"/>
                <w:b/>
                <w:sz w:val="18"/>
                <w:szCs w:val="18"/>
              </w:rPr>
              <w:fldChar w:fldCharType="end"/>
            </w:r>
          </w:p>
        </w:tc>
      </w:tr>
      <w:tr w:rsidR="00691750" w:rsidRPr="00691750"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spacing w:after="200" w:line="276" w:lineRule="auto"/>
              <w:jc w:val="both"/>
              <w:rPr>
                <w:rFonts w:ascii="Arial" w:eastAsia="Calibri" w:hAnsi="Arial" w:cs="Arial"/>
                <w:position w:val="-2"/>
                <w:sz w:val="18"/>
                <w:szCs w:val="18"/>
              </w:rPr>
            </w:pPr>
            <w:r w:rsidRPr="00691750">
              <w:rPr>
                <w:rFonts w:ascii="Arial" w:eastAsia="Calibri" w:hAnsi="Arial" w:cs="Arial"/>
                <w:position w:val="-2"/>
                <w:sz w:val="18"/>
                <w:szCs w:val="18"/>
              </w:rPr>
              <w:t>Leto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spacing w:after="200" w:line="276" w:lineRule="auto"/>
              <w:jc w:val="both"/>
              <w:rPr>
                <w:rFonts w:ascii="Arial" w:eastAsia="Calibri" w:hAnsi="Arial" w:cs="Arial"/>
                <w:position w:val="-2"/>
                <w:sz w:val="18"/>
                <w:szCs w:val="18"/>
              </w:rPr>
            </w:pPr>
          </w:p>
        </w:tc>
      </w:tr>
    </w:tbl>
    <w:p w:rsidR="00691750" w:rsidRPr="00691750" w:rsidRDefault="00691750" w:rsidP="00691750">
      <w:pPr>
        <w:tabs>
          <w:tab w:val="left" w:pos="3686"/>
        </w:tabs>
        <w:spacing w:after="0" w:line="240" w:lineRule="auto"/>
        <w:rPr>
          <w:rFonts w:ascii="Calibri" w:eastAsia="Times New Roman" w:hAnsi="Calibri" w:cs="Arial"/>
          <w:b/>
          <w:lang w:eastAsia="sl-SI"/>
        </w:rPr>
      </w:pPr>
    </w:p>
    <w:p w:rsidR="00691750" w:rsidRDefault="00691750" w:rsidP="00D7525A">
      <w:pPr>
        <w:tabs>
          <w:tab w:val="left" w:pos="3686"/>
        </w:tabs>
        <w:spacing w:after="0" w:line="240" w:lineRule="auto"/>
        <w:rPr>
          <w:rFonts w:ascii="Calibri" w:eastAsia="Times New Roman" w:hAnsi="Calibri" w:cs="Arial"/>
          <w:b/>
          <w:lang w:eastAsia="sl-SI"/>
        </w:rPr>
      </w:pPr>
    </w:p>
    <w:p w:rsidR="00691750" w:rsidRDefault="00691750" w:rsidP="00D7525A">
      <w:pPr>
        <w:tabs>
          <w:tab w:val="left" w:pos="3686"/>
        </w:tabs>
        <w:spacing w:after="0" w:line="240" w:lineRule="auto"/>
        <w:rPr>
          <w:rFonts w:ascii="Calibri" w:eastAsia="Times New Roman" w:hAnsi="Calibri" w:cs="Arial"/>
          <w:b/>
          <w:lang w:eastAsia="sl-SI"/>
        </w:rPr>
      </w:pPr>
    </w:p>
    <w:p w:rsidR="00691750" w:rsidRDefault="00691750" w:rsidP="00D7525A">
      <w:pPr>
        <w:tabs>
          <w:tab w:val="left" w:pos="3686"/>
        </w:tabs>
        <w:spacing w:after="0" w:line="240" w:lineRule="auto"/>
        <w:rPr>
          <w:rFonts w:ascii="Calibri" w:eastAsia="Times New Roman" w:hAnsi="Calibri" w:cs="Arial"/>
          <w:b/>
          <w:lang w:eastAsia="sl-SI"/>
        </w:rPr>
      </w:pPr>
    </w:p>
    <w:p w:rsidR="00691750" w:rsidRDefault="00691750" w:rsidP="00D7525A">
      <w:pPr>
        <w:tabs>
          <w:tab w:val="left" w:pos="3686"/>
        </w:tabs>
        <w:spacing w:after="0" w:line="240" w:lineRule="auto"/>
        <w:rPr>
          <w:rFonts w:ascii="Calibri" w:eastAsia="Times New Roman" w:hAnsi="Calibri" w:cs="Arial"/>
          <w:b/>
          <w:lang w:eastAsia="sl-SI"/>
        </w:rPr>
      </w:pPr>
    </w:p>
    <w:p w:rsidR="00691750" w:rsidRPr="00691750" w:rsidRDefault="00691750" w:rsidP="00691750">
      <w:pPr>
        <w:jc w:val="both"/>
        <w:rPr>
          <w:rFonts w:ascii="Arial" w:eastAsia="Calibri" w:hAnsi="Arial" w:cs="Arial"/>
          <w:position w:val="-2"/>
          <w:sz w:val="18"/>
          <w:szCs w:val="18"/>
        </w:rPr>
      </w:pPr>
      <w:r w:rsidRPr="00691750">
        <w:rPr>
          <w:rFonts w:ascii="Arial" w:eastAsia="Times New Roman" w:hAnsi="Arial" w:cs="Arial"/>
          <w:b/>
          <w:sz w:val="18"/>
          <w:szCs w:val="18"/>
          <w:lang w:eastAsia="sl-SI"/>
        </w:rPr>
        <w:lastRenderedPageBreak/>
        <w:t xml:space="preserve">SEZNAM REFERENČNIH DEL IMENOVANEGA ODGOVORNEGA VODJA VSEH DEL PONUDNIKA </w:t>
      </w:r>
    </w:p>
    <w:p w:rsidR="00D2380F" w:rsidRPr="000E53AE" w:rsidRDefault="00D2380F" w:rsidP="00D2380F">
      <w:pPr>
        <w:spacing w:after="240" w:line="240" w:lineRule="auto"/>
        <w:jc w:val="both"/>
        <w:rPr>
          <w:rFonts w:ascii="Arial" w:eastAsia="Calibri" w:hAnsi="Arial" w:cs="Arial"/>
          <w:position w:val="-2"/>
          <w:sz w:val="18"/>
          <w:szCs w:val="18"/>
        </w:rPr>
      </w:pPr>
      <w:r w:rsidRPr="000E53AE">
        <w:rPr>
          <w:rFonts w:ascii="Arial" w:eastAsia="Calibri" w:hAnsi="Arial" w:cs="Arial"/>
          <w:position w:val="-2"/>
          <w:sz w:val="18"/>
          <w:szCs w:val="18"/>
        </w:rPr>
        <w:t>Ponudnik, mora dokazati, da je navedeni odgovorni vodja del v zadnjih petih (5) letih pred dnem objave javnega naročila opravljal delo odgovornega vodje del;</w:t>
      </w:r>
    </w:p>
    <w:p w:rsidR="00C01B82" w:rsidRPr="00451DC4" w:rsidRDefault="00C01B82" w:rsidP="00C01B82">
      <w:pPr>
        <w:pStyle w:val="Odstavekseznama"/>
        <w:numPr>
          <w:ilvl w:val="0"/>
          <w:numId w:val="35"/>
        </w:numPr>
        <w:rPr>
          <w:rFonts w:ascii="Arial" w:eastAsia="Calibri" w:hAnsi="Arial" w:cs="Arial"/>
          <w:color w:val="FF0000"/>
          <w:position w:val="-2"/>
          <w:sz w:val="18"/>
          <w:szCs w:val="18"/>
        </w:rPr>
      </w:pPr>
      <w:r w:rsidRPr="00A67C6C">
        <w:rPr>
          <w:rFonts w:ascii="Arial" w:eastAsia="Calibri" w:hAnsi="Arial" w:cs="Arial"/>
          <w:position w:val="-2"/>
          <w:sz w:val="18"/>
          <w:szCs w:val="18"/>
        </w:rPr>
        <w:t xml:space="preserve">vsaj na </w:t>
      </w:r>
      <w:r w:rsidR="00F146B9">
        <w:rPr>
          <w:rFonts w:ascii="Arial" w:eastAsia="Calibri" w:hAnsi="Arial" w:cs="Arial"/>
          <w:position w:val="-2"/>
          <w:sz w:val="18"/>
          <w:szCs w:val="18"/>
        </w:rPr>
        <w:t>eni (1</w:t>
      </w:r>
      <w:r w:rsidRPr="00A67C6C">
        <w:rPr>
          <w:rFonts w:ascii="Arial" w:eastAsia="Calibri" w:hAnsi="Arial" w:cs="Arial"/>
          <w:position w:val="-2"/>
          <w:sz w:val="18"/>
          <w:szCs w:val="18"/>
        </w:rPr>
        <w:t>)</w:t>
      </w:r>
      <w:r w:rsidRPr="00451DC4">
        <w:rPr>
          <w:rFonts w:ascii="Arial" w:eastAsia="Calibri" w:hAnsi="Arial" w:cs="Arial"/>
          <w:color w:val="FF0000"/>
          <w:position w:val="-2"/>
          <w:sz w:val="18"/>
          <w:szCs w:val="18"/>
        </w:rPr>
        <w:t xml:space="preserve"> </w:t>
      </w:r>
      <w:r>
        <w:rPr>
          <w:rFonts w:ascii="Arial" w:eastAsia="Calibri" w:hAnsi="Arial" w:cs="Arial"/>
          <w:position w:val="-2"/>
          <w:sz w:val="18"/>
          <w:szCs w:val="18"/>
        </w:rPr>
        <w:t>kanalizacij</w:t>
      </w:r>
      <w:r w:rsidR="00F146B9">
        <w:rPr>
          <w:rFonts w:ascii="Arial" w:eastAsia="Calibri" w:hAnsi="Arial" w:cs="Arial"/>
          <w:position w:val="-2"/>
          <w:sz w:val="18"/>
          <w:szCs w:val="18"/>
        </w:rPr>
        <w:t>i</w:t>
      </w:r>
      <w:r w:rsidRPr="00A67C6C">
        <w:rPr>
          <w:rFonts w:ascii="Arial" w:eastAsia="Calibri" w:hAnsi="Arial" w:cs="Arial"/>
          <w:position w:val="-2"/>
          <w:sz w:val="18"/>
          <w:szCs w:val="18"/>
        </w:rPr>
        <w:t xml:space="preserve"> za odvod odpadne komunalne vode s cevmi premera najmanj DN400 v enkratni dolžini vsaj 40</w:t>
      </w:r>
      <w:r>
        <w:rPr>
          <w:rFonts w:ascii="Arial" w:eastAsia="Calibri" w:hAnsi="Arial" w:cs="Arial"/>
          <w:position w:val="-2"/>
          <w:sz w:val="18"/>
          <w:szCs w:val="18"/>
        </w:rPr>
        <w:t xml:space="preserve"> m.</w:t>
      </w:r>
    </w:p>
    <w:p w:rsidR="00691750" w:rsidRPr="00691750" w:rsidRDefault="00691750" w:rsidP="00691750">
      <w:pPr>
        <w:spacing w:after="0" w:line="240" w:lineRule="auto"/>
        <w:jc w:val="both"/>
        <w:rPr>
          <w:rFonts w:ascii="Arial" w:eastAsia="Calibri" w:hAnsi="Arial" w:cs="Arial"/>
          <w:position w:val="-2"/>
          <w:sz w:val="18"/>
          <w:szCs w:val="18"/>
        </w:rPr>
      </w:pPr>
    </w:p>
    <w:p w:rsidR="00691750" w:rsidRPr="00691750" w:rsidRDefault="00691750" w:rsidP="00691750">
      <w:pPr>
        <w:spacing w:after="0" w:line="240" w:lineRule="auto"/>
        <w:jc w:val="both"/>
        <w:rPr>
          <w:rFonts w:ascii="Arial" w:eastAsia="Calibri" w:hAnsi="Arial" w:cs="Arial"/>
          <w:position w:val="-2"/>
          <w:sz w:val="18"/>
          <w:szCs w:val="18"/>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691750" w:rsidRPr="00691750"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691750" w:rsidRPr="00691750" w:rsidRDefault="00691750" w:rsidP="00691750">
            <w:pPr>
              <w:jc w:val="both"/>
              <w:rPr>
                <w:rFonts w:ascii="Arial" w:hAnsi="Arial" w:cs="Arial"/>
                <w:sz w:val="18"/>
                <w:szCs w:val="18"/>
              </w:rPr>
            </w:pPr>
            <w:proofErr w:type="spellStart"/>
            <w:r w:rsidRPr="00691750">
              <w:rPr>
                <w:rFonts w:ascii="Arial" w:hAnsi="Arial" w:cs="Arial"/>
                <w:b/>
                <w:bCs/>
                <w:position w:val="-2"/>
                <w:sz w:val="18"/>
                <w:szCs w:val="18"/>
                <w:shd w:val="clear" w:color="auto" w:fill="CCCCCC"/>
              </w:rPr>
              <w:t>Zap</w:t>
            </w:r>
            <w:proofErr w:type="spellEnd"/>
            <w:r w:rsidRPr="00691750">
              <w:rPr>
                <w:rFonts w:ascii="Arial" w:hAnsi="Arial" w:cs="Arial"/>
                <w:b/>
                <w:bCs/>
                <w:position w:val="-2"/>
                <w:sz w:val="18"/>
                <w:szCs w:val="18"/>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91750" w:rsidRDefault="00691750" w:rsidP="00691750">
            <w:pPr>
              <w:jc w:val="both"/>
              <w:rPr>
                <w:rFonts w:ascii="Arial" w:hAnsi="Arial" w:cs="Arial"/>
                <w:b/>
                <w:sz w:val="18"/>
                <w:szCs w:val="18"/>
              </w:rPr>
            </w:pPr>
            <w:r w:rsidRPr="00691750">
              <w:rPr>
                <w:rFonts w:ascii="Arial" w:hAnsi="Arial" w:cs="Arial"/>
                <w:b/>
                <w:sz w:val="18"/>
                <w:szCs w:val="18"/>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91750" w:rsidRDefault="00691750" w:rsidP="00691750">
            <w:pPr>
              <w:jc w:val="both"/>
              <w:rPr>
                <w:rFonts w:ascii="Arial" w:hAnsi="Arial" w:cs="Arial"/>
                <w:b/>
                <w:sz w:val="18"/>
                <w:szCs w:val="18"/>
                <w:highlight w:val="yellow"/>
              </w:rPr>
            </w:pPr>
            <w:r w:rsidRPr="00691750">
              <w:rPr>
                <w:rFonts w:ascii="Arial" w:hAnsi="Arial" w:cs="Arial"/>
                <w:b/>
                <w:sz w:val="18"/>
                <w:szCs w:val="18"/>
              </w:rPr>
              <w:t>Vrsta dela</w:t>
            </w:r>
            <w:r w:rsidRPr="00691750">
              <w:rPr>
                <w:rFonts w:ascii="Arial" w:hAnsi="Arial" w:cs="Arial"/>
                <w:b/>
                <w:sz w:val="18"/>
                <w:szCs w:val="18"/>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91750" w:rsidRDefault="00691750" w:rsidP="00691750">
            <w:pPr>
              <w:jc w:val="both"/>
              <w:rPr>
                <w:rFonts w:ascii="Arial" w:hAnsi="Arial" w:cs="Arial"/>
                <w:b/>
                <w:sz w:val="18"/>
                <w:szCs w:val="18"/>
              </w:rPr>
            </w:pPr>
            <w:r>
              <w:rPr>
                <w:rFonts w:ascii="Arial" w:hAnsi="Arial" w:cs="Arial"/>
                <w:b/>
                <w:sz w:val="18"/>
                <w:szCs w:val="18"/>
              </w:rPr>
              <w:t xml:space="preserve">Čas </w:t>
            </w:r>
            <w:r w:rsidRPr="00691750">
              <w:rPr>
                <w:rFonts w:ascii="Arial" w:hAnsi="Arial" w:cs="Arial"/>
                <w:b/>
                <w:sz w:val="18"/>
                <w:szCs w:val="18"/>
              </w:rPr>
              <w:t>realizacije</w:t>
            </w:r>
            <w:r w:rsidRPr="00691750">
              <w:rPr>
                <w:rFonts w:ascii="Arial" w:hAnsi="Arial" w:cs="Arial"/>
                <w:b/>
                <w:sz w:val="18"/>
                <w:szCs w:val="18"/>
              </w:rPr>
              <w:br/>
              <w:t xml:space="preserve">(od </w:t>
            </w:r>
            <w:proofErr w:type="spellStart"/>
            <w:r w:rsidRPr="00691750">
              <w:rPr>
                <w:rFonts w:ascii="Arial" w:hAnsi="Arial" w:cs="Arial"/>
                <w:b/>
                <w:sz w:val="18"/>
                <w:szCs w:val="18"/>
              </w:rPr>
              <w:t>mesec_leto</w:t>
            </w:r>
            <w:proofErr w:type="spellEnd"/>
            <w:r w:rsidRPr="00691750">
              <w:rPr>
                <w:rFonts w:ascii="Arial" w:hAnsi="Arial" w:cs="Arial"/>
                <w:b/>
                <w:sz w:val="18"/>
                <w:szCs w:val="18"/>
              </w:rPr>
              <w:t xml:space="preserve"> do </w:t>
            </w:r>
            <w:proofErr w:type="spellStart"/>
            <w:r w:rsidRPr="00691750">
              <w:rPr>
                <w:rFonts w:ascii="Arial" w:hAnsi="Arial" w:cs="Arial"/>
                <w:b/>
                <w:sz w:val="18"/>
                <w:szCs w:val="18"/>
              </w:rPr>
              <w:t>mesec_leto</w:t>
            </w:r>
            <w:proofErr w:type="spellEnd"/>
            <w:r w:rsidRPr="00691750">
              <w:rPr>
                <w:rFonts w:ascii="Arial" w:hAnsi="Arial" w:cs="Arial"/>
                <w:b/>
                <w:sz w:val="18"/>
                <w:szCs w:val="18"/>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691750" w:rsidRPr="00691750" w:rsidRDefault="00691750" w:rsidP="00691750">
            <w:pPr>
              <w:jc w:val="both"/>
              <w:rPr>
                <w:rFonts w:ascii="Arial" w:hAnsi="Arial" w:cs="Arial"/>
                <w:b/>
                <w:sz w:val="18"/>
                <w:szCs w:val="18"/>
              </w:rPr>
            </w:pPr>
            <w:r w:rsidRPr="00691750">
              <w:rPr>
                <w:rFonts w:ascii="Arial" w:hAnsi="Arial" w:cs="Arial"/>
                <w:b/>
                <w:sz w:val="18"/>
                <w:szCs w:val="18"/>
              </w:rPr>
              <w:t>Pogodbena vrednost brez DDV v EUR</w:t>
            </w:r>
          </w:p>
        </w:tc>
      </w:tr>
      <w:tr w:rsidR="00691750" w:rsidRPr="00691750"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rPr>
            </w:pPr>
            <w:r w:rsidRPr="00691750">
              <w:rPr>
                <w:rFonts w:ascii="Arial" w:hAnsi="Arial" w:cs="Arial"/>
                <w:b/>
                <w:bCs/>
                <w:position w:val="-2"/>
                <w:sz w:val="18"/>
                <w:szCs w:val="18"/>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rPr>
            </w:pPr>
            <w:r w:rsidRPr="00691750">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rPr>
            </w:pPr>
            <w:r w:rsidRPr="00691750">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rPr>
            </w:pPr>
            <w:r w:rsidRPr="00691750">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rPr>
            </w:pPr>
            <w:r w:rsidRPr="00691750">
              <w:rPr>
                <w:rFonts w:ascii="Arial" w:hAnsi="Arial" w:cs="Arial"/>
                <w:position w:val="-2"/>
                <w:sz w:val="18"/>
                <w:szCs w:val="18"/>
              </w:rPr>
              <w:t> </w:t>
            </w:r>
          </w:p>
        </w:tc>
      </w:tr>
      <w:tr w:rsidR="00691750" w:rsidRPr="00691750"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rPr>
            </w:pPr>
            <w:r w:rsidRPr="00691750">
              <w:rPr>
                <w:rFonts w:ascii="Arial" w:hAnsi="Arial" w:cs="Arial"/>
                <w:b/>
                <w:bCs/>
                <w:position w:val="-2"/>
                <w:sz w:val="18"/>
                <w:szCs w:val="18"/>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rPr>
            </w:pPr>
            <w:r w:rsidRPr="00691750">
              <w:rPr>
                <w:rFonts w:ascii="Arial" w:hAnsi="Arial" w:cs="Arial"/>
                <w:position w:val="-2"/>
                <w:sz w:val="18"/>
                <w:szCs w:val="18"/>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rPr>
            </w:pPr>
            <w:r w:rsidRPr="00691750">
              <w:rPr>
                <w:rFonts w:ascii="Arial" w:hAnsi="Arial" w:cs="Arial"/>
                <w:position w:val="-2"/>
                <w:sz w:val="18"/>
                <w:szCs w:val="18"/>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rPr>
            </w:pPr>
            <w:r w:rsidRPr="00691750">
              <w:rPr>
                <w:rFonts w:ascii="Arial" w:hAnsi="Arial" w:cs="Arial"/>
                <w:position w:val="-2"/>
                <w:sz w:val="18"/>
                <w:szCs w:val="18"/>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rPr>
            </w:pPr>
            <w:r w:rsidRPr="00691750">
              <w:rPr>
                <w:rFonts w:ascii="Arial" w:hAnsi="Arial" w:cs="Arial"/>
                <w:position w:val="-2"/>
                <w:sz w:val="18"/>
                <w:szCs w:val="18"/>
              </w:rPr>
              <w:t> </w:t>
            </w:r>
          </w:p>
        </w:tc>
      </w:tr>
      <w:tr w:rsidR="00691750" w:rsidRPr="00691750"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b/>
                <w:bCs/>
                <w:position w:val="-2"/>
                <w:sz w:val="18"/>
                <w:szCs w:val="18"/>
              </w:rPr>
            </w:pPr>
            <w:r w:rsidRPr="00691750">
              <w:rPr>
                <w:rFonts w:ascii="Arial" w:hAnsi="Arial" w:cs="Arial"/>
                <w:b/>
                <w:bCs/>
                <w:position w:val="-2"/>
                <w:sz w:val="18"/>
                <w:szCs w:val="18"/>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position w:val="-2"/>
                <w:sz w:val="18"/>
                <w:szCs w:val="18"/>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position w:val="-2"/>
                <w:sz w:val="18"/>
                <w:szCs w:val="18"/>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position w:val="-2"/>
                <w:sz w:val="18"/>
                <w:szCs w:val="18"/>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position w:val="-2"/>
                <w:sz w:val="18"/>
                <w:szCs w:val="18"/>
              </w:rPr>
            </w:pPr>
          </w:p>
        </w:tc>
      </w:tr>
      <w:tr w:rsidR="00691750" w:rsidRPr="00691750"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b/>
                <w:bCs/>
                <w:position w:val="-2"/>
                <w:sz w:val="18"/>
                <w:szCs w:val="18"/>
              </w:rPr>
            </w:pPr>
            <w:r w:rsidRPr="00691750">
              <w:rPr>
                <w:rFonts w:ascii="Arial" w:hAnsi="Arial" w:cs="Arial"/>
                <w:b/>
                <w:bCs/>
                <w:position w:val="-2"/>
                <w:sz w:val="18"/>
                <w:szCs w:val="18"/>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position w:val="-2"/>
                <w:sz w:val="18"/>
                <w:szCs w:val="18"/>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position w:val="-2"/>
                <w:sz w:val="18"/>
                <w:szCs w:val="18"/>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position w:val="-2"/>
                <w:sz w:val="18"/>
                <w:szCs w:val="18"/>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691750" w:rsidRPr="00691750" w:rsidRDefault="00691750" w:rsidP="00691750">
            <w:pPr>
              <w:jc w:val="both"/>
              <w:rPr>
                <w:rFonts w:ascii="Arial" w:hAnsi="Arial" w:cs="Arial"/>
                <w:position w:val="-2"/>
                <w:sz w:val="18"/>
                <w:szCs w:val="18"/>
              </w:rPr>
            </w:pPr>
          </w:p>
        </w:tc>
      </w:tr>
    </w:tbl>
    <w:p w:rsidR="00691750" w:rsidRPr="00691750" w:rsidRDefault="00691750" w:rsidP="00691750">
      <w:pPr>
        <w:jc w:val="both"/>
        <w:rPr>
          <w:rFonts w:ascii="Arial" w:hAnsi="Arial" w:cs="Arial"/>
          <w:b/>
          <w:sz w:val="18"/>
          <w:szCs w:val="18"/>
        </w:rPr>
      </w:pPr>
    </w:p>
    <w:p w:rsidR="00691750" w:rsidRPr="00691750" w:rsidRDefault="00691750" w:rsidP="00691750">
      <w:pPr>
        <w:jc w:val="both"/>
        <w:rPr>
          <w:rFonts w:ascii="Arial" w:hAnsi="Arial" w:cs="Arial"/>
          <w:b/>
          <w:sz w:val="18"/>
          <w:szCs w:val="18"/>
        </w:rPr>
      </w:pPr>
      <w:r w:rsidRPr="00691750">
        <w:rPr>
          <w:rFonts w:ascii="Arial" w:hAnsi="Arial" w:cs="Arial"/>
          <w:b/>
          <w:sz w:val="18"/>
          <w:szCs w:val="18"/>
        </w:rPr>
        <w:t>Izjavljamo, da so bila vsa dela izvedena po predpisih stroke in ustrezno zaključena.</w:t>
      </w:r>
    </w:p>
    <w:p w:rsidR="00691750" w:rsidRPr="00691750" w:rsidRDefault="00691750" w:rsidP="00691750">
      <w:pPr>
        <w:tabs>
          <w:tab w:val="left" w:pos="3686"/>
        </w:tabs>
        <w:jc w:val="both"/>
        <w:rPr>
          <w:rFonts w:ascii="Arial" w:hAnsi="Arial" w:cs="Arial"/>
          <w:sz w:val="18"/>
          <w:szCs w:val="18"/>
          <w:u w:val="single"/>
        </w:rPr>
      </w:pPr>
    </w:p>
    <w:p w:rsidR="00691750" w:rsidRPr="00691750" w:rsidRDefault="00691750" w:rsidP="00691750">
      <w:pPr>
        <w:tabs>
          <w:tab w:val="left" w:pos="3686"/>
        </w:tabs>
        <w:jc w:val="both"/>
        <w:rPr>
          <w:rFonts w:ascii="Arial" w:hAnsi="Arial" w:cs="Arial"/>
          <w:sz w:val="18"/>
          <w:szCs w:val="18"/>
          <w:u w:val="single"/>
        </w:rPr>
      </w:pPr>
      <w:r w:rsidRPr="00691750">
        <w:rPr>
          <w:rFonts w:ascii="Arial" w:hAnsi="Arial" w:cs="Arial"/>
          <w:sz w:val="18"/>
          <w:szCs w:val="18"/>
          <w:u w:val="single"/>
        </w:rPr>
        <w:t>OPOZORILO!</w:t>
      </w:r>
    </w:p>
    <w:p w:rsidR="00691750" w:rsidRPr="00691750" w:rsidRDefault="00691750" w:rsidP="00691750">
      <w:pPr>
        <w:tabs>
          <w:tab w:val="left" w:pos="3686"/>
        </w:tabs>
        <w:jc w:val="both"/>
        <w:rPr>
          <w:rFonts w:ascii="Arial" w:hAnsi="Arial" w:cs="Arial"/>
          <w:sz w:val="18"/>
          <w:szCs w:val="18"/>
          <w:u w:val="single"/>
        </w:rPr>
      </w:pPr>
      <w:r w:rsidRPr="00691750">
        <w:rPr>
          <w:rFonts w:ascii="Arial" w:hAnsi="Arial" w:cs="Arial"/>
          <w:bCs/>
          <w:sz w:val="18"/>
          <w:szCs w:val="18"/>
        </w:rPr>
        <w:t xml:space="preserve"> K  navedenim referencam ponudnik priloži referenčna potrdila ponudnika, izdana s strani referenčnih naročnikov v smislu vsebine Obrazca št. 1</w:t>
      </w:r>
      <w:r w:rsidR="00393D51">
        <w:rPr>
          <w:rFonts w:ascii="Arial" w:hAnsi="Arial" w:cs="Arial"/>
          <w:bCs/>
          <w:sz w:val="18"/>
          <w:szCs w:val="18"/>
        </w:rPr>
        <w:t>0</w:t>
      </w:r>
      <w:r w:rsidRPr="00691750">
        <w:rPr>
          <w:rFonts w:ascii="Arial" w:hAnsi="Arial" w:cs="Arial"/>
          <w:bCs/>
          <w:sz w:val="18"/>
          <w:szCs w:val="18"/>
        </w:rPr>
        <w:t>, nosilci referenc morajo biti dejansko tudi izvajalci razpisanih del.</w:t>
      </w:r>
    </w:p>
    <w:p w:rsidR="00691750" w:rsidRPr="00691750" w:rsidRDefault="00691750" w:rsidP="00691750">
      <w:pPr>
        <w:tabs>
          <w:tab w:val="left" w:pos="3686"/>
        </w:tabs>
        <w:jc w:val="both"/>
        <w:rPr>
          <w:rFonts w:ascii="Arial" w:hAnsi="Arial" w:cs="Arial"/>
          <w:sz w:val="18"/>
          <w:szCs w:val="18"/>
        </w:rPr>
      </w:pPr>
    </w:p>
    <w:p w:rsidR="00691750" w:rsidRPr="00691750" w:rsidRDefault="00691750" w:rsidP="00691750">
      <w:pPr>
        <w:tabs>
          <w:tab w:val="left" w:pos="3686"/>
        </w:tabs>
        <w:jc w:val="both"/>
        <w:rPr>
          <w:rFonts w:ascii="Arial" w:hAnsi="Arial" w:cs="Arial"/>
          <w:sz w:val="18"/>
          <w:szCs w:val="18"/>
        </w:rPr>
      </w:pPr>
    </w:p>
    <w:p w:rsidR="00691750" w:rsidRPr="00691750" w:rsidRDefault="00691750" w:rsidP="00691750">
      <w:pPr>
        <w:tabs>
          <w:tab w:val="left" w:pos="3686"/>
        </w:tabs>
        <w:jc w:val="both"/>
        <w:rPr>
          <w:rFonts w:ascii="Arial" w:hAnsi="Arial" w:cs="Arial"/>
          <w:sz w:val="18"/>
          <w:szCs w:val="18"/>
        </w:rPr>
      </w:pPr>
    </w:p>
    <w:p w:rsidR="00D7525A" w:rsidRPr="002075EE" w:rsidRDefault="00D7525A" w:rsidP="00D7525A">
      <w:pPr>
        <w:spacing w:after="0"/>
        <w:jc w:val="both"/>
        <w:rPr>
          <w:rFonts w:ascii="Arial" w:hAnsi="Arial" w:cs="Arial"/>
          <w:i/>
          <w:sz w:val="18"/>
          <w:szCs w:val="18"/>
        </w:rPr>
      </w:pPr>
    </w:p>
    <w:p w:rsidR="00D7525A" w:rsidRPr="002075EE" w:rsidRDefault="00D7525A" w:rsidP="00D7525A">
      <w:pPr>
        <w:tabs>
          <w:tab w:val="left" w:pos="3686"/>
        </w:tabs>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D7525A" w:rsidRPr="002075EE" w:rsidTr="00AC76A8">
        <w:tc>
          <w:tcPr>
            <w:tcW w:w="2500" w:type="pct"/>
            <w:hideMark/>
          </w:tcPr>
          <w:p w:rsidR="00D7525A" w:rsidRPr="002075EE" w:rsidRDefault="00D7525A" w:rsidP="00AC76A8">
            <w:pPr>
              <w:jc w:val="both"/>
              <w:rPr>
                <w:rFonts w:ascii="Arial" w:hAnsi="Arial" w:cs="Arial"/>
                <w:position w:val="-2"/>
                <w:sz w:val="18"/>
                <w:szCs w:val="18"/>
              </w:rPr>
            </w:pPr>
          </w:p>
          <w:p w:rsidR="00D7525A" w:rsidRPr="002075EE" w:rsidRDefault="00D7525A" w:rsidP="00AC76A8">
            <w:pPr>
              <w:jc w:val="both"/>
              <w:rPr>
                <w:rFonts w:ascii="Arial" w:hAnsi="Arial" w:cs="Arial"/>
              </w:rPr>
            </w:pPr>
            <w:r w:rsidRPr="002075EE">
              <w:rPr>
                <w:rFonts w:ascii="Arial" w:hAnsi="Arial" w:cs="Arial"/>
                <w:position w:val="-2"/>
                <w:sz w:val="18"/>
                <w:szCs w:val="18"/>
              </w:rPr>
              <w:t>Kraj in datum:</w:t>
            </w:r>
          </w:p>
        </w:tc>
        <w:tc>
          <w:tcPr>
            <w:tcW w:w="0" w:type="auto"/>
            <w:hideMark/>
          </w:tcPr>
          <w:p w:rsidR="00D7525A" w:rsidRPr="002075EE" w:rsidRDefault="00D7525A" w:rsidP="00AC76A8">
            <w:pPr>
              <w:jc w:val="both"/>
              <w:rPr>
                <w:rFonts w:ascii="Arial" w:hAnsi="Arial" w:cs="Arial"/>
              </w:rPr>
            </w:pPr>
            <w:r w:rsidRPr="002075EE">
              <w:rPr>
                <w:rFonts w:ascii="Arial" w:hAnsi="Arial" w:cs="Arial"/>
                <w:position w:val="-2"/>
                <w:sz w:val="18"/>
                <w:szCs w:val="18"/>
              </w:rPr>
              <w:t>Naziv:____________________________________</w:t>
            </w:r>
          </w:p>
        </w:tc>
      </w:tr>
      <w:tr w:rsidR="00D7525A" w:rsidRPr="002075EE" w:rsidTr="00AC76A8">
        <w:tc>
          <w:tcPr>
            <w:tcW w:w="2500" w:type="pct"/>
            <w:hideMark/>
          </w:tcPr>
          <w:p w:rsidR="00D7525A" w:rsidRPr="002075EE" w:rsidRDefault="00D7525A" w:rsidP="00AC76A8">
            <w:pPr>
              <w:jc w:val="both"/>
              <w:rPr>
                <w:rFonts w:ascii="Arial" w:hAnsi="Arial" w:cs="Arial"/>
              </w:rPr>
            </w:pPr>
            <w:r w:rsidRPr="002075EE">
              <w:rPr>
                <w:rFonts w:ascii="Arial" w:hAnsi="Arial" w:cs="Arial"/>
                <w:position w:val="-2"/>
                <w:sz w:val="18"/>
                <w:szCs w:val="18"/>
              </w:rPr>
              <w:t>(žig)</w:t>
            </w:r>
          </w:p>
        </w:tc>
        <w:tc>
          <w:tcPr>
            <w:tcW w:w="0" w:type="auto"/>
            <w:hideMark/>
          </w:tcPr>
          <w:p w:rsidR="00D7525A" w:rsidRPr="002075EE" w:rsidRDefault="00D7525A" w:rsidP="00AC76A8">
            <w:pPr>
              <w:jc w:val="both"/>
              <w:rPr>
                <w:rFonts w:ascii="Arial" w:hAnsi="Arial" w:cs="Arial"/>
              </w:rPr>
            </w:pPr>
            <w:r w:rsidRPr="002075EE">
              <w:rPr>
                <w:rFonts w:ascii="Arial" w:hAnsi="Arial" w:cs="Arial"/>
              </w:rPr>
              <w:t>____</w:t>
            </w:r>
            <w:r w:rsidRPr="002075EE">
              <w:rPr>
                <w:rFonts w:ascii="Arial" w:hAnsi="Arial" w:cs="Arial"/>
                <w:position w:val="-2"/>
                <w:sz w:val="18"/>
                <w:szCs w:val="18"/>
              </w:rPr>
              <w:t>____________________________________</w:t>
            </w:r>
          </w:p>
          <w:p w:rsidR="00D7525A" w:rsidRPr="002075EE" w:rsidRDefault="00D7525A" w:rsidP="00AC76A8">
            <w:pPr>
              <w:jc w:val="both"/>
              <w:rPr>
                <w:rFonts w:ascii="Arial" w:hAnsi="Arial" w:cs="Arial"/>
              </w:rPr>
            </w:pPr>
            <w:r w:rsidRPr="002075EE">
              <w:rPr>
                <w:rFonts w:ascii="Arial" w:hAnsi="Arial" w:cs="Arial"/>
                <w:position w:val="-2"/>
                <w:sz w:val="18"/>
                <w:szCs w:val="18"/>
              </w:rPr>
              <w:t>(Ime in priimek ter podpis)</w:t>
            </w:r>
          </w:p>
        </w:tc>
      </w:tr>
    </w:tbl>
    <w:p w:rsidR="00D7525A" w:rsidRPr="002075EE" w:rsidRDefault="00D7525A" w:rsidP="00D7525A">
      <w:pPr>
        <w:ind w:left="851" w:hanging="284"/>
        <w:jc w:val="both"/>
        <w:rPr>
          <w:rFonts w:ascii="Arial" w:hAnsi="Arial" w:cs="Arial"/>
          <w:sz w:val="18"/>
          <w:szCs w:val="18"/>
        </w:rPr>
      </w:pPr>
    </w:p>
    <w:p w:rsidR="00393D51" w:rsidRDefault="00393D51">
      <w:pPr>
        <w:rPr>
          <w:rFonts w:ascii="Arial" w:hAnsi="Arial" w:cs="Arial"/>
          <w:i/>
          <w:sz w:val="18"/>
          <w:szCs w:val="18"/>
        </w:rPr>
      </w:pPr>
      <w:r>
        <w:rPr>
          <w:rFonts w:ascii="Arial" w:hAnsi="Arial" w:cs="Arial"/>
          <w:i/>
          <w:sz w:val="18"/>
          <w:szCs w:val="18"/>
        </w:rPr>
        <w:br w:type="page"/>
      </w:r>
    </w:p>
    <w:p w:rsidR="00B76DD8" w:rsidRPr="009B3809" w:rsidRDefault="00F97B9E" w:rsidP="00E51C59">
      <w:pPr>
        <w:spacing w:after="0"/>
        <w:jc w:val="both"/>
        <w:rPr>
          <w:rFonts w:ascii="Arial" w:hAnsi="Arial" w:cs="Arial"/>
          <w:i/>
          <w:sz w:val="18"/>
          <w:szCs w:val="18"/>
        </w:rPr>
      </w:pPr>
      <w:r w:rsidRPr="009B3809">
        <w:rPr>
          <w:rFonts w:ascii="Arial" w:hAnsi="Arial" w:cs="Arial"/>
          <w:i/>
          <w:sz w:val="18"/>
          <w:szCs w:val="18"/>
        </w:rPr>
        <w:lastRenderedPageBreak/>
        <w:t>Obrazec št: 1</w:t>
      </w:r>
      <w:r w:rsidR="00393D51">
        <w:rPr>
          <w:rFonts w:ascii="Arial" w:hAnsi="Arial" w:cs="Arial"/>
          <w:i/>
          <w:sz w:val="18"/>
          <w:szCs w:val="18"/>
        </w:rPr>
        <w:t>0</w:t>
      </w:r>
    </w:p>
    <w:p w:rsidR="00B76DD8" w:rsidRPr="009B3809" w:rsidRDefault="00B76DD8" w:rsidP="00E51C59">
      <w:pPr>
        <w:tabs>
          <w:tab w:val="left" w:pos="3686"/>
        </w:tabs>
        <w:jc w:val="both"/>
        <w:rPr>
          <w:rFonts w:ascii="Arial" w:hAnsi="Arial" w:cs="Arial"/>
          <w:sz w:val="18"/>
          <w:szCs w:val="18"/>
        </w:rPr>
      </w:pPr>
    </w:p>
    <w:p w:rsidR="00B76DD8" w:rsidRPr="009B3809" w:rsidRDefault="00B76DD8" w:rsidP="00E51C59">
      <w:pPr>
        <w:pStyle w:val="Naslov3"/>
        <w:jc w:val="both"/>
        <w:rPr>
          <w:rFonts w:ascii="Arial" w:eastAsia="Calibri" w:hAnsi="Arial" w:cs="Arial"/>
          <w:color w:val="auto"/>
          <w:sz w:val="24"/>
          <w:u w:val="single"/>
        </w:rPr>
      </w:pPr>
      <w:bookmarkStart w:id="8" w:name="_Ref380574777"/>
      <w:bookmarkStart w:id="9" w:name="_Toc380575519"/>
      <w:bookmarkStart w:id="10" w:name="_Toc380579092"/>
      <w:bookmarkStart w:id="11" w:name="_Toc380580674"/>
      <w:bookmarkStart w:id="12" w:name="_Toc452111876"/>
      <w:bookmarkStart w:id="13" w:name="_Toc508100818"/>
      <w:r w:rsidRPr="009B3809">
        <w:rPr>
          <w:rFonts w:ascii="Arial" w:eastAsia="Calibri" w:hAnsi="Arial" w:cs="Arial"/>
          <w:color w:val="auto"/>
          <w:sz w:val="24"/>
          <w:u w:val="single"/>
        </w:rPr>
        <w:t>REFERENČNO POTRDILO</w:t>
      </w:r>
      <w:bookmarkEnd w:id="8"/>
      <w:bookmarkEnd w:id="9"/>
      <w:bookmarkEnd w:id="10"/>
      <w:bookmarkEnd w:id="11"/>
      <w:r w:rsidRPr="009B3809">
        <w:rPr>
          <w:rFonts w:ascii="Arial" w:eastAsia="Calibri" w:hAnsi="Arial" w:cs="Arial"/>
          <w:color w:val="auto"/>
          <w:sz w:val="24"/>
          <w:u w:val="single"/>
        </w:rPr>
        <w:t xml:space="preserve"> ZA ODGOVORNEGA VODJO DEL</w:t>
      </w:r>
      <w:bookmarkEnd w:id="12"/>
      <w:bookmarkEnd w:id="13"/>
    </w:p>
    <w:p w:rsidR="00B76DD8" w:rsidRPr="009B3809" w:rsidRDefault="00B76DD8" w:rsidP="00E51C59">
      <w:pPr>
        <w:tabs>
          <w:tab w:val="left" w:pos="3686"/>
        </w:tabs>
        <w:jc w:val="both"/>
        <w:rPr>
          <w:rFonts w:ascii="Arial" w:hAnsi="Arial" w:cs="Arial"/>
          <w:b/>
          <w:bCs/>
          <w:sz w:val="18"/>
          <w:szCs w:val="18"/>
        </w:rPr>
      </w:pPr>
    </w:p>
    <w:p w:rsidR="00B76DD8" w:rsidRPr="009B3809" w:rsidRDefault="00B76DD8" w:rsidP="00E51C59">
      <w:pPr>
        <w:tabs>
          <w:tab w:val="left" w:pos="3686"/>
        </w:tabs>
        <w:jc w:val="both"/>
        <w:rPr>
          <w:rFonts w:ascii="Arial" w:hAnsi="Arial" w:cs="Arial"/>
          <w:b/>
          <w:bCs/>
          <w:sz w:val="18"/>
          <w:szCs w:val="18"/>
        </w:rPr>
      </w:pPr>
      <w:r w:rsidRPr="009B3809">
        <w:rPr>
          <w:rFonts w:ascii="Arial" w:hAnsi="Arial" w:cs="Arial"/>
          <w:bCs/>
          <w:sz w:val="18"/>
          <w:szCs w:val="18"/>
        </w:rPr>
        <w:t>Naziv in polni naslov referenčnega naročnika:</w:t>
      </w:r>
    </w:p>
    <w:p w:rsidR="00B76DD8" w:rsidRPr="009B3809" w:rsidRDefault="00B76DD8" w:rsidP="00E51C59">
      <w:pPr>
        <w:tabs>
          <w:tab w:val="left" w:pos="3686"/>
        </w:tabs>
        <w:jc w:val="both"/>
        <w:rPr>
          <w:rFonts w:ascii="Arial" w:hAnsi="Arial" w:cs="Arial"/>
          <w:b/>
          <w:bCs/>
          <w:sz w:val="18"/>
          <w:szCs w:val="18"/>
        </w:rPr>
      </w:pPr>
      <w:r w:rsidRPr="009B3809">
        <w:rPr>
          <w:rFonts w:ascii="Arial" w:hAnsi="Arial" w:cs="Arial"/>
          <w:bCs/>
          <w:sz w:val="18"/>
          <w:szCs w:val="18"/>
        </w:rPr>
        <w:t>…………………………………………………………………….………………………………………….……</w:t>
      </w:r>
      <w:r w:rsidR="0094291C" w:rsidRPr="009B3809">
        <w:rPr>
          <w:rFonts w:ascii="Arial" w:hAnsi="Arial" w:cs="Arial"/>
          <w:bCs/>
          <w:sz w:val="18"/>
          <w:szCs w:val="18"/>
        </w:rPr>
        <w:t>……………..</w:t>
      </w:r>
    </w:p>
    <w:p w:rsidR="00B76DD8" w:rsidRPr="009B3809" w:rsidRDefault="00B76DD8" w:rsidP="00E51C59">
      <w:pPr>
        <w:tabs>
          <w:tab w:val="left" w:pos="3686"/>
        </w:tabs>
        <w:jc w:val="both"/>
        <w:rPr>
          <w:rFonts w:ascii="Arial" w:hAnsi="Arial" w:cs="Arial"/>
          <w:sz w:val="18"/>
          <w:szCs w:val="18"/>
        </w:rPr>
      </w:pPr>
    </w:p>
    <w:p w:rsidR="00B76DD8" w:rsidRPr="009B3809" w:rsidRDefault="00B76DD8" w:rsidP="00E51C59">
      <w:pPr>
        <w:tabs>
          <w:tab w:val="left" w:pos="3686"/>
        </w:tabs>
        <w:jc w:val="both"/>
        <w:rPr>
          <w:rFonts w:ascii="Arial" w:hAnsi="Arial" w:cs="Arial"/>
          <w:b/>
          <w:bCs/>
          <w:sz w:val="18"/>
          <w:szCs w:val="18"/>
        </w:rPr>
      </w:pPr>
      <w:r w:rsidRPr="009B3809">
        <w:rPr>
          <w:rFonts w:ascii="Arial" w:hAnsi="Arial" w:cs="Arial"/>
          <w:bCs/>
          <w:sz w:val="18"/>
          <w:szCs w:val="18"/>
        </w:rPr>
        <w:t>Kontaktna oseba referenčnega naročnika  in telefonska številka:</w:t>
      </w:r>
    </w:p>
    <w:p w:rsidR="00B76DD8" w:rsidRPr="009B3809" w:rsidRDefault="00B76DD8" w:rsidP="00E51C59">
      <w:pPr>
        <w:tabs>
          <w:tab w:val="left" w:pos="3686"/>
        </w:tabs>
        <w:jc w:val="both"/>
        <w:rPr>
          <w:rFonts w:ascii="Arial" w:hAnsi="Arial" w:cs="Arial"/>
          <w:bCs/>
          <w:sz w:val="18"/>
          <w:szCs w:val="18"/>
        </w:rPr>
      </w:pPr>
      <w:r w:rsidRPr="009B3809">
        <w:rPr>
          <w:rFonts w:ascii="Arial" w:hAnsi="Arial" w:cs="Arial"/>
          <w:bCs/>
          <w:sz w:val="18"/>
          <w:szCs w:val="18"/>
        </w:rPr>
        <w:t>…………………………………………………………………….………………………………………….……</w:t>
      </w:r>
      <w:r w:rsidR="0094291C" w:rsidRPr="009B3809">
        <w:rPr>
          <w:rFonts w:ascii="Arial" w:hAnsi="Arial" w:cs="Arial"/>
          <w:bCs/>
          <w:sz w:val="18"/>
          <w:szCs w:val="18"/>
        </w:rPr>
        <w:t>……………</w:t>
      </w:r>
    </w:p>
    <w:p w:rsidR="00B76DD8" w:rsidRPr="009B3809" w:rsidRDefault="00B76DD8" w:rsidP="00E51C59">
      <w:pPr>
        <w:tabs>
          <w:tab w:val="left" w:pos="3686"/>
        </w:tabs>
        <w:jc w:val="both"/>
        <w:rPr>
          <w:rFonts w:ascii="Arial" w:hAnsi="Arial" w:cs="Arial"/>
          <w:b/>
          <w:bCs/>
          <w:sz w:val="18"/>
          <w:szCs w:val="18"/>
        </w:rPr>
      </w:pPr>
      <w:r w:rsidRPr="009B3809">
        <w:rPr>
          <w:rFonts w:ascii="Arial" w:hAnsi="Arial" w:cs="Arial"/>
          <w:bCs/>
          <w:sz w:val="18"/>
          <w:szCs w:val="18"/>
        </w:rPr>
        <w:t xml:space="preserve">Spodaj podpisani  predstavnik referenčnega naročnika potrjujem, da je </w:t>
      </w:r>
      <w:r w:rsidRPr="009B3809">
        <w:rPr>
          <w:rFonts w:ascii="Arial" w:hAnsi="Arial" w:cs="Arial"/>
          <w:sz w:val="18"/>
          <w:szCs w:val="18"/>
        </w:rPr>
        <w:t>g./ga.</w:t>
      </w:r>
      <w:r w:rsidRPr="009B3809">
        <w:rPr>
          <w:rFonts w:ascii="Arial" w:hAnsi="Arial" w:cs="Arial"/>
          <w:sz w:val="18"/>
          <w:szCs w:val="18"/>
        </w:rPr>
        <w:tab/>
      </w:r>
    </w:p>
    <w:p w:rsidR="00B76DD8" w:rsidRPr="009B3809" w:rsidRDefault="00B76DD8" w:rsidP="00E51C59">
      <w:pPr>
        <w:tabs>
          <w:tab w:val="left" w:pos="3686"/>
        </w:tabs>
        <w:jc w:val="both"/>
        <w:rPr>
          <w:rFonts w:ascii="Arial" w:hAnsi="Arial" w:cs="Arial"/>
          <w:b/>
          <w:bCs/>
          <w:sz w:val="18"/>
          <w:szCs w:val="18"/>
        </w:rPr>
      </w:pPr>
      <w:r w:rsidRPr="009B3809">
        <w:rPr>
          <w:rFonts w:ascii="Arial" w:hAnsi="Arial" w:cs="Arial"/>
          <w:bCs/>
          <w:sz w:val="18"/>
          <w:szCs w:val="18"/>
        </w:rPr>
        <w:t>…………………………………………………………………….………………………………………….……</w:t>
      </w:r>
      <w:r w:rsidR="0094291C" w:rsidRPr="009B3809">
        <w:rPr>
          <w:rFonts w:ascii="Arial" w:hAnsi="Arial" w:cs="Arial"/>
          <w:bCs/>
          <w:sz w:val="18"/>
          <w:szCs w:val="18"/>
        </w:rPr>
        <w:t>…………….</w:t>
      </w:r>
    </w:p>
    <w:p w:rsidR="00B76DD8" w:rsidRPr="009B3809" w:rsidRDefault="00B76DD8" w:rsidP="00E51C59">
      <w:pPr>
        <w:tabs>
          <w:tab w:val="left" w:pos="3686"/>
        </w:tabs>
        <w:jc w:val="both"/>
        <w:rPr>
          <w:rFonts w:ascii="Arial" w:hAnsi="Arial" w:cs="Arial"/>
          <w:b/>
          <w:bCs/>
          <w:sz w:val="18"/>
          <w:szCs w:val="18"/>
        </w:rPr>
      </w:pPr>
      <w:r w:rsidRPr="009B3809">
        <w:rPr>
          <w:rFonts w:ascii="Arial" w:hAnsi="Arial" w:cs="Arial"/>
          <w:bCs/>
          <w:sz w:val="18"/>
          <w:szCs w:val="18"/>
        </w:rPr>
        <w:t>za nas kvalitetno in v skladu s pogodbo opravljal/a  delo odgovornega vodja del:</w:t>
      </w:r>
    </w:p>
    <w:p w:rsidR="00B76DD8" w:rsidRPr="009B3809" w:rsidRDefault="00B76DD8" w:rsidP="00E51C59">
      <w:pPr>
        <w:tabs>
          <w:tab w:val="left" w:pos="3686"/>
        </w:tabs>
        <w:jc w:val="both"/>
        <w:rPr>
          <w:rFonts w:ascii="Arial" w:hAnsi="Arial" w:cs="Arial"/>
          <w:b/>
          <w:sz w:val="18"/>
          <w:szCs w:val="18"/>
        </w:rPr>
      </w:pPr>
      <w:r w:rsidRPr="009B3809">
        <w:rPr>
          <w:rFonts w:ascii="Arial" w:hAnsi="Arial" w:cs="Arial"/>
          <w:sz w:val="18"/>
          <w:szCs w:val="18"/>
        </w:rPr>
        <w:t>-</w:t>
      </w:r>
      <w:r w:rsidR="00677631">
        <w:rPr>
          <w:rFonts w:ascii="Arial" w:hAnsi="Arial" w:cs="Arial"/>
          <w:sz w:val="18"/>
          <w:szCs w:val="18"/>
        </w:rPr>
        <w:t xml:space="preserve"> </w:t>
      </w:r>
      <w:r w:rsidRPr="009B3809">
        <w:rPr>
          <w:rFonts w:ascii="Arial" w:hAnsi="Arial" w:cs="Arial"/>
          <w:sz w:val="18"/>
          <w:szCs w:val="18"/>
        </w:rPr>
        <w:t>naziv objekta: ….………………………………….…………………………………………………</w:t>
      </w:r>
      <w:r w:rsidR="0094291C" w:rsidRPr="009B3809">
        <w:rPr>
          <w:rFonts w:ascii="Arial" w:hAnsi="Arial" w:cs="Arial"/>
          <w:sz w:val="18"/>
          <w:szCs w:val="18"/>
        </w:rPr>
        <w:t>………………………..</w:t>
      </w:r>
    </w:p>
    <w:p w:rsidR="00B76DD8" w:rsidRPr="009B3809" w:rsidRDefault="00B76DD8" w:rsidP="00E51C59">
      <w:pPr>
        <w:tabs>
          <w:tab w:val="left" w:pos="3686"/>
        </w:tabs>
        <w:jc w:val="both"/>
        <w:rPr>
          <w:rFonts w:ascii="Arial" w:hAnsi="Arial" w:cs="Arial"/>
          <w:b/>
          <w:bCs/>
          <w:sz w:val="18"/>
          <w:szCs w:val="18"/>
        </w:rPr>
      </w:pPr>
      <w:r w:rsidRPr="009B3809">
        <w:rPr>
          <w:rFonts w:ascii="Arial" w:hAnsi="Arial" w:cs="Arial"/>
          <w:sz w:val="18"/>
          <w:szCs w:val="18"/>
        </w:rPr>
        <w:t>-</w:t>
      </w:r>
      <w:r w:rsidR="00677631">
        <w:rPr>
          <w:rFonts w:ascii="Arial" w:hAnsi="Arial" w:cs="Arial"/>
          <w:sz w:val="18"/>
          <w:szCs w:val="18"/>
        </w:rPr>
        <w:t xml:space="preserve"> </w:t>
      </w:r>
      <w:r w:rsidRPr="009B3809">
        <w:rPr>
          <w:rFonts w:ascii="Arial" w:hAnsi="Arial" w:cs="Arial"/>
          <w:sz w:val="18"/>
          <w:szCs w:val="18"/>
        </w:rPr>
        <w:t xml:space="preserve">vrsta del:  </w:t>
      </w:r>
      <w:r w:rsidRPr="009B3809">
        <w:rPr>
          <w:rFonts w:ascii="Arial" w:hAnsi="Arial" w:cs="Arial"/>
          <w:bCs/>
          <w:sz w:val="18"/>
          <w:szCs w:val="18"/>
        </w:rPr>
        <w:t>…………………………………………………………………….…………………………</w:t>
      </w:r>
      <w:r w:rsidR="0094291C" w:rsidRPr="009B3809">
        <w:rPr>
          <w:rFonts w:ascii="Arial" w:hAnsi="Arial" w:cs="Arial"/>
          <w:bCs/>
          <w:sz w:val="18"/>
          <w:szCs w:val="18"/>
        </w:rPr>
        <w:t>……………………..</w:t>
      </w:r>
    </w:p>
    <w:p w:rsidR="00F51B25" w:rsidRPr="0073208D" w:rsidRDefault="00F51B25" w:rsidP="00F51B25">
      <w:pPr>
        <w:tabs>
          <w:tab w:val="left" w:pos="3686"/>
        </w:tabs>
        <w:rPr>
          <w:rFonts w:ascii="Arial" w:hAnsi="Arial" w:cs="Arial"/>
          <w:b/>
          <w:sz w:val="18"/>
          <w:szCs w:val="18"/>
        </w:rPr>
      </w:pPr>
      <w:r w:rsidRPr="0073208D">
        <w:rPr>
          <w:rFonts w:ascii="Arial" w:hAnsi="Arial" w:cs="Arial"/>
          <w:sz w:val="18"/>
          <w:szCs w:val="18"/>
        </w:rPr>
        <w:t>-</w:t>
      </w:r>
      <w:r>
        <w:rPr>
          <w:rFonts w:ascii="Arial" w:hAnsi="Arial" w:cs="Arial"/>
          <w:sz w:val="18"/>
          <w:szCs w:val="18"/>
        </w:rPr>
        <w:t xml:space="preserve"> </w:t>
      </w:r>
      <w:r w:rsidRPr="0073208D">
        <w:rPr>
          <w:rFonts w:ascii="Arial" w:hAnsi="Arial" w:cs="Arial"/>
          <w:sz w:val="18"/>
          <w:szCs w:val="18"/>
        </w:rPr>
        <w:t>kraj izvedbe: …………………….………………………………………….…………………………………………………</w:t>
      </w:r>
    </w:p>
    <w:p w:rsidR="00F51B25" w:rsidRPr="0073208D" w:rsidRDefault="00F51B25" w:rsidP="00F51B25">
      <w:pPr>
        <w:ind w:right="-2"/>
        <w:rPr>
          <w:rFonts w:ascii="Arial" w:hAnsi="Arial" w:cs="Arial"/>
          <w:sz w:val="18"/>
          <w:szCs w:val="18"/>
        </w:rPr>
      </w:pPr>
      <w:r w:rsidRPr="0073208D">
        <w:rPr>
          <w:rFonts w:ascii="Arial" w:hAnsi="Arial" w:cs="Arial"/>
          <w:sz w:val="18"/>
          <w:szCs w:val="18"/>
        </w:rPr>
        <w:t>- čas izvedbe projekta (od mesec/leto - do mesec/ leto): …………………………………………………………….......</w:t>
      </w:r>
    </w:p>
    <w:p w:rsidR="00D2380F" w:rsidRDefault="00D2380F" w:rsidP="00D2380F">
      <w:pPr>
        <w:spacing w:before="225" w:after="225" w:line="240" w:lineRule="auto"/>
        <w:jc w:val="both"/>
        <w:rPr>
          <w:rFonts w:ascii="Arial" w:hAnsi="Arial" w:cs="Arial"/>
          <w:sz w:val="18"/>
          <w:szCs w:val="18"/>
        </w:rPr>
      </w:pPr>
      <w:r w:rsidRPr="0073208D">
        <w:rPr>
          <w:rFonts w:ascii="Arial" w:hAnsi="Arial" w:cs="Arial"/>
          <w:sz w:val="18"/>
          <w:szCs w:val="18"/>
        </w:rPr>
        <w:t xml:space="preserve">- dejanska končna neto vrednost izvedenih del brez </w:t>
      </w:r>
      <w:r>
        <w:rPr>
          <w:rFonts w:ascii="Arial" w:hAnsi="Arial" w:cs="Arial"/>
          <w:sz w:val="18"/>
          <w:szCs w:val="18"/>
        </w:rPr>
        <w:t>DDV: ….……………………</w:t>
      </w:r>
      <w:r w:rsidR="00C01B82">
        <w:rPr>
          <w:rFonts w:ascii="Arial" w:hAnsi="Arial" w:cs="Arial"/>
          <w:sz w:val="18"/>
          <w:szCs w:val="18"/>
        </w:rPr>
        <w:t>……</w:t>
      </w:r>
      <w:r>
        <w:rPr>
          <w:rFonts w:ascii="Arial" w:hAnsi="Arial" w:cs="Arial"/>
          <w:sz w:val="18"/>
          <w:szCs w:val="18"/>
        </w:rPr>
        <w:t>…………………….…………….</w:t>
      </w:r>
    </w:p>
    <w:p w:rsidR="00D2380F" w:rsidRPr="00C01B82" w:rsidRDefault="00D2380F" w:rsidP="00D2380F">
      <w:pPr>
        <w:spacing w:before="225" w:after="225" w:line="240" w:lineRule="auto"/>
        <w:jc w:val="both"/>
        <w:rPr>
          <w:rFonts w:ascii="Arial" w:hAnsi="Arial" w:cs="Arial"/>
          <w:sz w:val="18"/>
          <w:szCs w:val="18"/>
        </w:rPr>
      </w:pPr>
      <w:r w:rsidRPr="00C01B82">
        <w:rPr>
          <w:rFonts w:ascii="Arial" w:hAnsi="Arial" w:cs="Arial"/>
          <w:sz w:val="18"/>
          <w:szCs w:val="18"/>
        </w:rPr>
        <w:t>- dolžin</w:t>
      </w:r>
      <w:r w:rsidR="00C01B82" w:rsidRPr="00C01B82">
        <w:rPr>
          <w:rFonts w:ascii="Arial" w:hAnsi="Arial" w:cs="Arial"/>
          <w:sz w:val="18"/>
          <w:szCs w:val="18"/>
        </w:rPr>
        <w:t>a (v enkratni dolžini)</w:t>
      </w:r>
      <w:r w:rsidRPr="00C01B82">
        <w:rPr>
          <w:rFonts w:ascii="Arial" w:hAnsi="Arial" w:cs="Arial"/>
          <w:sz w:val="18"/>
          <w:szCs w:val="18"/>
        </w:rPr>
        <w:t xml:space="preserve"> cevi: ….………</w:t>
      </w:r>
      <w:r w:rsidR="00C01B82" w:rsidRPr="00C01B82">
        <w:rPr>
          <w:rFonts w:ascii="Arial" w:hAnsi="Arial" w:cs="Arial"/>
          <w:sz w:val="18"/>
          <w:szCs w:val="18"/>
        </w:rPr>
        <w:t>………………</w:t>
      </w:r>
      <w:r w:rsidRPr="00C01B82">
        <w:rPr>
          <w:rFonts w:ascii="Arial" w:hAnsi="Arial" w:cs="Arial"/>
          <w:sz w:val="18"/>
          <w:szCs w:val="18"/>
        </w:rPr>
        <w:t>………………………………….………………………………</w:t>
      </w:r>
    </w:p>
    <w:p w:rsidR="00D2380F" w:rsidRPr="00C01B82" w:rsidRDefault="00C01B82" w:rsidP="00D2380F">
      <w:pPr>
        <w:spacing w:before="225" w:after="225" w:line="240" w:lineRule="auto"/>
        <w:jc w:val="both"/>
        <w:rPr>
          <w:rFonts w:ascii="Arial" w:hAnsi="Arial" w:cs="Arial"/>
          <w:sz w:val="18"/>
          <w:szCs w:val="18"/>
        </w:rPr>
      </w:pPr>
      <w:r w:rsidRPr="00C01B82">
        <w:rPr>
          <w:rFonts w:ascii="Arial" w:hAnsi="Arial" w:cs="Arial"/>
          <w:sz w:val="18"/>
          <w:szCs w:val="18"/>
        </w:rPr>
        <w:t xml:space="preserve">- premer </w:t>
      </w:r>
      <w:r w:rsidR="00D2380F" w:rsidRPr="00C01B82">
        <w:rPr>
          <w:rFonts w:ascii="Arial" w:hAnsi="Arial" w:cs="Arial"/>
          <w:sz w:val="18"/>
          <w:szCs w:val="18"/>
        </w:rPr>
        <w:t>cevi: ….………………</w:t>
      </w:r>
      <w:r w:rsidRPr="00C01B82">
        <w:rPr>
          <w:rFonts w:ascii="Arial" w:hAnsi="Arial" w:cs="Arial"/>
          <w:sz w:val="18"/>
          <w:szCs w:val="18"/>
        </w:rPr>
        <w:t>……………………………</w:t>
      </w:r>
      <w:r w:rsidR="00D2380F" w:rsidRPr="00C01B82">
        <w:rPr>
          <w:rFonts w:ascii="Arial" w:hAnsi="Arial" w:cs="Arial"/>
          <w:sz w:val="18"/>
          <w:szCs w:val="18"/>
        </w:rPr>
        <w:t>………………………….……………………………………….</w:t>
      </w:r>
    </w:p>
    <w:p w:rsidR="00F51B25" w:rsidRPr="0073208D" w:rsidRDefault="00F51B25" w:rsidP="00F51B25">
      <w:pPr>
        <w:tabs>
          <w:tab w:val="left" w:pos="3686"/>
        </w:tabs>
        <w:rPr>
          <w:rFonts w:ascii="Arial" w:hAnsi="Arial" w:cs="Arial"/>
          <w:b/>
          <w:sz w:val="18"/>
          <w:szCs w:val="18"/>
        </w:rPr>
      </w:pPr>
      <w:r w:rsidRPr="0073208D">
        <w:rPr>
          <w:rFonts w:ascii="Arial" w:hAnsi="Arial" w:cs="Arial"/>
          <w:sz w:val="18"/>
          <w:szCs w:val="18"/>
        </w:rPr>
        <w:t xml:space="preserve">- kratek tehnični opis izvedbe </w:t>
      </w:r>
    </w:p>
    <w:p w:rsidR="00F51B25" w:rsidRPr="0073208D" w:rsidRDefault="00F51B25" w:rsidP="00F51B25">
      <w:pPr>
        <w:tabs>
          <w:tab w:val="left" w:pos="3686"/>
        </w:tabs>
        <w:rPr>
          <w:rFonts w:ascii="Arial" w:hAnsi="Arial" w:cs="Arial"/>
          <w:sz w:val="18"/>
          <w:szCs w:val="18"/>
        </w:rPr>
      </w:pPr>
      <w:r w:rsidRPr="0073208D">
        <w:rPr>
          <w:rFonts w:ascii="Arial" w:hAnsi="Arial" w:cs="Arial"/>
          <w:sz w:val="18"/>
          <w:szCs w:val="18"/>
        </w:rPr>
        <w:t>………………………………….………………………………….………………………………….…………………………</w:t>
      </w:r>
    </w:p>
    <w:p w:rsidR="00F51B25" w:rsidRPr="0073208D" w:rsidRDefault="00F51B25" w:rsidP="00F51B25">
      <w:pPr>
        <w:tabs>
          <w:tab w:val="left" w:pos="3686"/>
        </w:tabs>
        <w:rPr>
          <w:rFonts w:ascii="Arial" w:hAnsi="Arial" w:cs="Arial"/>
          <w:sz w:val="18"/>
          <w:szCs w:val="18"/>
        </w:rPr>
      </w:pPr>
      <w:r w:rsidRPr="0073208D">
        <w:rPr>
          <w:rFonts w:ascii="Arial" w:hAnsi="Arial" w:cs="Arial"/>
          <w:sz w:val="18"/>
          <w:szCs w:val="18"/>
        </w:rPr>
        <w:t>……………………………………….………………….………………………………….………………………………….…</w:t>
      </w:r>
    </w:p>
    <w:p w:rsidR="00F51B25" w:rsidRPr="0073208D" w:rsidRDefault="00F51B25" w:rsidP="00F51B25">
      <w:pPr>
        <w:tabs>
          <w:tab w:val="left" w:pos="3686"/>
        </w:tabs>
        <w:rPr>
          <w:rFonts w:ascii="Arial" w:hAnsi="Arial" w:cs="Arial"/>
          <w:b/>
          <w:sz w:val="18"/>
          <w:szCs w:val="18"/>
        </w:rPr>
      </w:pPr>
      <w:r w:rsidRPr="0073208D">
        <w:rPr>
          <w:rFonts w:ascii="Arial" w:hAnsi="Arial" w:cs="Arial"/>
          <w:sz w:val="18"/>
          <w:szCs w:val="18"/>
        </w:rPr>
        <w:t>……………………………………………………………………………………………………………………………………</w:t>
      </w:r>
    </w:p>
    <w:p w:rsidR="00F51B25" w:rsidRPr="0073208D" w:rsidRDefault="00F51B25" w:rsidP="00F51B25">
      <w:pPr>
        <w:tabs>
          <w:tab w:val="left" w:pos="3686"/>
        </w:tabs>
        <w:jc w:val="both"/>
        <w:rPr>
          <w:rFonts w:ascii="Arial" w:hAnsi="Arial" w:cs="Arial"/>
          <w:b/>
          <w:bCs/>
          <w:sz w:val="18"/>
          <w:szCs w:val="18"/>
        </w:rPr>
      </w:pPr>
      <w:r w:rsidRPr="0073208D">
        <w:rPr>
          <w:rFonts w:ascii="Arial" w:hAnsi="Arial" w:cs="Arial"/>
          <w:bCs/>
          <w:sz w:val="18"/>
          <w:szCs w:val="18"/>
        </w:rPr>
        <w:t>Do izdaje tega potrdila na omenjenem objektu ni bilo nikakršnih reklamacij zaradi slabe izvedbe del.</w:t>
      </w:r>
    </w:p>
    <w:p w:rsidR="00B76DD8" w:rsidRPr="009B3809" w:rsidRDefault="00B76DD8" w:rsidP="00E51C59">
      <w:pPr>
        <w:ind w:right="22"/>
        <w:jc w:val="both"/>
        <w:rPr>
          <w:rFonts w:ascii="Arial" w:hAnsi="Arial" w:cs="Arial"/>
          <w:sz w:val="18"/>
          <w:szCs w:val="18"/>
        </w:rPr>
      </w:pPr>
      <w:r w:rsidRPr="009B3809">
        <w:rPr>
          <w:rFonts w:ascii="Arial" w:hAnsi="Arial" w:cs="Arial"/>
          <w:sz w:val="18"/>
          <w:szCs w:val="18"/>
        </w:rPr>
        <w:t>Delo je bilo opravljeno v dogovorjeni kvaliteti, količini in v dogovorjenem roku, v skladu z dogovorjenimi postopki in standardi.</w:t>
      </w:r>
    </w:p>
    <w:p w:rsidR="00570399" w:rsidRPr="009B3809" w:rsidRDefault="00570399" w:rsidP="00E51C59">
      <w:pPr>
        <w:ind w:right="22"/>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793A48" w:rsidRPr="009B3809" w:rsidTr="00997261">
        <w:tc>
          <w:tcPr>
            <w:tcW w:w="2500" w:type="pct"/>
            <w:hideMark/>
          </w:tcPr>
          <w:p w:rsidR="00F97B9E" w:rsidRPr="009B3809" w:rsidRDefault="00F97B9E" w:rsidP="00E51C59">
            <w:pPr>
              <w:jc w:val="both"/>
              <w:rPr>
                <w:rFonts w:ascii="Arial" w:hAnsi="Arial" w:cs="Arial"/>
                <w:position w:val="-2"/>
                <w:sz w:val="18"/>
                <w:szCs w:val="18"/>
              </w:rPr>
            </w:pPr>
          </w:p>
          <w:p w:rsidR="00F97B9E" w:rsidRPr="009B3809" w:rsidRDefault="00F97B9E" w:rsidP="00E51C59">
            <w:pPr>
              <w:jc w:val="both"/>
              <w:rPr>
                <w:rFonts w:ascii="Arial" w:hAnsi="Arial" w:cs="Arial"/>
              </w:rPr>
            </w:pPr>
            <w:r w:rsidRPr="009B3809">
              <w:rPr>
                <w:rFonts w:ascii="Arial" w:hAnsi="Arial" w:cs="Arial"/>
                <w:position w:val="-2"/>
                <w:sz w:val="18"/>
                <w:szCs w:val="18"/>
              </w:rPr>
              <w:t>Kraj in datum:</w:t>
            </w:r>
          </w:p>
        </w:tc>
        <w:tc>
          <w:tcPr>
            <w:tcW w:w="0" w:type="auto"/>
            <w:hideMark/>
          </w:tcPr>
          <w:p w:rsidR="00F97B9E" w:rsidRPr="009B3809" w:rsidRDefault="00F97B9E" w:rsidP="00E51C59">
            <w:pPr>
              <w:jc w:val="both"/>
              <w:rPr>
                <w:rFonts w:ascii="Arial" w:hAnsi="Arial" w:cs="Arial"/>
              </w:rPr>
            </w:pPr>
            <w:r w:rsidRPr="009B3809">
              <w:rPr>
                <w:rFonts w:ascii="Arial" w:hAnsi="Arial" w:cs="Arial"/>
                <w:position w:val="-2"/>
                <w:sz w:val="18"/>
                <w:szCs w:val="18"/>
              </w:rPr>
              <w:t>Naziv:____________________________________</w:t>
            </w:r>
          </w:p>
        </w:tc>
      </w:tr>
      <w:tr w:rsidR="00F97B9E" w:rsidRPr="009B3809" w:rsidTr="00997261">
        <w:tc>
          <w:tcPr>
            <w:tcW w:w="2500" w:type="pct"/>
            <w:hideMark/>
          </w:tcPr>
          <w:p w:rsidR="00F97B9E" w:rsidRPr="009B3809" w:rsidRDefault="00F97B9E" w:rsidP="00E51C59">
            <w:pPr>
              <w:jc w:val="both"/>
              <w:rPr>
                <w:rFonts w:ascii="Arial" w:hAnsi="Arial" w:cs="Arial"/>
              </w:rPr>
            </w:pPr>
            <w:r w:rsidRPr="009B3809">
              <w:rPr>
                <w:rFonts w:ascii="Arial" w:hAnsi="Arial" w:cs="Arial"/>
                <w:position w:val="-2"/>
                <w:sz w:val="18"/>
                <w:szCs w:val="18"/>
              </w:rPr>
              <w:t>(žig)</w:t>
            </w:r>
          </w:p>
        </w:tc>
        <w:tc>
          <w:tcPr>
            <w:tcW w:w="0" w:type="auto"/>
            <w:hideMark/>
          </w:tcPr>
          <w:p w:rsidR="00F97B9E" w:rsidRPr="009B3809" w:rsidRDefault="006205C7" w:rsidP="00E51C59">
            <w:pPr>
              <w:jc w:val="both"/>
              <w:rPr>
                <w:rFonts w:ascii="Arial" w:hAnsi="Arial" w:cs="Arial"/>
              </w:rPr>
            </w:pPr>
            <w:r>
              <w:rPr>
                <w:rFonts w:ascii="Arial" w:hAnsi="Arial" w:cs="Arial"/>
              </w:rPr>
              <w:t xml:space="preserve">        </w:t>
            </w:r>
            <w:r w:rsidR="00F97B9E" w:rsidRPr="009B3809">
              <w:rPr>
                <w:rFonts w:ascii="Arial" w:hAnsi="Arial" w:cs="Arial"/>
                <w:position w:val="-2"/>
                <w:sz w:val="18"/>
                <w:szCs w:val="18"/>
              </w:rPr>
              <w:t>____________________________________</w:t>
            </w:r>
          </w:p>
          <w:p w:rsidR="00F97B9E" w:rsidRPr="009B3809" w:rsidRDefault="00F97B9E" w:rsidP="00E51C59">
            <w:pPr>
              <w:jc w:val="both"/>
              <w:rPr>
                <w:rFonts w:ascii="Arial" w:hAnsi="Arial" w:cs="Arial"/>
              </w:rPr>
            </w:pPr>
            <w:r w:rsidRPr="009B3809">
              <w:rPr>
                <w:rFonts w:ascii="Arial" w:hAnsi="Arial" w:cs="Arial"/>
                <w:position w:val="-2"/>
                <w:sz w:val="18"/>
                <w:szCs w:val="18"/>
              </w:rPr>
              <w:t>(Ime in priimek ter podpis)</w:t>
            </w:r>
          </w:p>
        </w:tc>
      </w:tr>
    </w:tbl>
    <w:p w:rsidR="00B76DD8" w:rsidRPr="009B3809" w:rsidRDefault="00B76DD8" w:rsidP="00E51C59">
      <w:pPr>
        <w:tabs>
          <w:tab w:val="left" w:pos="4962"/>
        </w:tabs>
        <w:ind w:left="567"/>
        <w:jc w:val="both"/>
        <w:rPr>
          <w:rFonts w:ascii="Arial" w:hAnsi="Arial" w:cs="Arial"/>
          <w:sz w:val="18"/>
          <w:szCs w:val="18"/>
        </w:rPr>
      </w:pPr>
    </w:p>
    <w:p w:rsidR="00570399" w:rsidRPr="009B3809" w:rsidRDefault="00570399" w:rsidP="00E51C59">
      <w:pPr>
        <w:spacing w:before="225" w:after="225" w:line="240" w:lineRule="auto"/>
        <w:jc w:val="both"/>
        <w:rPr>
          <w:rFonts w:ascii="Arial" w:hAnsi="Arial" w:cs="Arial"/>
          <w:i/>
          <w:iCs/>
          <w:sz w:val="18"/>
          <w:szCs w:val="18"/>
        </w:rPr>
      </w:pPr>
      <w:r w:rsidRPr="009B3809">
        <w:rPr>
          <w:rFonts w:ascii="Arial" w:hAnsi="Arial" w:cs="Arial"/>
          <w:bCs/>
          <w:i/>
          <w:iCs/>
          <w:sz w:val="18"/>
          <w:szCs w:val="18"/>
          <w:u w:val="single"/>
        </w:rPr>
        <w:t>Opomba:</w:t>
      </w:r>
      <w:r w:rsidRPr="009B3809">
        <w:rPr>
          <w:rFonts w:ascii="Arial" w:hAnsi="Arial" w:cs="Arial"/>
          <w:i/>
          <w:iCs/>
          <w:sz w:val="18"/>
          <w:szCs w:val="18"/>
        </w:rPr>
        <w:t xml:space="preserve"> V primeru več referenc se obrazec fotokopira.</w:t>
      </w:r>
    </w:p>
    <w:p w:rsidR="00B76DD8" w:rsidRPr="009B3809" w:rsidRDefault="00B76DD8" w:rsidP="00E51C59">
      <w:pPr>
        <w:tabs>
          <w:tab w:val="left" w:pos="3686"/>
        </w:tabs>
        <w:jc w:val="both"/>
        <w:rPr>
          <w:rFonts w:ascii="Arial" w:hAnsi="Arial" w:cs="Arial"/>
          <w:b/>
          <w:i/>
          <w:sz w:val="18"/>
          <w:szCs w:val="18"/>
        </w:rPr>
      </w:pPr>
    </w:p>
    <w:p w:rsidR="005A51CE" w:rsidRPr="009B3809" w:rsidRDefault="005A51CE" w:rsidP="00E51C59">
      <w:pPr>
        <w:spacing w:before="225" w:after="225" w:line="240" w:lineRule="auto"/>
        <w:jc w:val="both"/>
        <w:rPr>
          <w:rFonts w:ascii="Arial" w:hAnsi="Arial" w:cs="Arial"/>
          <w:sz w:val="18"/>
          <w:szCs w:val="18"/>
        </w:rPr>
        <w:sectPr w:rsidR="005A51CE" w:rsidRPr="009B3809" w:rsidSect="009229FC">
          <w:pgSz w:w="11906" w:h="16838"/>
          <w:pgMar w:top="1418" w:right="1418" w:bottom="1418" w:left="1418" w:header="567" w:footer="596" w:gutter="0"/>
          <w:cols w:space="708"/>
          <w:docGrid w:linePitch="360"/>
        </w:sectPr>
      </w:pPr>
    </w:p>
    <w:p w:rsidR="00002361" w:rsidRPr="009B3809" w:rsidRDefault="00002361" w:rsidP="00E51C59">
      <w:pPr>
        <w:spacing w:after="0"/>
        <w:jc w:val="both"/>
        <w:rPr>
          <w:rFonts w:ascii="Arial" w:hAnsi="Arial" w:cs="Arial"/>
          <w:i/>
          <w:sz w:val="18"/>
          <w:szCs w:val="18"/>
        </w:rPr>
      </w:pPr>
      <w:r w:rsidRPr="009B3809">
        <w:rPr>
          <w:rFonts w:ascii="Arial" w:hAnsi="Arial" w:cs="Arial"/>
          <w:i/>
          <w:sz w:val="18"/>
          <w:szCs w:val="18"/>
        </w:rPr>
        <w:lastRenderedPageBreak/>
        <w:t>Obrazec št: 1</w:t>
      </w:r>
      <w:r w:rsidR="00393D51">
        <w:rPr>
          <w:rFonts w:ascii="Arial" w:hAnsi="Arial" w:cs="Arial"/>
          <w:i/>
          <w:sz w:val="18"/>
          <w:szCs w:val="18"/>
        </w:rPr>
        <w:t>1</w:t>
      </w:r>
    </w:p>
    <w:p w:rsidR="00195DE3" w:rsidRPr="009B3809" w:rsidRDefault="00195DE3" w:rsidP="00E51C59">
      <w:pPr>
        <w:spacing w:after="0"/>
        <w:jc w:val="both"/>
        <w:rPr>
          <w:rFonts w:ascii="Arial" w:hAnsi="Arial" w:cs="Arial"/>
          <w:i/>
          <w:sz w:val="18"/>
          <w:szCs w:val="18"/>
        </w:rPr>
      </w:pPr>
    </w:p>
    <w:p w:rsidR="003B2CEB" w:rsidRPr="009B3809" w:rsidRDefault="00DD3231" w:rsidP="00E51C59">
      <w:pPr>
        <w:pStyle w:val="Naslov3"/>
        <w:jc w:val="both"/>
        <w:rPr>
          <w:rFonts w:ascii="Arial" w:hAnsi="Arial" w:cs="Arial"/>
          <w:color w:val="auto"/>
          <w:sz w:val="24"/>
          <w:u w:val="single"/>
        </w:rPr>
      </w:pPr>
      <w:bookmarkStart w:id="14" w:name="_Toc508100819"/>
      <w:r w:rsidRPr="009B3809">
        <w:rPr>
          <w:rFonts w:ascii="Arial" w:hAnsi="Arial" w:cs="Arial"/>
          <w:color w:val="auto"/>
          <w:sz w:val="24"/>
          <w:u w:val="single"/>
        </w:rPr>
        <w:t>IZJAVA, DA PONUDNIK NE NASTOPA S PODIZVAJALCI</w:t>
      </w:r>
      <w:bookmarkEnd w:id="14"/>
    </w:p>
    <w:p w:rsidR="005A51CE" w:rsidRPr="009B3809" w:rsidRDefault="0009498C" w:rsidP="00E51C59">
      <w:pPr>
        <w:spacing w:before="225" w:after="225" w:line="240" w:lineRule="auto"/>
        <w:jc w:val="both"/>
        <w:rPr>
          <w:rFonts w:ascii="Arial" w:hAnsi="Arial" w:cs="Arial"/>
        </w:rPr>
      </w:pPr>
      <w:r w:rsidRPr="009B3809">
        <w:rPr>
          <w:rFonts w:ascii="Arial" w:hAnsi="Arial" w:cs="Arial"/>
          <w:sz w:val="18"/>
          <w:szCs w:val="18"/>
        </w:rPr>
        <w:t xml:space="preserve">Pri ponudbi za izvedbo javnega naročila </w:t>
      </w:r>
      <w:r w:rsidR="00D7525A" w:rsidRPr="00D7525A">
        <w:rPr>
          <w:rFonts w:ascii="Arial" w:hAnsi="Arial" w:cs="Arial"/>
          <w:b/>
          <w:sz w:val="18"/>
          <w:szCs w:val="18"/>
        </w:rPr>
        <w:t>»</w:t>
      </w:r>
      <w:r w:rsidR="00D670D4">
        <w:rPr>
          <w:rFonts w:ascii="Arial" w:hAnsi="Arial" w:cs="Arial"/>
          <w:b/>
          <w:sz w:val="18"/>
          <w:szCs w:val="18"/>
        </w:rPr>
        <w:t xml:space="preserve">Obnova kanalizacije na </w:t>
      </w:r>
      <w:r w:rsidR="00C01B82">
        <w:rPr>
          <w:rFonts w:ascii="Arial" w:hAnsi="Arial" w:cs="Arial"/>
          <w:b/>
          <w:sz w:val="18"/>
          <w:szCs w:val="18"/>
        </w:rPr>
        <w:t>Jenkovi</w:t>
      </w:r>
      <w:r w:rsidR="00D670D4">
        <w:rPr>
          <w:rFonts w:ascii="Arial" w:hAnsi="Arial" w:cs="Arial"/>
          <w:b/>
          <w:sz w:val="18"/>
          <w:szCs w:val="18"/>
        </w:rPr>
        <w:t xml:space="preserve"> cesti v Velenju </w:t>
      </w:r>
      <w:r w:rsidR="00D7525A" w:rsidRPr="00D7525A">
        <w:rPr>
          <w:rFonts w:ascii="Arial" w:hAnsi="Arial" w:cs="Arial"/>
          <w:b/>
          <w:sz w:val="18"/>
          <w:szCs w:val="18"/>
        </w:rPr>
        <w:t>«</w:t>
      </w:r>
      <w:r w:rsidRPr="006205C7">
        <w:rPr>
          <w:rFonts w:ascii="Arial" w:hAnsi="Arial" w:cs="Arial"/>
          <w:b/>
          <w:sz w:val="18"/>
          <w:szCs w:val="18"/>
        </w:rPr>
        <w:t>,</w:t>
      </w:r>
      <w:r w:rsidR="00D7525A">
        <w:rPr>
          <w:rFonts w:ascii="Arial" w:hAnsi="Arial" w:cs="Arial"/>
        </w:rPr>
        <w:t xml:space="preserve"> </w:t>
      </w:r>
      <w:r w:rsidRPr="009B3809">
        <w:rPr>
          <w:rFonts w:ascii="Arial" w:hAnsi="Arial" w:cs="Arial"/>
          <w:sz w:val="18"/>
          <w:szCs w:val="18"/>
        </w:rPr>
        <w:t xml:space="preserve">izjavljamo, da </w:t>
      </w:r>
      <w:r w:rsidRPr="009B3809">
        <w:rPr>
          <w:rFonts w:ascii="Arial" w:hAnsi="Arial" w:cs="Arial"/>
          <w:b/>
          <w:bCs/>
          <w:sz w:val="18"/>
          <w:szCs w:val="18"/>
        </w:rPr>
        <w:t>ne nastopamo s podizvajalcem</w:t>
      </w:r>
      <w:r w:rsidR="00D423EE" w:rsidRPr="009B3809">
        <w:rPr>
          <w:rFonts w:ascii="Arial" w:hAnsi="Arial" w:cs="Arial"/>
          <w:b/>
          <w:bCs/>
          <w:sz w:val="18"/>
          <w:szCs w:val="18"/>
        </w:rPr>
        <w:t>/ci</w:t>
      </w:r>
      <w:r w:rsidRPr="009B3809">
        <w:rPr>
          <w:rFonts w:ascii="Arial" w:hAnsi="Arial" w:cs="Arial"/>
          <w:sz w:val="18"/>
          <w:szCs w:val="18"/>
        </w:rPr>
        <w:t>.</w:t>
      </w:r>
    </w:p>
    <w:p w:rsidR="005A51CE" w:rsidRPr="009B3809" w:rsidRDefault="0009498C" w:rsidP="00E51C59">
      <w:pPr>
        <w:spacing w:before="225" w:after="225" w:line="240" w:lineRule="auto"/>
        <w:jc w:val="both"/>
        <w:rPr>
          <w:rFonts w:ascii="Arial" w:hAnsi="Arial" w:cs="Arial"/>
          <w:sz w:val="18"/>
          <w:szCs w:val="18"/>
        </w:rPr>
      </w:pPr>
      <w:r w:rsidRPr="009B3809">
        <w:rPr>
          <w:rFonts w:ascii="Arial" w:hAnsi="Arial" w:cs="Arial"/>
          <w:sz w:val="18"/>
          <w:szCs w:val="18"/>
        </w:rPr>
        <w:t>Seznanjeni smo z dejstvom, da ima naročnik, če ponudnik ne bo priglasil vseh podizvajalcev, iz tega razloga pravico krivdno odpovedati sklenjeno pogodbo, če naknadno ugotovi, da ponudnik nastopa s podizvajalci ali s podizvajalci, ki jih ponudnik ni priglasil.</w:t>
      </w:r>
    </w:p>
    <w:p w:rsidR="007D2532" w:rsidRPr="009B3809" w:rsidRDefault="007D2532"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793A48" w:rsidRPr="009B3809" w:rsidTr="007D2532">
        <w:tc>
          <w:tcPr>
            <w:tcW w:w="2500" w:type="pct"/>
            <w:hideMark/>
          </w:tcPr>
          <w:p w:rsidR="007D2532" w:rsidRPr="009B3809" w:rsidRDefault="007D2532" w:rsidP="00E51C59">
            <w:pPr>
              <w:jc w:val="both"/>
              <w:rPr>
                <w:rFonts w:ascii="Arial" w:hAnsi="Arial" w:cs="Arial"/>
                <w:position w:val="-2"/>
                <w:sz w:val="18"/>
                <w:szCs w:val="18"/>
              </w:rPr>
            </w:pPr>
          </w:p>
          <w:p w:rsidR="007D2532" w:rsidRPr="009B3809" w:rsidRDefault="007D2532" w:rsidP="00E51C59">
            <w:pPr>
              <w:jc w:val="both"/>
              <w:rPr>
                <w:rFonts w:ascii="Arial" w:hAnsi="Arial" w:cs="Arial"/>
              </w:rPr>
            </w:pPr>
            <w:r w:rsidRPr="009B3809">
              <w:rPr>
                <w:rFonts w:ascii="Arial" w:hAnsi="Arial" w:cs="Arial"/>
                <w:position w:val="-2"/>
                <w:sz w:val="18"/>
                <w:szCs w:val="18"/>
              </w:rPr>
              <w:t>Kraj in datum:</w:t>
            </w:r>
          </w:p>
        </w:tc>
        <w:tc>
          <w:tcPr>
            <w:tcW w:w="0" w:type="auto"/>
            <w:hideMark/>
          </w:tcPr>
          <w:p w:rsidR="007D2532" w:rsidRPr="009B3809" w:rsidRDefault="007D2532" w:rsidP="00E51C59">
            <w:pPr>
              <w:jc w:val="both"/>
              <w:rPr>
                <w:rFonts w:ascii="Arial" w:hAnsi="Arial" w:cs="Arial"/>
              </w:rPr>
            </w:pPr>
            <w:r w:rsidRPr="009B3809">
              <w:rPr>
                <w:rFonts w:ascii="Arial" w:hAnsi="Arial" w:cs="Arial"/>
                <w:position w:val="-2"/>
                <w:sz w:val="18"/>
                <w:szCs w:val="18"/>
              </w:rPr>
              <w:t>Naziv:____________________________________</w:t>
            </w:r>
          </w:p>
        </w:tc>
      </w:tr>
      <w:tr w:rsidR="007D2532" w:rsidRPr="009B3809" w:rsidTr="007D2532">
        <w:tc>
          <w:tcPr>
            <w:tcW w:w="2500" w:type="pct"/>
            <w:hideMark/>
          </w:tcPr>
          <w:p w:rsidR="007D2532" w:rsidRPr="009B3809" w:rsidRDefault="007D2532" w:rsidP="00E51C59">
            <w:pPr>
              <w:jc w:val="both"/>
              <w:rPr>
                <w:rFonts w:ascii="Arial" w:hAnsi="Arial" w:cs="Arial"/>
              </w:rPr>
            </w:pPr>
            <w:r w:rsidRPr="009B3809">
              <w:rPr>
                <w:rFonts w:ascii="Arial" w:hAnsi="Arial" w:cs="Arial"/>
                <w:position w:val="-2"/>
                <w:sz w:val="18"/>
                <w:szCs w:val="18"/>
              </w:rPr>
              <w:t>(žig)</w:t>
            </w:r>
          </w:p>
        </w:tc>
        <w:tc>
          <w:tcPr>
            <w:tcW w:w="0" w:type="auto"/>
            <w:hideMark/>
          </w:tcPr>
          <w:p w:rsidR="007D2532" w:rsidRPr="009B3809" w:rsidRDefault="006205C7" w:rsidP="00E51C59">
            <w:pPr>
              <w:jc w:val="both"/>
              <w:rPr>
                <w:rFonts w:ascii="Arial" w:hAnsi="Arial" w:cs="Arial"/>
              </w:rPr>
            </w:pPr>
            <w:r>
              <w:rPr>
                <w:rFonts w:ascii="Arial" w:hAnsi="Arial" w:cs="Arial"/>
              </w:rPr>
              <w:t xml:space="preserve">        </w:t>
            </w:r>
            <w:r w:rsidR="007D2532" w:rsidRPr="009B3809">
              <w:rPr>
                <w:rFonts w:ascii="Arial" w:hAnsi="Arial" w:cs="Arial"/>
                <w:position w:val="-2"/>
                <w:sz w:val="18"/>
                <w:szCs w:val="18"/>
              </w:rPr>
              <w:t>____________________________________</w:t>
            </w:r>
          </w:p>
          <w:p w:rsidR="007D2532" w:rsidRPr="009B3809" w:rsidRDefault="007D2532" w:rsidP="00E51C59">
            <w:pPr>
              <w:jc w:val="both"/>
              <w:rPr>
                <w:rFonts w:ascii="Arial" w:hAnsi="Arial" w:cs="Arial"/>
              </w:rPr>
            </w:pPr>
            <w:r w:rsidRPr="009B3809">
              <w:rPr>
                <w:rFonts w:ascii="Arial" w:hAnsi="Arial" w:cs="Arial"/>
                <w:position w:val="-2"/>
                <w:sz w:val="18"/>
                <w:szCs w:val="18"/>
              </w:rPr>
              <w:t>(Ime in priimek ter podpis)</w:t>
            </w:r>
          </w:p>
        </w:tc>
      </w:tr>
    </w:tbl>
    <w:p w:rsidR="007D2532" w:rsidRPr="009B3809" w:rsidRDefault="007D2532" w:rsidP="00E51C59">
      <w:pPr>
        <w:spacing w:before="225" w:after="225" w:line="240" w:lineRule="auto"/>
        <w:jc w:val="both"/>
        <w:rPr>
          <w:rFonts w:ascii="Arial" w:hAnsi="Arial" w:cs="Arial"/>
          <w:i/>
          <w:iCs/>
          <w:sz w:val="18"/>
          <w:szCs w:val="18"/>
          <w:u w:val="single"/>
        </w:rPr>
      </w:pPr>
    </w:p>
    <w:p w:rsidR="007D2532" w:rsidRPr="009B3809" w:rsidRDefault="007D2532" w:rsidP="00E51C59">
      <w:pPr>
        <w:spacing w:before="225" w:after="225" w:line="240" w:lineRule="auto"/>
        <w:jc w:val="both"/>
        <w:rPr>
          <w:rFonts w:ascii="Arial" w:hAnsi="Arial" w:cs="Arial"/>
          <w:i/>
          <w:iCs/>
          <w:sz w:val="18"/>
          <w:szCs w:val="18"/>
          <w:u w:val="single"/>
        </w:rPr>
      </w:pPr>
    </w:p>
    <w:p w:rsidR="005A51CE" w:rsidRPr="009B3809" w:rsidRDefault="0009498C" w:rsidP="00E51C59">
      <w:pPr>
        <w:spacing w:before="225" w:after="225" w:line="240" w:lineRule="auto"/>
        <w:jc w:val="both"/>
        <w:rPr>
          <w:rFonts w:ascii="Arial" w:hAnsi="Arial" w:cs="Arial"/>
        </w:rPr>
      </w:pPr>
      <w:r w:rsidRPr="009B3809">
        <w:rPr>
          <w:rFonts w:ascii="Arial" w:hAnsi="Arial" w:cs="Arial"/>
          <w:i/>
          <w:iCs/>
          <w:sz w:val="18"/>
          <w:szCs w:val="18"/>
          <w:u w:val="single"/>
        </w:rPr>
        <w:t>Opomba:</w:t>
      </w:r>
      <w:r w:rsidRPr="009B3809">
        <w:rPr>
          <w:rFonts w:ascii="Arial" w:hAnsi="Arial" w:cs="Arial"/>
          <w:i/>
          <w:iCs/>
          <w:sz w:val="18"/>
          <w:szCs w:val="18"/>
        </w:rPr>
        <w:br/>
        <w:t>Izjava se izpolni le, če ponudnik ne nastopa s podizvajalcem.</w:t>
      </w:r>
    </w:p>
    <w:p w:rsidR="005A51CE" w:rsidRPr="009B3809" w:rsidRDefault="005A51CE" w:rsidP="00E51C59">
      <w:pPr>
        <w:jc w:val="both"/>
        <w:rPr>
          <w:rFonts w:ascii="Arial" w:hAnsi="Arial" w:cs="Arial"/>
        </w:rPr>
        <w:sectPr w:rsidR="005A51CE" w:rsidRPr="009B3809" w:rsidSect="009229FC">
          <w:pgSz w:w="11906" w:h="16838"/>
          <w:pgMar w:top="1418" w:right="1418" w:bottom="1418" w:left="1418" w:header="567" w:footer="595" w:gutter="0"/>
          <w:cols w:space="708"/>
          <w:docGrid w:linePitch="360"/>
        </w:sectPr>
      </w:pPr>
    </w:p>
    <w:p w:rsidR="003B2CEB" w:rsidRPr="009B3809" w:rsidRDefault="00393D51" w:rsidP="00E51C59">
      <w:pPr>
        <w:spacing w:after="0"/>
        <w:jc w:val="both"/>
        <w:rPr>
          <w:rFonts w:ascii="Arial" w:hAnsi="Arial" w:cs="Arial"/>
          <w:i/>
          <w:sz w:val="18"/>
          <w:szCs w:val="18"/>
        </w:rPr>
      </w:pPr>
      <w:r>
        <w:rPr>
          <w:rFonts w:ascii="Arial" w:hAnsi="Arial" w:cs="Arial"/>
          <w:i/>
          <w:sz w:val="18"/>
          <w:szCs w:val="18"/>
        </w:rPr>
        <w:lastRenderedPageBreak/>
        <w:t>Obrazec št: 12</w:t>
      </w:r>
    </w:p>
    <w:p w:rsidR="003B2CEB" w:rsidRPr="009B3809" w:rsidRDefault="002C6325" w:rsidP="00E51C59">
      <w:pPr>
        <w:pStyle w:val="Naslov3"/>
        <w:jc w:val="both"/>
        <w:rPr>
          <w:rFonts w:ascii="Arial" w:hAnsi="Arial" w:cs="Arial"/>
          <w:color w:val="auto"/>
          <w:sz w:val="24"/>
          <w:u w:val="single"/>
        </w:rPr>
      </w:pPr>
      <w:bookmarkStart w:id="15" w:name="_Toc508100820"/>
      <w:r w:rsidRPr="009B3809">
        <w:rPr>
          <w:rFonts w:ascii="Arial" w:hAnsi="Arial" w:cs="Arial"/>
          <w:color w:val="auto"/>
          <w:sz w:val="24"/>
          <w:u w:val="single"/>
        </w:rPr>
        <w:t>IZJAVA PODIZVAJALCA</w:t>
      </w:r>
      <w:bookmarkEnd w:id="15"/>
    </w:p>
    <w:p w:rsidR="003B2CEB" w:rsidRPr="009B3809" w:rsidRDefault="003B2CEB" w:rsidP="00E51C59">
      <w:pPr>
        <w:spacing w:after="120"/>
        <w:jc w:val="both"/>
        <w:rPr>
          <w:rFonts w:ascii="Arial" w:hAnsi="Arial" w:cs="Arial"/>
        </w:rPr>
      </w:pPr>
    </w:p>
    <w:p w:rsidR="00D423EE" w:rsidRPr="009B3809" w:rsidRDefault="00D423EE" w:rsidP="00E51C59">
      <w:pPr>
        <w:spacing w:after="120"/>
        <w:jc w:val="both"/>
        <w:rPr>
          <w:rFonts w:ascii="Arial" w:hAnsi="Arial" w:cs="Arial"/>
          <w:sz w:val="18"/>
        </w:rPr>
      </w:pPr>
      <w:r w:rsidRPr="009B3809">
        <w:rPr>
          <w:rFonts w:ascii="Arial" w:hAnsi="Arial" w:cs="Arial"/>
          <w:sz w:val="18"/>
        </w:rPr>
        <w:t>Podizvajalec (naziv, naslov):_______________________________________, matična št.___________________</w:t>
      </w:r>
    </w:p>
    <w:p w:rsidR="005A51CE" w:rsidRPr="009B3809" w:rsidRDefault="00D423EE" w:rsidP="00E51C59">
      <w:pPr>
        <w:spacing w:before="225" w:after="225" w:line="240" w:lineRule="auto"/>
        <w:jc w:val="both"/>
        <w:rPr>
          <w:rFonts w:ascii="Arial" w:hAnsi="Arial" w:cs="Arial"/>
        </w:rPr>
      </w:pPr>
      <w:r w:rsidRPr="009B3809">
        <w:rPr>
          <w:rFonts w:ascii="Arial" w:hAnsi="Arial" w:cs="Arial"/>
          <w:sz w:val="18"/>
          <w:szCs w:val="18"/>
        </w:rPr>
        <w:t>P</w:t>
      </w:r>
      <w:r w:rsidR="00897B83" w:rsidRPr="009B3809">
        <w:rPr>
          <w:rFonts w:ascii="Arial" w:hAnsi="Arial" w:cs="Arial"/>
          <w:sz w:val="18"/>
          <w:szCs w:val="18"/>
        </w:rPr>
        <w:t>od kazensko in materialno odgovornostjo v</w:t>
      </w:r>
      <w:r w:rsidR="003A03EF" w:rsidRPr="009B3809">
        <w:rPr>
          <w:rFonts w:ascii="Arial" w:hAnsi="Arial" w:cs="Arial"/>
          <w:sz w:val="18"/>
          <w:szCs w:val="18"/>
        </w:rPr>
        <w:t xml:space="preserve"> zvezi z javnim naročilom </w:t>
      </w:r>
      <w:r w:rsidR="00D7525A" w:rsidRPr="00D7525A">
        <w:rPr>
          <w:rFonts w:ascii="Arial" w:hAnsi="Arial" w:cs="Arial"/>
          <w:b/>
          <w:sz w:val="18"/>
          <w:szCs w:val="18"/>
        </w:rPr>
        <w:t>»</w:t>
      </w:r>
      <w:r w:rsidR="00D670D4">
        <w:rPr>
          <w:rFonts w:ascii="Arial" w:hAnsi="Arial" w:cs="Arial"/>
          <w:b/>
          <w:sz w:val="18"/>
          <w:szCs w:val="18"/>
        </w:rPr>
        <w:t xml:space="preserve">Obnova kanalizacije na </w:t>
      </w:r>
      <w:r w:rsidR="00C01B82">
        <w:rPr>
          <w:rFonts w:ascii="Arial" w:hAnsi="Arial" w:cs="Arial"/>
          <w:b/>
          <w:sz w:val="18"/>
          <w:szCs w:val="18"/>
        </w:rPr>
        <w:t>Jenkovi</w:t>
      </w:r>
      <w:r w:rsidR="00D670D4">
        <w:rPr>
          <w:rFonts w:ascii="Arial" w:hAnsi="Arial" w:cs="Arial"/>
          <w:b/>
          <w:sz w:val="18"/>
          <w:szCs w:val="18"/>
        </w:rPr>
        <w:t xml:space="preserve"> cesti v Velenju </w:t>
      </w:r>
      <w:r w:rsidR="00D7525A" w:rsidRPr="00D7525A">
        <w:rPr>
          <w:rFonts w:ascii="Arial" w:hAnsi="Arial" w:cs="Arial"/>
          <w:b/>
          <w:sz w:val="18"/>
          <w:szCs w:val="18"/>
        </w:rPr>
        <w:t>«</w:t>
      </w:r>
      <w:r w:rsidR="0009498C" w:rsidRPr="009B3809">
        <w:rPr>
          <w:rFonts w:ascii="Arial" w:hAnsi="Arial" w:cs="Arial"/>
          <w:b/>
          <w:sz w:val="18"/>
          <w:szCs w:val="18"/>
        </w:rPr>
        <w:t>,</w:t>
      </w:r>
    </w:p>
    <w:p w:rsidR="00897B83" w:rsidRPr="009B3809" w:rsidRDefault="00DD62BC" w:rsidP="00E51C59">
      <w:pPr>
        <w:spacing w:before="225" w:after="225" w:line="240" w:lineRule="auto"/>
        <w:jc w:val="both"/>
        <w:rPr>
          <w:rFonts w:ascii="Arial" w:hAnsi="Arial" w:cs="Arial"/>
          <w:sz w:val="18"/>
          <w:szCs w:val="18"/>
        </w:rPr>
      </w:pPr>
      <w:r w:rsidRPr="009B3809">
        <w:rPr>
          <w:rFonts w:ascii="Arial" w:hAnsi="Arial" w:cs="Arial"/>
          <w:sz w:val="18"/>
          <w:szCs w:val="18"/>
        </w:rPr>
        <w:t>i</w:t>
      </w:r>
      <w:r w:rsidR="00897B83" w:rsidRPr="009B3809">
        <w:rPr>
          <w:rFonts w:ascii="Arial" w:hAnsi="Arial" w:cs="Arial"/>
          <w:sz w:val="18"/>
          <w:szCs w:val="18"/>
        </w:rPr>
        <w:t>zjavljamo:</w:t>
      </w:r>
    </w:p>
    <w:p w:rsidR="00897B83" w:rsidRPr="00D7525A" w:rsidRDefault="0009498C" w:rsidP="008522D1">
      <w:pPr>
        <w:pStyle w:val="Odstavekseznama"/>
        <w:numPr>
          <w:ilvl w:val="0"/>
          <w:numId w:val="6"/>
        </w:numPr>
        <w:spacing w:before="225" w:after="225" w:line="240" w:lineRule="auto"/>
        <w:jc w:val="both"/>
        <w:rPr>
          <w:rFonts w:ascii="Arial" w:hAnsi="Arial" w:cs="Arial"/>
        </w:rPr>
      </w:pPr>
      <w:r w:rsidRPr="009B3809">
        <w:rPr>
          <w:rFonts w:ascii="Arial" w:hAnsi="Arial" w:cs="Arial"/>
          <w:sz w:val="18"/>
          <w:szCs w:val="18"/>
        </w:rPr>
        <w:t xml:space="preserve">da bomo v primeru izbire ponudnika sodelovali pri izvedbi predmeta javnega naročila z deli v vrednosti </w:t>
      </w:r>
      <w:r w:rsidRPr="009B3809">
        <w:rPr>
          <w:rFonts w:ascii="Arial" w:hAnsi="Arial" w:cs="Arial"/>
          <w:sz w:val="18"/>
          <w:szCs w:val="18"/>
          <w:u w:val="single"/>
        </w:rPr>
        <w:t>_______________</w:t>
      </w:r>
      <w:r w:rsidRPr="009B3809">
        <w:rPr>
          <w:rFonts w:ascii="Arial" w:hAnsi="Arial" w:cs="Arial"/>
          <w:sz w:val="18"/>
          <w:szCs w:val="18"/>
        </w:rPr>
        <w:t xml:space="preserve"> EUR</w:t>
      </w:r>
      <w:r w:rsidR="002C6325" w:rsidRPr="009B3809">
        <w:rPr>
          <w:rFonts w:ascii="Arial" w:hAnsi="Arial" w:cs="Arial"/>
          <w:sz w:val="18"/>
          <w:szCs w:val="18"/>
        </w:rPr>
        <w:t xml:space="preserve"> z DDV</w:t>
      </w:r>
      <w:r w:rsidR="00D7525A">
        <w:rPr>
          <w:rFonts w:ascii="Arial" w:hAnsi="Arial" w:cs="Arial"/>
          <w:sz w:val="18"/>
          <w:szCs w:val="18"/>
        </w:rPr>
        <w:t xml:space="preserve"> v skladu z razpisnimi pogoji,</w:t>
      </w:r>
    </w:p>
    <w:p w:rsidR="00D7525A" w:rsidRPr="00D7525A" w:rsidRDefault="00D7525A" w:rsidP="00D7525A">
      <w:pPr>
        <w:pStyle w:val="Odstavekseznama"/>
        <w:spacing w:before="225" w:after="225" w:line="240" w:lineRule="auto"/>
        <w:jc w:val="both"/>
        <w:rPr>
          <w:rFonts w:ascii="Arial" w:hAnsi="Arial" w:cs="Arial"/>
        </w:rPr>
      </w:pPr>
    </w:p>
    <w:p w:rsidR="00D7525A" w:rsidRPr="00D7525A" w:rsidRDefault="00D7525A" w:rsidP="008522D1">
      <w:pPr>
        <w:pStyle w:val="Odstavekseznama"/>
        <w:numPr>
          <w:ilvl w:val="0"/>
          <w:numId w:val="6"/>
        </w:numPr>
        <w:spacing w:after="0" w:line="240" w:lineRule="auto"/>
        <w:ind w:left="714" w:hanging="357"/>
        <w:jc w:val="both"/>
        <w:rPr>
          <w:rFonts w:ascii="Arial" w:hAnsi="Arial" w:cs="Arial"/>
          <w:sz w:val="18"/>
          <w:szCs w:val="18"/>
        </w:rPr>
      </w:pPr>
      <w:r w:rsidRPr="00D7525A">
        <w:rPr>
          <w:rFonts w:ascii="Arial" w:hAnsi="Arial" w:cs="Arial"/>
          <w:sz w:val="18"/>
          <w:szCs w:val="18"/>
        </w:rPr>
        <w:t xml:space="preserve">da naročniku dovoljujemo, da v zvezi z oddajo predmetnega javnega naročila, obstoj in vsebino navedb v ponudbi preveri elektronsko v aplikaciji </w:t>
      </w:r>
      <w:proofErr w:type="spellStart"/>
      <w:r w:rsidRPr="00D7525A">
        <w:rPr>
          <w:rFonts w:ascii="Arial" w:hAnsi="Arial" w:cs="Arial"/>
          <w:sz w:val="18"/>
          <w:szCs w:val="18"/>
        </w:rPr>
        <w:t>eDosje</w:t>
      </w:r>
      <w:proofErr w:type="spellEnd"/>
      <w:r w:rsidRPr="00D7525A">
        <w:rPr>
          <w:rFonts w:ascii="Arial" w:hAnsi="Arial" w:cs="Arial"/>
          <w:sz w:val="18"/>
          <w:szCs w:val="18"/>
        </w:rPr>
        <w:t xml:space="preserve"> in</w:t>
      </w:r>
    </w:p>
    <w:p w:rsidR="005A51CE" w:rsidRPr="009B3809" w:rsidRDefault="005A51CE" w:rsidP="00E51C59">
      <w:pPr>
        <w:spacing w:before="225" w:after="225" w:line="240" w:lineRule="auto"/>
        <w:jc w:val="both"/>
        <w:rPr>
          <w:rFonts w:ascii="Arial" w:hAnsi="Arial" w:cs="Arial"/>
          <w:b/>
        </w:rPr>
      </w:pPr>
    </w:p>
    <w:p w:rsidR="009D6169" w:rsidRDefault="009D6169" w:rsidP="00E51C59">
      <w:pPr>
        <w:spacing w:before="225" w:after="225" w:line="240" w:lineRule="auto"/>
        <w:jc w:val="both"/>
        <w:rPr>
          <w:rFonts w:ascii="Arial" w:hAnsi="Arial" w:cs="Arial"/>
          <w:b/>
          <w:sz w:val="18"/>
          <w:szCs w:val="18"/>
          <w:u w:val="single"/>
        </w:rPr>
      </w:pPr>
      <w:r w:rsidRPr="009B3809">
        <w:rPr>
          <w:rFonts w:ascii="Arial" w:hAnsi="Arial" w:cs="Arial"/>
          <w:b/>
          <w:sz w:val="18"/>
          <w:szCs w:val="18"/>
          <w:u w:val="single"/>
        </w:rPr>
        <w:t xml:space="preserve">(ustrezno </w:t>
      </w:r>
      <w:r w:rsidR="005C4B3B" w:rsidRPr="009B3809">
        <w:rPr>
          <w:rFonts w:ascii="Arial" w:hAnsi="Arial" w:cs="Arial"/>
          <w:b/>
          <w:sz w:val="18"/>
          <w:szCs w:val="18"/>
          <w:u w:val="single"/>
        </w:rPr>
        <w:t>označi</w:t>
      </w:r>
      <w:r w:rsidR="00897B83" w:rsidRPr="009B3809">
        <w:rPr>
          <w:rFonts w:ascii="Arial" w:hAnsi="Arial" w:cs="Arial"/>
          <w:b/>
          <w:sz w:val="18"/>
          <w:szCs w:val="18"/>
          <w:u w:val="single"/>
        </w:rPr>
        <w:t>te)</w:t>
      </w:r>
    </w:p>
    <w:p w:rsidR="00D7525A" w:rsidRPr="009B3809" w:rsidRDefault="00D7525A" w:rsidP="00E51C59">
      <w:pPr>
        <w:spacing w:before="225" w:after="225" w:line="240" w:lineRule="auto"/>
        <w:jc w:val="both"/>
        <w:rPr>
          <w:rFonts w:ascii="Arial" w:hAnsi="Arial" w:cs="Arial"/>
          <w:b/>
          <w:sz w:val="18"/>
          <w:szCs w:val="18"/>
          <w:u w:val="single"/>
        </w:rPr>
      </w:pPr>
    </w:p>
    <w:p w:rsidR="001E4B0F" w:rsidRPr="009B3809" w:rsidRDefault="001E4B0F" w:rsidP="00E51C59">
      <w:pPr>
        <w:spacing w:before="225" w:after="225"/>
        <w:jc w:val="both"/>
        <w:rPr>
          <w:rFonts w:ascii="Arial" w:hAnsi="Arial" w:cs="Arial"/>
          <w:b/>
          <w:bCs/>
          <w:sz w:val="18"/>
          <w:szCs w:val="18"/>
        </w:rPr>
      </w:pPr>
      <w:r w:rsidRPr="009B3809">
        <w:rPr>
          <w:rFonts w:ascii="Arial" w:hAnsi="Arial" w:cs="Arial"/>
          <w:b/>
          <w:bCs/>
          <w:sz w:val="18"/>
          <w:szCs w:val="18"/>
        </w:rPr>
        <w:t>[  ] DA zahtevamo izvedbo neposrednih plačil, in zato podajamo soglasje, da sme naročnik namesto glavnega izvajalca poravnati obveznosti glavnega izvajalca, ki nastanejo pri izvajanju javnega naročila do nas kot podizvajalca;</w:t>
      </w:r>
    </w:p>
    <w:p w:rsidR="001E4B0F" w:rsidRDefault="001E4B0F" w:rsidP="00E51C59">
      <w:pPr>
        <w:spacing w:before="225" w:after="225"/>
        <w:ind w:left="708"/>
        <w:jc w:val="both"/>
        <w:rPr>
          <w:rFonts w:ascii="Arial" w:hAnsi="Arial" w:cs="Arial"/>
          <w:b/>
          <w:bCs/>
          <w:sz w:val="18"/>
          <w:szCs w:val="18"/>
        </w:rPr>
      </w:pPr>
      <w:r w:rsidRPr="009B3809">
        <w:rPr>
          <w:rFonts w:ascii="Arial" w:hAnsi="Arial" w:cs="Arial"/>
          <w:b/>
          <w:bCs/>
          <w:sz w:val="18"/>
          <w:szCs w:val="18"/>
        </w:rPr>
        <w:t>hkrati dajemo soglasje, da naročnik naše terjatve do izvajalca (ponudnika, pri katerem bomo sodelovali kot podizvajalec), ki bodo izhajale iz opravljene</w:t>
      </w:r>
      <w:r w:rsidR="00736962" w:rsidRPr="009B3809">
        <w:rPr>
          <w:rFonts w:ascii="Arial" w:hAnsi="Arial" w:cs="Arial"/>
          <w:b/>
          <w:bCs/>
          <w:sz w:val="18"/>
          <w:szCs w:val="18"/>
        </w:rPr>
        <w:t xml:space="preserve">ga dela pri izvedbi naročila </w:t>
      </w:r>
      <w:r w:rsidR="00677631">
        <w:rPr>
          <w:rFonts w:ascii="Arial" w:hAnsi="Arial" w:cs="Arial"/>
          <w:b/>
          <w:bCs/>
          <w:sz w:val="18"/>
          <w:szCs w:val="18"/>
        </w:rPr>
        <w:t>»</w:t>
      </w:r>
      <w:r w:rsidR="00D670D4">
        <w:rPr>
          <w:rFonts w:ascii="Arial" w:hAnsi="Arial" w:cs="Arial"/>
          <w:b/>
          <w:bCs/>
          <w:sz w:val="18"/>
          <w:szCs w:val="18"/>
        </w:rPr>
        <w:t xml:space="preserve">Obnova kanalizacije na </w:t>
      </w:r>
      <w:r w:rsidR="00C01B82">
        <w:rPr>
          <w:rFonts w:ascii="Arial" w:hAnsi="Arial" w:cs="Arial"/>
          <w:b/>
          <w:bCs/>
          <w:sz w:val="18"/>
          <w:szCs w:val="18"/>
        </w:rPr>
        <w:t>Jenkovi</w:t>
      </w:r>
      <w:r w:rsidR="00D670D4">
        <w:rPr>
          <w:rFonts w:ascii="Arial" w:hAnsi="Arial" w:cs="Arial"/>
          <w:b/>
          <w:bCs/>
          <w:sz w:val="18"/>
          <w:szCs w:val="18"/>
        </w:rPr>
        <w:t xml:space="preserve"> cesti v Velenju </w:t>
      </w:r>
      <w:r w:rsidR="00677631">
        <w:rPr>
          <w:rFonts w:ascii="Arial" w:hAnsi="Arial" w:cs="Arial"/>
          <w:b/>
          <w:bCs/>
          <w:sz w:val="18"/>
          <w:szCs w:val="18"/>
        </w:rPr>
        <w:t>«</w:t>
      </w:r>
      <w:r w:rsidR="008B7B3C" w:rsidRPr="009B3809">
        <w:rPr>
          <w:rFonts w:ascii="Arial" w:hAnsi="Arial" w:cs="Arial"/>
          <w:b/>
          <w:bCs/>
          <w:sz w:val="18"/>
          <w:szCs w:val="18"/>
        </w:rPr>
        <w:t>,</w:t>
      </w:r>
      <w:r w:rsidRPr="009B3809">
        <w:rPr>
          <w:rFonts w:ascii="Arial" w:hAnsi="Arial" w:cs="Arial"/>
          <w:b/>
          <w:bCs/>
          <w:sz w:val="18"/>
          <w:szCs w:val="18"/>
        </w:rPr>
        <w:t xml:space="preserve"> plačuje neposredno na naš transakcijski račun, in sicer na podlagi izstavljenih računov oziroma situacij, ki jih bo predhodno potrdil izvajalec in bodo priloga računom oziroma situacijam, ki jih bo naročniku izstavil izvajalec.</w:t>
      </w:r>
    </w:p>
    <w:p w:rsidR="00D7525A" w:rsidRPr="009B3809" w:rsidRDefault="00D7525A" w:rsidP="00E51C59">
      <w:pPr>
        <w:spacing w:before="225" w:after="225"/>
        <w:ind w:left="708"/>
        <w:jc w:val="both"/>
        <w:rPr>
          <w:rFonts w:ascii="Arial" w:hAnsi="Arial" w:cs="Arial"/>
          <w:b/>
          <w:bCs/>
          <w:sz w:val="18"/>
          <w:szCs w:val="18"/>
        </w:rPr>
      </w:pPr>
    </w:p>
    <w:p w:rsidR="005A51CE" w:rsidRPr="009B3809" w:rsidRDefault="001E4B0F" w:rsidP="00E51C59">
      <w:pPr>
        <w:spacing w:before="225" w:after="225"/>
        <w:jc w:val="both"/>
        <w:rPr>
          <w:rFonts w:ascii="Arial" w:hAnsi="Arial" w:cs="Arial"/>
          <w:b/>
          <w:bCs/>
          <w:sz w:val="18"/>
          <w:szCs w:val="18"/>
        </w:rPr>
      </w:pPr>
      <w:r w:rsidRPr="009B3809">
        <w:rPr>
          <w:rFonts w:ascii="Arial" w:hAnsi="Arial" w:cs="Arial"/>
          <w:b/>
          <w:bCs/>
          <w:sz w:val="18"/>
          <w:szCs w:val="18"/>
        </w:rPr>
        <w:t>[   ] NE zahtevamo izvedbe neposrednih plačil.</w:t>
      </w:r>
    </w:p>
    <w:p w:rsidR="007D2532" w:rsidRDefault="007D2532" w:rsidP="00E51C59">
      <w:pPr>
        <w:spacing w:before="225" w:after="225" w:line="240" w:lineRule="auto"/>
        <w:jc w:val="both"/>
        <w:rPr>
          <w:rFonts w:ascii="Arial" w:hAnsi="Arial" w:cs="Arial"/>
        </w:rPr>
      </w:pPr>
    </w:p>
    <w:p w:rsidR="00D7525A" w:rsidRPr="009B3809" w:rsidRDefault="00D7525A" w:rsidP="00E51C59">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5"/>
        <w:gridCol w:w="4535"/>
      </w:tblGrid>
      <w:tr w:rsidR="00793A48" w:rsidRPr="009B3809" w:rsidTr="007D2532">
        <w:tc>
          <w:tcPr>
            <w:tcW w:w="2500" w:type="pct"/>
            <w:hideMark/>
          </w:tcPr>
          <w:p w:rsidR="007D2532" w:rsidRPr="009B3809" w:rsidRDefault="007D2532" w:rsidP="00E51C59">
            <w:pPr>
              <w:jc w:val="both"/>
              <w:rPr>
                <w:rFonts w:ascii="Arial" w:hAnsi="Arial" w:cs="Arial"/>
                <w:position w:val="-2"/>
                <w:sz w:val="18"/>
                <w:szCs w:val="18"/>
              </w:rPr>
            </w:pPr>
          </w:p>
          <w:p w:rsidR="007D2532" w:rsidRPr="009B3809" w:rsidRDefault="007D2532" w:rsidP="00E51C59">
            <w:pPr>
              <w:jc w:val="both"/>
              <w:rPr>
                <w:rFonts w:ascii="Arial" w:hAnsi="Arial" w:cs="Arial"/>
              </w:rPr>
            </w:pPr>
            <w:r w:rsidRPr="009B3809">
              <w:rPr>
                <w:rFonts w:ascii="Arial" w:hAnsi="Arial" w:cs="Arial"/>
                <w:position w:val="-2"/>
                <w:sz w:val="18"/>
                <w:szCs w:val="18"/>
              </w:rPr>
              <w:t>Kraj in datum:</w:t>
            </w:r>
          </w:p>
        </w:tc>
        <w:tc>
          <w:tcPr>
            <w:tcW w:w="0" w:type="auto"/>
            <w:hideMark/>
          </w:tcPr>
          <w:p w:rsidR="007D2532" w:rsidRPr="009B3809" w:rsidRDefault="007D2532" w:rsidP="00E51C59">
            <w:pPr>
              <w:jc w:val="both"/>
              <w:rPr>
                <w:rFonts w:ascii="Arial" w:hAnsi="Arial" w:cs="Arial"/>
              </w:rPr>
            </w:pPr>
            <w:r w:rsidRPr="009B3809">
              <w:rPr>
                <w:rFonts w:ascii="Arial" w:hAnsi="Arial" w:cs="Arial"/>
                <w:position w:val="-2"/>
                <w:sz w:val="18"/>
                <w:szCs w:val="18"/>
              </w:rPr>
              <w:t>Naziv:____________________________________</w:t>
            </w:r>
          </w:p>
        </w:tc>
      </w:tr>
      <w:tr w:rsidR="007D2532" w:rsidRPr="009B3809" w:rsidTr="007D2532">
        <w:tc>
          <w:tcPr>
            <w:tcW w:w="2500" w:type="pct"/>
            <w:hideMark/>
          </w:tcPr>
          <w:p w:rsidR="007D2532" w:rsidRPr="009B3809" w:rsidRDefault="007D2532" w:rsidP="00E51C59">
            <w:pPr>
              <w:jc w:val="both"/>
              <w:rPr>
                <w:rFonts w:ascii="Arial" w:hAnsi="Arial" w:cs="Arial"/>
              </w:rPr>
            </w:pPr>
            <w:r w:rsidRPr="009B3809">
              <w:rPr>
                <w:rFonts w:ascii="Arial" w:hAnsi="Arial" w:cs="Arial"/>
                <w:position w:val="-2"/>
                <w:sz w:val="18"/>
                <w:szCs w:val="18"/>
              </w:rPr>
              <w:t>(žig)</w:t>
            </w:r>
          </w:p>
        </w:tc>
        <w:tc>
          <w:tcPr>
            <w:tcW w:w="0" w:type="auto"/>
            <w:hideMark/>
          </w:tcPr>
          <w:p w:rsidR="007D2532" w:rsidRPr="009B3809" w:rsidRDefault="007C2818" w:rsidP="00E51C59">
            <w:pPr>
              <w:jc w:val="both"/>
              <w:rPr>
                <w:rFonts w:ascii="Arial" w:hAnsi="Arial" w:cs="Arial"/>
              </w:rPr>
            </w:pPr>
            <w:r w:rsidRPr="009B3809">
              <w:rPr>
                <w:rFonts w:ascii="Arial" w:hAnsi="Arial" w:cs="Arial"/>
                <w:position w:val="-2"/>
                <w:sz w:val="18"/>
                <w:szCs w:val="18"/>
              </w:rPr>
              <w:t xml:space="preserve">          </w:t>
            </w:r>
            <w:r w:rsidR="007D2532" w:rsidRPr="009B3809">
              <w:rPr>
                <w:rFonts w:ascii="Arial" w:hAnsi="Arial" w:cs="Arial"/>
                <w:position w:val="-2"/>
                <w:sz w:val="18"/>
                <w:szCs w:val="18"/>
              </w:rPr>
              <w:t>_______________________________</w:t>
            </w:r>
            <w:r w:rsidRPr="009B3809">
              <w:rPr>
                <w:rFonts w:ascii="Arial" w:hAnsi="Arial" w:cs="Arial"/>
                <w:position w:val="-2"/>
                <w:sz w:val="18"/>
                <w:szCs w:val="18"/>
              </w:rPr>
              <w:t>_____</w:t>
            </w:r>
          </w:p>
          <w:p w:rsidR="007D2532" w:rsidRPr="009B3809" w:rsidRDefault="007D2532" w:rsidP="00E51C59">
            <w:pPr>
              <w:jc w:val="both"/>
              <w:rPr>
                <w:rFonts w:ascii="Arial" w:hAnsi="Arial" w:cs="Arial"/>
              </w:rPr>
            </w:pPr>
            <w:r w:rsidRPr="009B3809">
              <w:rPr>
                <w:rFonts w:ascii="Arial" w:hAnsi="Arial" w:cs="Arial"/>
                <w:position w:val="-2"/>
                <w:sz w:val="18"/>
                <w:szCs w:val="18"/>
              </w:rPr>
              <w:t>(Ime in priimek ter podpis)</w:t>
            </w:r>
          </w:p>
        </w:tc>
      </w:tr>
    </w:tbl>
    <w:p w:rsidR="005A51CE" w:rsidRPr="009B3809" w:rsidRDefault="0009498C" w:rsidP="00E51C59">
      <w:pPr>
        <w:spacing w:before="225" w:after="225" w:line="240" w:lineRule="auto"/>
        <w:jc w:val="both"/>
        <w:rPr>
          <w:rFonts w:ascii="Arial" w:hAnsi="Arial" w:cs="Arial"/>
        </w:rPr>
      </w:pPr>
      <w:r w:rsidRPr="009B3809">
        <w:rPr>
          <w:rFonts w:ascii="Arial" w:hAnsi="Arial" w:cs="Arial"/>
          <w:b/>
          <w:bCs/>
          <w:i/>
          <w:iCs/>
          <w:sz w:val="18"/>
          <w:szCs w:val="18"/>
          <w:u w:val="single"/>
        </w:rPr>
        <w:t>Opomba:</w:t>
      </w:r>
    </w:p>
    <w:p w:rsidR="006205C7" w:rsidRDefault="0009498C" w:rsidP="00E51C59">
      <w:pPr>
        <w:spacing w:before="225" w:after="225" w:line="240" w:lineRule="auto"/>
        <w:jc w:val="both"/>
        <w:rPr>
          <w:rFonts w:ascii="Arial" w:hAnsi="Arial" w:cs="Arial"/>
          <w:i/>
          <w:iCs/>
          <w:sz w:val="18"/>
          <w:szCs w:val="18"/>
        </w:rPr>
      </w:pPr>
      <w:r w:rsidRPr="009B3809">
        <w:rPr>
          <w:rFonts w:ascii="Arial" w:hAnsi="Arial" w:cs="Arial"/>
          <w:i/>
          <w:iCs/>
          <w:sz w:val="18"/>
          <w:szCs w:val="18"/>
        </w:rPr>
        <w:t>V primeru večjega števila podizvajalcev se obrazec fotokopira.</w:t>
      </w:r>
    </w:p>
    <w:p w:rsidR="006205C7" w:rsidRDefault="006205C7">
      <w:pPr>
        <w:rPr>
          <w:rFonts w:ascii="Arial" w:hAnsi="Arial" w:cs="Arial"/>
          <w:i/>
          <w:iCs/>
          <w:sz w:val="18"/>
          <w:szCs w:val="18"/>
        </w:rPr>
      </w:pPr>
      <w:r>
        <w:rPr>
          <w:rFonts w:ascii="Arial" w:hAnsi="Arial" w:cs="Arial"/>
          <w:i/>
          <w:iCs/>
          <w:sz w:val="18"/>
          <w:szCs w:val="18"/>
        </w:rPr>
        <w:br w:type="page"/>
      </w:r>
    </w:p>
    <w:p w:rsidR="003B2CEB" w:rsidRPr="009B3809" w:rsidRDefault="006205C7" w:rsidP="004C1A4C">
      <w:pPr>
        <w:rPr>
          <w:rFonts w:ascii="Arial" w:hAnsi="Arial" w:cs="Arial"/>
          <w:i/>
          <w:sz w:val="18"/>
          <w:szCs w:val="18"/>
        </w:rPr>
      </w:pPr>
      <w:r>
        <w:rPr>
          <w:rFonts w:ascii="Arial" w:hAnsi="Arial" w:cs="Arial"/>
          <w:i/>
          <w:sz w:val="18"/>
          <w:szCs w:val="18"/>
        </w:rPr>
        <w:lastRenderedPageBreak/>
        <w:t>Obrazec št: 1</w:t>
      </w:r>
      <w:r w:rsidR="000E53AE">
        <w:rPr>
          <w:rFonts w:ascii="Arial" w:hAnsi="Arial" w:cs="Arial"/>
          <w:i/>
          <w:sz w:val="18"/>
          <w:szCs w:val="18"/>
        </w:rPr>
        <w:t>3</w:t>
      </w:r>
    </w:p>
    <w:p w:rsidR="009D302B" w:rsidRPr="009B3809" w:rsidRDefault="009D302B" w:rsidP="00E51C59">
      <w:pPr>
        <w:spacing w:after="0"/>
        <w:jc w:val="both"/>
        <w:rPr>
          <w:rFonts w:ascii="Arial" w:hAnsi="Arial" w:cs="Arial"/>
          <w:i/>
          <w:sz w:val="18"/>
          <w:szCs w:val="18"/>
        </w:rPr>
      </w:pPr>
    </w:p>
    <w:p w:rsidR="003B2CEB" w:rsidRPr="009B3809" w:rsidRDefault="003B2CEB" w:rsidP="00E51C59">
      <w:pPr>
        <w:spacing w:after="120"/>
        <w:jc w:val="both"/>
        <w:rPr>
          <w:rFonts w:ascii="Arial" w:hAnsi="Arial" w:cs="Arial"/>
        </w:rPr>
      </w:pPr>
    </w:p>
    <w:p w:rsidR="00DD3231" w:rsidRPr="009B3809" w:rsidRDefault="00DD3231" w:rsidP="00E51C59">
      <w:pPr>
        <w:pStyle w:val="Naslov2"/>
        <w:jc w:val="both"/>
        <w:rPr>
          <w:rFonts w:ascii="Arial" w:hAnsi="Arial" w:cs="Arial"/>
          <w:sz w:val="24"/>
          <w:u w:val="single"/>
        </w:rPr>
      </w:pPr>
      <w:bookmarkStart w:id="16" w:name="_Toc508100821"/>
      <w:r w:rsidRPr="009B3809">
        <w:rPr>
          <w:rFonts w:ascii="Arial" w:hAnsi="Arial" w:cs="Arial"/>
          <w:sz w:val="24"/>
          <w:u w:val="single"/>
        </w:rPr>
        <w:t>OBRAZEC OVOJNICA</w:t>
      </w:r>
      <w:bookmarkEnd w:id="16"/>
    </w:p>
    <w:p w:rsidR="001B69FA" w:rsidRPr="009B3809" w:rsidRDefault="001B69FA" w:rsidP="00E51C59">
      <w:pPr>
        <w:jc w:val="both"/>
        <w:rPr>
          <w:rFonts w:ascii="Arial" w:hAnsi="Arial" w:cs="Arial"/>
        </w:rPr>
      </w:pPr>
    </w:p>
    <w:tbl>
      <w:tblPr>
        <w:tblStyle w:val="NormalTablePHPDOCX"/>
        <w:tblW w:w="0" w:type="auto"/>
        <w:tblLook w:val="04A0" w:firstRow="1" w:lastRow="0" w:firstColumn="1" w:lastColumn="0" w:noHBand="0" w:noVBand="1"/>
      </w:tblPr>
      <w:tblGrid>
        <w:gridCol w:w="707"/>
      </w:tblGrid>
      <w:tr w:rsidR="005A51CE" w:rsidRPr="009B3809">
        <w:tc>
          <w:tcPr>
            <w:tcW w:w="0" w:type="auto"/>
            <w:tcMar>
              <w:top w:w="0" w:type="auto"/>
              <w:bottom w:w="0" w:type="auto"/>
            </w:tcMar>
          </w:tcPr>
          <w:p w:rsidR="005A51CE" w:rsidRPr="009B3809" w:rsidRDefault="0009498C" w:rsidP="00E51C59">
            <w:pPr>
              <w:jc w:val="both"/>
              <w:rPr>
                <w:rFonts w:ascii="Arial" w:hAnsi="Arial" w:cs="Arial"/>
              </w:rPr>
            </w:pPr>
            <w:r w:rsidRPr="009B3809">
              <w:rPr>
                <w:rFonts w:ascii="Arial" w:hAnsi="Arial" w:cs="Arial"/>
                <w:sz w:val="18"/>
                <w:szCs w:val="18"/>
              </w:rPr>
              <w:t>odreži</w:t>
            </w:r>
          </w:p>
        </w:tc>
      </w:tr>
    </w:tbl>
    <w:p w:rsidR="005A51CE" w:rsidRPr="009B3809" w:rsidRDefault="005A51CE" w:rsidP="00E51C59">
      <w:pPr>
        <w:jc w:val="both"/>
        <w:rPr>
          <w:rFonts w:ascii="Arial" w:hAnsi="Arial" w:cs="Arial"/>
        </w:rPr>
      </w:pPr>
    </w:p>
    <w:tbl>
      <w:tblPr>
        <w:tblStyle w:val="NormalTablePHPDOCX"/>
        <w:tblW w:w="0" w:type="auto"/>
        <w:tblLook w:val="04A0" w:firstRow="1" w:lastRow="0" w:firstColumn="1" w:lastColumn="0" w:noHBand="0" w:noVBand="1"/>
      </w:tblPr>
      <w:tblGrid>
        <w:gridCol w:w="5312"/>
      </w:tblGrid>
      <w:tr w:rsidR="005A51CE" w:rsidRPr="009B3809">
        <w:tc>
          <w:tcPr>
            <w:tcW w:w="0" w:type="auto"/>
            <w:tcMar>
              <w:top w:w="0" w:type="auto"/>
              <w:bottom w:w="0" w:type="auto"/>
            </w:tcMar>
          </w:tcPr>
          <w:p w:rsidR="005A51CE" w:rsidRPr="009B3809" w:rsidRDefault="0009498C" w:rsidP="00E51C59">
            <w:pPr>
              <w:jc w:val="both"/>
              <w:rPr>
                <w:rFonts w:ascii="Arial" w:hAnsi="Arial" w:cs="Arial"/>
              </w:rPr>
            </w:pPr>
            <w:r w:rsidRPr="009B3809">
              <w:rPr>
                <w:rFonts w:ascii="Arial" w:hAnsi="Arial" w:cs="Arial"/>
                <w:sz w:val="18"/>
                <w:szCs w:val="18"/>
              </w:rPr>
              <w:t>-------------------------------------------------------------------------------------</w:t>
            </w:r>
          </w:p>
        </w:tc>
      </w:tr>
    </w:tbl>
    <w:p w:rsidR="005A51CE" w:rsidRPr="009B3809" w:rsidRDefault="005A51CE" w:rsidP="00E51C59">
      <w:pPr>
        <w:jc w:val="both"/>
        <w:rPr>
          <w:rFonts w:ascii="Arial" w:hAnsi="Arial" w:cs="Arial"/>
        </w:rPr>
      </w:pPr>
    </w:p>
    <w:tbl>
      <w:tblPr>
        <w:tblStyle w:val="NormalTablePHPDOCX"/>
        <w:tblW w:w="0" w:type="auto"/>
        <w:tblLook w:val="04A0" w:firstRow="1" w:lastRow="0" w:firstColumn="1" w:lastColumn="0" w:noHBand="0" w:noVBand="1"/>
      </w:tblPr>
      <w:tblGrid>
        <w:gridCol w:w="9070"/>
      </w:tblGrid>
      <w:tr w:rsidR="005A51CE" w:rsidRPr="009B3809">
        <w:tc>
          <w:tcPr>
            <w:tcW w:w="0" w:type="auto"/>
            <w:tcMar>
              <w:top w:w="0" w:type="auto"/>
              <w:bottom w:w="0" w:type="auto"/>
            </w:tcMar>
          </w:tcPr>
          <w:tbl>
            <w:tblPr>
              <w:tblStyle w:val="TableGridPHPDOCX"/>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793A48" w:rsidRPr="009B3809">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9B3809" w:rsidRDefault="0009498C" w:rsidP="00E51C59">
                  <w:pPr>
                    <w:spacing w:before="135" w:after="135"/>
                    <w:jc w:val="both"/>
                    <w:textAlignment w:val="center"/>
                    <w:rPr>
                      <w:rFonts w:ascii="Arial" w:hAnsi="Arial" w:cs="Arial"/>
                    </w:rPr>
                  </w:pPr>
                  <w:r w:rsidRPr="009B3809">
                    <w:rPr>
                      <w:rFonts w:ascii="Arial" w:hAnsi="Arial" w:cs="Arial"/>
                      <w:b/>
                      <w:bCs/>
                      <w:position w:val="-2"/>
                      <w:sz w:val="18"/>
                      <w:szCs w:val="18"/>
                    </w:rPr>
                    <w:t>NE ODPIRAJ – PONUDBA</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Predmet javnega naročila:</w:t>
                  </w:r>
                </w:p>
                <w:tbl>
                  <w:tblPr>
                    <w:tblStyle w:val="NormalTablePHPDOCX"/>
                    <w:tblW w:w="0" w:type="auto"/>
                    <w:tblLook w:val="04A0" w:firstRow="1" w:lastRow="0" w:firstColumn="1" w:lastColumn="0" w:noHBand="0" w:noVBand="1"/>
                  </w:tblPr>
                  <w:tblGrid>
                    <w:gridCol w:w="5157"/>
                  </w:tblGrid>
                  <w:tr w:rsidR="00793A48" w:rsidRPr="009B3809">
                    <w:tc>
                      <w:tcPr>
                        <w:tcW w:w="0" w:type="auto"/>
                        <w:tcMar>
                          <w:top w:w="0" w:type="auto"/>
                          <w:bottom w:w="0" w:type="auto"/>
                        </w:tcMar>
                      </w:tcPr>
                      <w:p w:rsidR="005A51CE" w:rsidRPr="009B3809" w:rsidRDefault="00D670D4" w:rsidP="00C01B82">
                        <w:pPr>
                          <w:jc w:val="both"/>
                          <w:rPr>
                            <w:rFonts w:ascii="Arial" w:hAnsi="Arial" w:cs="Arial"/>
                          </w:rPr>
                        </w:pPr>
                        <w:r>
                          <w:rPr>
                            <w:rFonts w:ascii="Arial" w:hAnsi="Arial" w:cs="Arial"/>
                            <w:b/>
                            <w:bCs/>
                            <w:position w:val="-2"/>
                            <w:sz w:val="18"/>
                            <w:szCs w:val="18"/>
                          </w:rPr>
                          <w:t xml:space="preserve">OBNOVA KANALIZACIJE NA </w:t>
                        </w:r>
                        <w:r w:rsidR="00C01B82">
                          <w:rPr>
                            <w:rFonts w:ascii="Arial" w:hAnsi="Arial" w:cs="Arial"/>
                            <w:b/>
                            <w:bCs/>
                            <w:position w:val="-2"/>
                            <w:sz w:val="18"/>
                            <w:szCs w:val="18"/>
                          </w:rPr>
                          <w:t>JENKOVI</w:t>
                        </w:r>
                        <w:r>
                          <w:rPr>
                            <w:rFonts w:ascii="Arial" w:hAnsi="Arial" w:cs="Arial"/>
                            <w:b/>
                            <w:bCs/>
                            <w:position w:val="-2"/>
                            <w:sz w:val="18"/>
                            <w:szCs w:val="18"/>
                          </w:rPr>
                          <w:t xml:space="preserve"> CESTI V VELENJU </w:t>
                        </w:r>
                      </w:p>
                    </w:tc>
                  </w:tr>
                </w:tbl>
                <w:p w:rsidR="005A51CE" w:rsidRPr="009B3809" w:rsidRDefault="005A51CE" w:rsidP="00E51C59">
                  <w:pPr>
                    <w:jc w:val="both"/>
                    <w:rPr>
                      <w:rFonts w:ascii="Arial" w:hAnsi="Arial" w:cs="Arial"/>
                    </w:rPr>
                  </w:pP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w:t>
                  </w:r>
                </w:p>
                <w:p w:rsidR="005A51CE" w:rsidRPr="009B3809" w:rsidRDefault="0009498C" w:rsidP="00E51C59">
                  <w:pPr>
                    <w:spacing w:before="135" w:after="135"/>
                    <w:jc w:val="both"/>
                    <w:textAlignment w:val="center"/>
                    <w:rPr>
                      <w:rFonts w:ascii="Arial" w:hAnsi="Arial" w:cs="Arial"/>
                    </w:rPr>
                  </w:pPr>
                  <w:r w:rsidRPr="009B3809">
                    <w:rPr>
                      <w:rFonts w:ascii="Arial" w:hAnsi="Arial" w:cs="Arial"/>
                      <w:b/>
                      <w:bCs/>
                      <w:position w:val="-2"/>
                      <w:sz w:val="18"/>
                      <w:szCs w:val="18"/>
                    </w:rPr>
                    <w:t>POŠILJATELJ:</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______________________________</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______________________________</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Kontaktna oseba:________________</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Telefon:_______________________</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E-naslov:______________________</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 ponudba</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 sprememba</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 umik</w:t>
                  </w: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w:t>
                  </w:r>
                </w:p>
                <w:p w:rsidR="005A51CE" w:rsidRPr="009B3809" w:rsidRDefault="0009498C" w:rsidP="00E51C59">
                  <w:pPr>
                    <w:spacing w:before="135" w:after="135"/>
                    <w:jc w:val="both"/>
                    <w:textAlignment w:val="center"/>
                    <w:rPr>
                      <w:rFonts w:ascii="Arial" w:hAnsi="Arial" w:cs="Arial"/>
                    </w:rPr>
                  </w:pPr>
                  <w:r w:rsidRPr="009B3809">
                    <w:rPr>
                      <w:rFonts w:ascii="Arial" w:hAnsi="Arial" w:cs="Arial"/>
                      <w:b/>
                      <w:bCs/>
                      <w:position w:val="-2"/>
                      <w:sz w:val="18"/>
                      <w:szCs w:val="18"/>
                    </w:rPr>
                    <w:t>NASLOVNIK</w:t>
                  </w:r>
                  <w:r w:rsidRPr="009B3809">
                    <w:rPr>
                      <w:rFonts w:ascii="Arial" w:hAnsi="Arial" w:cs="Arial"/>
                      <w:position w:val="-2"/>
                      <w:sz w:val="18"/>
                      <w:szCs w:val="18"/>
                    </w:rPr>
                    <w:t>:</w:t>
                  </w:r>
                </w:p>
                <w:p w:rsidR="00002361" w:rsidRPr="009B3809" w:rsidRDefault="00DD62BC" w:rsidP="00E51C59">
                  <w:pPr>
                    <w:spacing w:before="135" w:after="135"/>
                    <w:jc w:val="both"/>
                    <w:textAlignment w:val="center"/>
                    <w:rPr>
                      <w:rFonts w:ascii="Arial" w:hAnsi="Arial" w:cs="Arial"/>
                      <w:b/>
                      <w:bCs/>
                      <w:position w:val="-2"/>
                      <w:sz w:val="18"/>
                      <w:szCs w:val="18"/>
                    </w:rPr>
                  </w:pPr>
                  <w:r w:rsidRPr="009B3809">
                    <w:rPr>
                      <w:rFonts w:ascii="Arial" w:hAnsi="Arial" w:cs="Arial"/>
                      <w:b/>
                      <w:bCs/>
                      <w:position w:val="-2"/>
                      <w:sz w:val="18"/>
                      <w:szCs w:val="18"/>
                    </w:rPr>
                    <w:t>Komunalno podjetje Velenje, d.o.o.</w:t>
                  </w:r>
                </w:p>
                <w:p w:rsidR="00965C34" w:rsidRPr="009B3809" w:rsidRDefault="00DD62BC" w:rsidP="00E51C59">
                  <w:pPr>
                    <w:spacing w:before="135" w:after="135"/>
                    <w:jc w:val="both"/>
                    <w:textAlignment w:val="center"/>
                    <w:rPr>
                      <w:rFonts w:ascii="Arial" w:hAnsi="Arial" w:cs="Arial"/>
                      <w:bCs/>
                      <w:position w:val="-2"/>
                      <w:sz w:val="18"/>
                      <w:szCs w:val="18"/>
                    </w:rPr>
                  </w:pPr>
                  <w:r w:rsidRPr="009B3809">
                    <w:rPr>
                      <w:rFonts w:ascii="Arial" w:hAnsi="Arial" w:cs="Arial"/>
                      <w:bCs/>
                      <w:position w:val="-2"/>
                      <w:sz w:val="18"/>
                      <w:szCs w:val="18"/>
                    </w:rPr>
                    <w:t>Koroška cesta 37/b</w:t>
                  </w:r>
                  <w:r w:rsidR="00002361" w:rsidRPr="009B3809">
                    <w:rPr>
                      <w:rFonts w:ascii="Arial" w:hAnsi="Arial" w:cs="Arial"/>
                      <w:bCs/>
                      <w:position w:val="-2"/>
                      <w:sz w:val="18"/>
                      <w:szCs w:val="18"/>
                    </w:rPr>
                    <w:t xml:space="preserve">, </w:t>
                  </w:r>
                  <w:r w:rsidR="00965C34" w:rsidRPr="009B3809">
                    <w:rPr>
                      <w:rFonts w:ascii="Arial" w:hAnsi="Arial" w:cs="Arial"/>
                      <w:bCs/>
                      <w:position w:val="-2"/>
                      <w:sz w:val="18"/>
                      <w:szCs w:val="18"/>
                    </w:rPr>
                    <w:t>p. p. 92</w:t>
                  </w:r>
                </w:p>
                <w:p w:rsidR="00002361" w:rsidRPr="009B3809" w:rsidRDefault="00002361" w:rsidP="00E51C59">
                  <w:pPr>
                    <w:spacing w:before="135" w:after="135"/>
                    <w:jc w:val="both"/>
                    <w:textAlignment w:val="center"/>
                    <w:rPr>
                      <w:rFonts w:ascii="Arial" w:hAnsi="Arial" w:cs="Arial"/>
                      <w:bCs/>
                      <w:position w:val="-2"/>
                      <w:sz w:val="18"/>
                      <w:szCs w:val="18"/>
                    </w:rPr>
                  </w:pPr>
                  <w:r w:rsidRPr="009B3809">
                    <w:rPr>
                      <w:rFonts w:ascii="Arial" w:hAnsi="Arial" w:cs="Arial"/>
                      <w:bCs/>
                      <w:position w:val="-2"/>
                      <w:sz w:val="18"/>
                      <w:szCs w:val="18"/>
                    </w:rPr>
                    <w:t>3320 Velenje</w:t>
                  </w: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w:t>
                  </w:r>
                </w:p>
                <w:p w:rsidR="005A51CE" w:rsidRPr="009B3809" w:rsidRDefault="005A51CE" w:rsidP="00E51C59">
                  <w:pPr>
                    <w:spacing w:before="135" w:after="135"/>
                    <w:jc w:val="both"/>
                    <w:textAlignment w:val="center"/>
                    <w:rPr>
                      <w:rFonts w:ascii="Arial" w:hAnsi="Arial" w:cs="Arial"/>
                    </w:rPr>
                  </w:pPr>
                </w:p>
                <w:p w:rsidR="005A51CE" w:rsidRPr="009B3809" w:rsidRDefault="0009498C" w:rsidP="00E51C59">
                  <w:pPr>
                    <w:spacing w:before="135" w:after="135"/>
                    <w:jc w:val="both"/>
                    <w:textAlignment w:val="center"/>
                    <w:rPr>
                      <w:rFonts w:ascii="Arial" w:hAnsi="Arial" w:cs="Arial"/>
                    </w:rPr>
                  </w:pPr>
                  <w:r w:rsidRPr="009B3809">
                    <w:rPr>
                      <w:rFonts w:ascii="Arial" w:hAnsi="Arial" w:cs="Arial"/>
                      <w:position w:val="-2"/>
                      <w:sz w:val="18"/>
                      <w:szCs w:val="18"/>
                    </w:rPr>
                    <w:t> </w:t>
                  </w:r>
                </w:p>
                <w:p w:rsidR="005A51CE" w:rsidRPr="009B3809" w:rsidRDefault="005A51CE" w:rsidP="00E51C59">
                  <w:pPr>
                    <w:spacing w:before="135" w:after="135"/>
                    <w:jc w:val="both"/>
                    <w:textAlignment w:val="center"/>
                    <w:rPr>
                      <w:rFonts w:ascii="Arial" w:hAnsi="Arial" w:cs="Arial"/>
                    </w:rPr>
                  </w:pPr>
                </w:p>
              </w:tc>
            </w:tr>
          </w:tbl>
          <w:p w:rsidR="005A51CE" w:rsidRPr="009B3809" w:rsidRDefault="005A51CE" w:rsidP="00E51C59">
            <w:pPr>
              <w:jc w:val="both"/>
              <w:rPr>
                <w:rFonts w:ascii="Arial" w:hAnsi="Arial" w:cs="Arial"/>
              </w:rPr>
            </w:pPr>
          </w:p>
          <w:p w:rsidR="005A51CE" w:rsidRPr="009B3809" w:rsidRDefault="0009498C" w:rsidP="00E51C59">
            <w:pPr>
              <w:spacing w:before="225" w:after="225"/>
              <w:jc w:val="both"/>
              <w:rPr>
                <w:rFonts w:ascii="Arial" w:hAnsi="Arial" w:cs="Arial"/>
              </w:rPr>
            </w:pPr>
            <w:r w:rsidRPr="009B3809">
              <w:rPr>
                <w:rFonts w:ascii="Arial" w:hAnsi="Arial" w:cs="Arial"/>
                <w:sz w:val="18"/>
                <w:szCs w:val="18"/>
              </w:rPr>
              <w:t>-------------------------------------------------------------------------------------</w:t>
            </w:r>
          </w:p>
          <w:p w:rsidR="005A51CE" w:rsidRPr="009B3809" w:rsidRDefault="0009498C" w:rsidP="00E51C59">
            <w:pPr>
              <w:spacing w:before="225" w:after="225"/>
              <w:jc w:val="both"/>
              <w:rPr>
                <w:rFonts w:ascii="Arial" w:hAnsi="Arial" w:cs="Arial"/>
              </w:rPr>
            </w:pPr>
            <w:r w:rsidRPr="009B3809">
              <w:rPr>
                <w:rFonts w:ascii="Arial" w:hAnsi="Arial" w:cs="Arial"/>
                <w:sz w:val="18"/>
                <w:szCs w:val="18"/>
              </w:rPr>
              <w:t>odreži</w:t>
            </w:r>
          </w:p>
        </w:tc>
      </w:tr>
    </w:tbl>
    <w:p w:rsidR="005A51CE" w:rsidRPr="009B3809" w:rsidRDefault="005A51CE" w:rsidP="00E51C59">
      <w:pPr>
        <w:jc w:val="both"/>
        <w:rPr>
          <w:rFonts w:ascii="Arial" w:hAnsi="Arial" w:cs="Arial"/>
        </w:rPr>
      </w:pPr>
    </w:p>
    <w:p w:rsidR="009D302B" w:rsidRPr="009B3809" w:rsidRDefault="009D302B" w:rsidP="00E51C59">
      <w:pPr>
        <w:jc w:val="both"/>
        <w:rPr>
          <w:rFonts w:ascii="Arial" w:hAnsi="Arial" w:cs="Arial"/>
        </w:rPr>
      </w:pPr>
    </w:p>
    <w:p w:rsidR="009D302B" w:rsidRPr="009B3809" w:rsidRDefault="009D302B" w:rsidP="00E51C59">
      <w:pPr>
        <w:jc w:val="both"/>
        <w:rPr>
          <w:rFonts w:ascii="Arial" w:hAnsi="Arial" w:cs="Arial"/>
        </w:rPr>
      </w:pPr>
    </w:p>
    <w:p w:rsidR="009D302B" w:rsidRPr="009B3809" w:rsidRDefault="009D302B" w:rsidP="00E51C59">
      <w:pPr>
        <w:jc w:val="both"/>
        <w:rPr>
          <w:rFonts w:ascii="Arial" w:hAnsi="Arial" w:cs="Arial"/>
        </w:rPr>
      </w:pPr>
    </w:p>
    <w:p w:rsidR="009D302B" w:rsidRPr="009B3809" w:rsidRDefault="009D302B" w:rsidP="00E51C59">
      <w:pPr>
        <w:jc w:val="both"/>
        <w:rPr>
          <w:rFonts w:ascii="Arial" w:hAnsi="Arial" w:cs="Arial"/>
        </w:rPr>
      </w:pPr>
    </w:p>
    <w:p w:rsidR="009D302B" w:rsidRPr="009B3809" w:rsidRDefault="009D302B" w:rsidP="00E51C59">
      <w:pPr>
        <w:jc w:val="both"/>
        <w:rPr>
          <w:rFonts w:ascii="Arial" w:hAnsi="Arial" w:cs="Arial"/>
        </w:rPr>
      </w:pPr>
    </w:p>
    <w:p w:rsidR="009D302B" w:rsidRDefault="009D302B" w:rsidP="00E51C59">
      <w:pPr>
        <w:jc w:val="both"/>
        <w:rPr>
          <w:rFonts w:ascii="Arial" w:hAnsi="Arial" w:cs="Arial"/>
        </w:rPr>
      </w:pPr>
    </w:p>
    <w:p w:rsidR="00C01B82" w:rsidRPr="009B3809" w:rsidRDefault="00C01B82" w:rsidP="00E51C59">
      <w:pPr>
        <w:jc w:val="both"/>
        <w:rPr>
          <w:rFonts w:ascii="Arial" w:hAnsi="Arial" w:cs="Arial"/>
        </w:rPr>
      </w:pPr>
    </w:p>
    <w:p w:rsidR="00C56FAD" w:rsidRDefault="00C56FAD" w:rsidP="00E51C59">
      <w:pPr>
        <w:spacing w:after="0"/>
        <w:jc w:val="both"/>
        <w:rPr>
          <w:rFonts w:ascii="Arial" w:hAnsi="Arial" w:cs="Arial"/>
          <w:i/>
          <w:sz w:val="18"/>
          <w:szCs w:val="18"/>
        </w:rPr>
      </w:pPr>
    </w:p>
    <w:p w:rsidR="00F97B9E" w:rsidRPr="009B3809" w:rsidRDefault="006205C7" w:rsidP="00E51C59">
      <w:pPr>
        <w:spacing w:after="0"/>
        <w:jc w:val="both"/>
        <w:rPr>
          <w:rFonts w:ascii="Arial" w:hAnsi="Arial" w:cs="Arial"/>
          <w:i/>
          <w:sz w:val="18"/>
          <w:szCs w:val="18"/>
        </w:rPr>
      </w:pPr>
      <w:r>
        <w:rPr>
          <w:rFonts w:ascii="Arial" w:hAnsi="Arial" w:cs="Arial"/>
          <w:i/>
          <w:sz w:val="18"/>
          <w:szCs w:val="18"/>
        </w:rPr>
        <w:t>Obrazec št: 1</w:t>
      </w:r>
      <w:r w:rsidR="000E53AE">
        <w:rPr>
          <w:rFonts w:ascii="Arial" w:hAnsi="Arial" w:cs="Arial"/>
          <w:i/>
          <w:sz w:val="18"/>
          <w:szCs w:val="18"/>
        </w:rPr>
        <w:t>4</w:t>
      </w:r>
    </w:p>
    <w:p w:rsidR="003B2CEB" w:rsidRPr="009B3809" w:rsidRDefault="00585AC8" w:rsidP="00791EC6">
      <w:pPr>
        <w:pStyle w:val="Naslov2"/>
        <w:jc w:val="center"/>
        <w:rPr>
          <w:rFonts w:ascii="Arial" w:hAnsi="Arial" w:cs="Arial"/>
          <w:sz w:val="24"/>
          <w:u w:val="single"/>
        </w:rPr>
      </w:pPr>
      <w:bookmarkStart w:id="17" w:name="_Toc508100822"/>
      <w:r w:rsidRPr="009B3809">
        <w:rPr>
          <w:rFonts w:ascii="Arial" w:hAnsi="Arial" w:cs="Arial"/>
          <w:sz w:val="24"/>
          <w:u w:val="single"/>
        </w:rPr>
        <w:t>VZOREC POGODBE</w:t>
      </w:r>
      <w:bookmarkEnd w:id="17"/>
    </w:p>
    <w:p w:rsidR="001E2A84" w:rsidRPr="009B3809" w:rsidRDefault="001E2A84" w:rsidP="00E51C59">
      <w:pPr>
        <w:ind w:right="965"/>
        <w:jc w:val="both"/>
        <w:rPr>
          <w:rFonts w:ascii="Arial" w:hAnsi="Arial" w:cs="Arial"/>
        </w:rPr>
      </w:pPr>
      <w:r w:rsidRPr="009B3809">
        <w:rPr>
          <w:rFonts w:ascii="Arial" w:hAnsi="Arial" w:cs="Arial"/>
        </w:rPr>
        <w:tab/>
      </w:r>
    </w:p>
    <w:p w:rsidR="001E2A84" w:rsidRPr="009B3809" w:rsidRDefault="00043686" w:rsidP="00E51C59">
      <w:pPr>
        <w:ind w:right="965"/>
        <w:jc w:val="both"/>
        <w:rPr>
          <w:rFonts w:ascii="Arial" w:hAnsi="Arial" w:cs="Arial"/>
          <w:b/>
          <w:i/>
          <w:sz w:val="18"/>
        </w:rPr>
      </w:pPr>
      <w:r w:rsidRPr="009B3809">
        <w:rPr>
          <w:rFonts w:ascii="Arial" w:hAnsi="Arial" w:cs="Arial"/>
          <w:i/>
          <w:sz w:val="18"/>
        </w:rPr>
        <w:t>ki jo sklenejo in dogovorijo</w:t>
      </w:r>
    </w:p>
    <w:p w:rsidR="001E2A84" w:rsidRPr="009B3809" w:rsidRDefault="001E2A84" w:rsidP="00E51C59">
      <w:pPr>
        <w:contextualSpacing/>
        <w:jc w:val="both"/>
        <w:rPr>
          <w:rFonts w:ascii="Arial" w:hAnsi="Arial" w:cs="Arial"/>
          <w:b/>
          <w:sz w:val="18"/>
        </w:rPr>
      </w:pPr>
      <w:r w:rsidRPr="009B3809">
        <w:rPr>
          <w:rFonts w:ascii="Arial" w:hAnsi="Arial" w:cs="Arial"/>
          <w:sz w:val="18"/>
        </w:rPr>
        <w:t>Mestna občina Velenje</w:t>
      </w:r>
    </w:p>
    <w:p w:rsidR="001E2A84" w:rsidRPr="009B3809" w:rsidRDefault="001E2A84" w:rsidP="00E51C59">
      <w:pPr>
        <w:contextualSpacing/>
        <w:jc w:val="both"/>
        <w:rPr>
          <w:rFonts w:ascii="Arial" w:hAnsi="Arial" w:cs="Arial"/>
          <w:b/>
          <w:sz w:val="18"/>
        </w:rPr>
      </w:pPr>
      <w:r w:rsidRPr="009B3809">
        <w:rPr>
          <w:rFonts w:ascii="Arial" w:hAnsi="Arial" w:cs="Arial"/>
          <w:sz w:val="18"/>
        </w:rPr>
        <w:t>Titov trg 1, 3320 Velenje</w:t>
      </w:r>
    </w:p>
    <w:p w:rsidR="001E2A84" w:rsidRPr="009B3809" w:rsidRDefault="001E2A84" w:rsidP="00E51C59">
      <w:pPr>
        <w:contextualSpacing/>
        <w:jc w:val="both"/>
        <w:rPr>
          <w:rFonts w:ascii="Arial" w:hAnsi="Arial" w:cs="Arial"/>
          <w:b/>
          <w:sz w:val="18"/>
        </w:rPr>
      </w:pPr>
      <w:r w:rsidRPr="009B3809">
        <w:rPr>
          <w:rFonts w:ascii="Arial" w:hAnsi="Arial" w:cs="Arial"/>
          <w:sz w:val="18"/>
        </w:rPr>
        <w:t xml:space="preserve">ki jo zastopa župan Bojan Kontič </w:t>
      </w:r>
    </w:p>
    <w:p w:rsidR="001E2A84" w:rsidRPr="009B3809" w:rsidRDefault="001E2A84" w:rsidP="00E51C59">
      <w:pPr>
        <w:contextualSpacing/>
        <w:jc w:val="both"/>
        <w:rPr>
          <w:rFonts w:ascii="Arial" w:hAnsi="Arial" w:cs="Arial"/>
          <w:b/>
          <w:sz w:val="18"/>
        </w:rPr>
      </w:pPr>
      <w:r w:rsidRPr="009B3809">
        <w:rPr>
          <w:rFonts w:ascii="Arial" w:hAnsi="Arial" w:cs="Arial"/>
          <w:sz w:val="18"/>
        </w:rPr>
        <w:t>Matična številka: 5884268</w:t>
      </w:r>
    </w:p>
    <w:p w:rsidR="001E2A84" w:rsidRPr="009B3809" w:rsidRDefault="001E2A84" w:rsidP="00E51C59">
      <w:pPr>
        <w:contextualSpacing/>
        <w:jc w:val="both"/>
        <w:rPr>
          <w:rFonts w:ascii="Arial" w:hAnsi="Arial" w:cs="Arial"/>
          <w:b/>
          <w:sz w:val="18"/>
        </w:rPr>
      </w:pPr>
      <w:r w:rsidRPr="009B3809">
        <w:rPr>
          <w:rFonts w:ascii="Arial" w:hAnsi="Arial" w:cs="Arial"/>
          <w:sz w:val="18"/>
        </w:rPr>
        <w:t>ID za DDV: SI49082884</w:t>
      </w:r>
    </w:p>
    <w:p w:rsidR="001E2A84" w:rsidRPr="009B3809" w:rsidRDefault="001E2A84" w:rsidP="00E51C59">
      <w:pPr>
        <w:contextualSpacing/>
        <w:jc w:val="both"/>
        <w:rPr>
          <w:rFonts w:ascii="Arial" w:hAnsi="Arial" w:cs="Arial"/>
          <w:b/>
          <w:sz w:val="18"/>
        </w:rPr>
      </w:pPr>
      <w:r w:rsidRPr="009B3809">
        <w:rPr>
          <w:rFonts w:ascii="Arial" w:hAnsi="Arial" w:cs="Arial"/>
          <w:sz w:val="18"/>
        </w:rPr>
        <w:t>Podračun EZR Mestne občine Velenje št.: SI56 0133 3010 0018 411</w:t>
      </w:r>
    </w:p>
    <w:p w:rsidR="001E2A84" w:rsidRPr="009B3809" w:rsidRDefault="001E2A84" w:rsidP="00E51C59">
      <w:pPr>
        <w:contextualSpacing/>
        <w:jc w:val="both"/>
        <w:rPr>
          <w:rFonts w:ascii="Arial" w:hAnsi="Arial" w:cs="Arial"/>
          <w:b/>
          <w:sz w:val="18"/>
        </w:rPr>
      </w:pPr>
      <w:r w:rsidRPr="009B3809">
        <w:rPr>
          <w:rFonts w:ascii="Arial" w:hAnsi="Arial" w:cs="Arial"/>
          <w:sz w:val="18"/>
        </w:rPr>
        <w:t>(v nadaljevanju: naročnik)</w:t>
      </w:r>
    </w:p>
    <w:p w:rsidR="00043686" w:rsidRPr="009B3809" w:rsidRDefault="00043686" w:rsidP="00E51C59">
      <w:pPr>
        <w:contextualSpacing/>
        <w:jc w:val="both"/>
        <w:rPr>
          <w:rFonts w:ascii="Arial" w:hAnsi="Arial" w:cs="Arial"/>
          <w:sz w:val="18"/>
        </w:rPr>
      </w:pPr>
    </w:p>
    <w:p w:rsidR="00043686" w:rsidRPr="009B3809" w:rsidRDefault="00043686" w:rsidP="00E51C59">
      <w:pPr>
        <w:contextualSpacing/>
        <w:jc w:val="both"/>
        <w:rPr>
          <w:rFonts w:ascii="Arial" w:hAnsi="Arial" w:cs="Arial"/>
          <w:sz w:val="18"/>
        </w:rPr>
      </w:pPr>
      <w:r w:rsidRPr="009B3809">
        <w:rPr>
          <w:rFonts w:ascii="Arial" w:hAnsi="Arial" w:cs="Arial"/>
          <w:sz w:val="18"/>
        </w:rPr>
        <w:t>in</w:t>
      </w:r>
    </w:p>
    <w:p w:rsidR="00043686" w:rsidRPr="009B3809" w:rsidRDefault="00043686" w:rsidP="00E51C59">
      <w:pPr>
        <w:contextualSpacing/>
        <w:jc w:val="both"/>
        <w:rPr>
          <w:rFonts w:ascii="Arial" w:hAnsi="Arial" w:cs="Arial"/>
          <w:sz w:val="18"/>
        </w:rPr>
      </w:pPr>
    </w:p>
    <w:p w:rsidR="00043686" w:rsidRPr="009B3809" w:rsidRDefault="00043686" w:rsidP="00E51C59">
      <w:pPr>
        <w:contextualSpacing/>
        <w:jc w:val="both"/>
        <w:rPr>
          <w:rFonts w:ascii="Arial" w:hAnsi="Arial" w:cs="Arial"/>
          <w:sz w:val="18"/>
        </w:rPr>
      </w:pPr>
      <w:r w:rsidRPr="009B3809">
        <w:rPr>
          <w:rFonts w:ascii="Arial" w:hAnsi="Arial" w:cs="Arial"/>
          <w:sz w:val="18"/>
        </w:rPr>
        <w:t>Občina Šoštanj</w:t>
      </w:r>
    </w:p>
    <w:p w:rsidR="00043686" w:rsidRPr="009B3809" w:rsidRDefault="00043686" w:rsidP="00E51C59">
      <w:pPr>
        <w:contextualSpacing/>
        <w:jc w:val="both"/>
        <w:rPr>
          <w:rFonts w:ascii="Arial" w:hAnsi="Arial" w:cs="Arial"/>
          <w:sz w:val="18"/>
        </w:rPr>
      </w:pPr>
      <w:r w:rsidRPr="009B3809">
        <w:rPr>
          <w:rFonts w:ascii="Arial" w:hAnsi="Arial" w:cs="Arial"/>
          <w:sz w:val="18"/>
        </w:rPr>
        <w:t>Trg svobode 12, 3325 Šoštanj</w:t>
      </w:r>
    </w:p>
    <w:p w:rsidR="00043686" w:rsidRPr="009B3809" w:rsidRDefault="00043686" w:rsidP="00E51C59">
      <w:pPr>
        <w:contextualSpacing/>
        <w:jc w:val="both"/>
        <w:rPr>
          <w:rFonts w:ascii="Arial" w:hAnsi="Arial" w:cs="Arial"/>
          <w:sz w:val="18"/>
        </w:rPr>
      </w:pPr>
      <w:r w:rsidRPr="009B3809">
        <w:rPr>
          <w:rFonts w:ascii="Arial" w:hAnsi="Arial" w:cs="Arial"/>
          <w:sz w:val="18"/>
        </w:rPr>
        <w:t>ki jo zastopa župan Darko Menih, prof.</w:t>
      </w:r>
    </w:p>
    <w:p w:rsidR="00043686" w:rsidRPr="009B3809" w:rsidRDefault="00043686" w:rsidP="00E51C59">
      <w:pPr>
        <w:contextualSpacing/>
        <w:jc w:val="both"/>
        <w:rPr>
          <w:rFonts w:ascii="Arial" w:hAnsi="Arial" w:cs="Arial"/>
          <w:sz w:val="18"/>
        </w:rPr>
      </w:pPr>
      <w:r w:rsidRPr="009B3809">
        <w:rPr>
          <w:rFonts w:ascii="Arial" w:hAnsi="Arial" w:cs="Arial"/>
          <w:sz w:val="18"/>
        </w:rPr>
        <w:t>Matična številka: 5884284</w:t>
      </w:r>
    </w:p>
    <w:p w:rsidR="00043686" w:rsidRPr="009B3809" w:rsidRDefault="00043686" w:rsidP="00E51C59">
      <w:pPr>
        <w:contextualSpacing/>
        <w:jc w:val="both"/>
        <w:rPr>
          <w:rFonts w:ascii="Arial" w:hAnsi="Arial" w:cs="Arial"/>
          <w:sz w:val="18"/>
        </w:rPr>
      </w:pPr>
      <w:r w:rsidRPr="009B3809">
        <w:rPr>
          <w:rFonts w:ascii="Arial" w:hAnsi="Arial" w:cs="Arial"/>
          <w:sz w:val="18"/>
        </w:rPr>
        <w:t>ID za DDV:  SI</w:t>
      </w:r>
      <w:r w:rsidR="004B651C" w:rsidRPr="009B3809">
        <w:rPr>
          <w:rFonts w:ascii="Arial" w:hAnsi="Arial" w:cs="Arial"/>
          <w:sz w:val="18"/>
        </w:rPr>
        <w:t>97214043</w:t>
      </w:r>
    </w:p>
    <w:p w:rsidR="00043686" w:rsidRPr="009B3809" w:rsidRDefault="00043686" w:rsidP="00E51C59">
      <w:pPr>
        <w:contextualSpacing/>
        <w:jc w:val="both"/>
        <w:rPr>
          <w:rFonts w:ascii="Arial" w:hAnsi="Arial" w:cs="Arial"/>
          <w:sz w:val="18"/>
        </w:rPr>
      </w:pPr>
      <w:r w:rsidRPr="009B3809">
        <w:rPr>
          <w:rFonts w:ascii="Arial" w:hAnsi="Arial" w:cs="Arial"/>
          <w:sz w:val="18"/>
        </w:rPr>
        <w:t>Podračun EZR, št.: SI56 0132 6010 0018 560</w:t>
      </w:r>
    </w:p>
    <w:p w:rsidR="00043686" w:rsidRPr="009B3809" w:rsidRDefault="00043686" w:rsidP="00E51C59">
      <w:pPr>
        <w:contextualSpacing/>
        <w:jc w:val="both"/>
        <w:rPr>
          <w:rFonts w:ascii="Arial" w:hAnsi="Arial" w:cs="Arial"/>
          <w:sz w:val="18"/>
        </w:rPr>
      </w:pPr>
      <w:r w:rsidRPr="009B3809">
        <w:rPr>
          <w:rFonts w:ascii="Arial" w:hAnsi="Arial" w:cs="Arial"/>
          <w:sz w:val="18"/>
        </w:rPr>
        <w:t>(v nadaljevanju: naročnik)</w:t>
      </w:r>
    </w:p>
    <w:p w:rsidR="000E53AE" w:rsidRDefault="000E53AE" w:rsidP="000E53AE">
      <w:pPr>
        <w:contextualSpacing/>
        <w:jc w:val="both"/>
        <w:rPr>
          <w:rFonts w:ascii="Arial" w:hAnsi="Arial" w:cs="Arial"/>
          <w:sz w:val="18"/>
        </w:rPr>
      </w:pPr>
    </w:p>
    <w:p w:rsidR="000E53AE" w:rsidRPr="000E53AE" w:rsidRDefault="000E53AE" w:rsidP="000E53AE">
      <w:pPr>
        <w:contextualSpacing/>
        <w:jc w:val="both"/>
        <w:rPr>
          <w:rFonts w:ascii="Arial" w:hAnsi="Arial" w:cs="Arial"/>
          <w:sz w:val="18"/>
        </w:rPr>
      </w:pPr>
      <w:r w:rsidRPr="000E53AE">
        <w:rPr>
          <w:rFonts w:ascii="Arial" w:hAnsi="Arial" w:cs="Arial"/>
          <w:sz w:val="18"/>
        </w:rPr>
        <w:t>in</w:t>
      </w:r>
    </w:p>
    <w:p w:rsidR="000E53AE" w:rsidRPr="000E53AE" w:rsidRDefault="000E53AE" w:rsidP="000E53AE">
      <w:pPr>
        <w:contextualSpacing/>
        <w:jc w:val="both"/>
        <w:rPr>
          <w:rFonts w:ascii="Arial" w:hAnsi="Arial" w:cs="Arial"/>
          <w:sz w:val="18"/>
        </w:rPr>
      </w:pPr>
    </w:p>
    <w:p w:rsidR="000E53AE" w:rsidRPr="000E53AE" w:rsidRDefault="000E53AE" w:rsidP="000E53AE">
      <w:pPr>
        <w:contextualSpacing/>
        <w:jc w:val="both"/>
        <w:rPr>
          <w:rFonts w:ascii="Arial" w:hAnsi="Arial" w:cs="Arial"/>
          <w:sz w:val="18"/>
        </w:rPr>
      </w:pPr>
      <w:r w:rsidRPr="000E53AE">
        <w:rPr>
          <w:rFonts w:ascii="Arial" w:hAnsi="Arial" w:cs="Arial"/>
          <w:sz w:val="18"/>
        </w:rPr>
        <w:t>Občina Šmartno ob Paki</w:t>
      </w:r>
    </w:p>
    <w:p w:rsidR="000E53AE" w:rsidRPr="000E53AE" w:rsidRDefault="000E53AE" w:rsidP="000E53AE">
      <w:pPr>
        <w:contextualSpacing/>
        <w:jc w:val="both"/>
        <w:rPr>
          <w:rFonts w:ascii="Arial" w:hAnsi="Arial" w:cs="Arial"/>
          <w:sz w:val="18"/>
        </w:rPr>
      </w:pPr>
      <w:r w:rsidRPr="000E53AE">
        <w:rPr>
          <w:rFonts w:ascii="Arial" w:hAnsi="Arial" w:cs="Arial"/>
          <w:sz w:val="18"/>
        </w:rPr>
        <w:t>Šmartno ob Paki 69, 3327 Šmartno ob Paki</w:t>
      </w:r>
    </w:p>
    <w:p w:rsidR="000E53AE" w:rsidRPr="000E53AE" w:rsidRDefault="000E53AE" w:rsidP="000E53AE">
      <w:pPr>
        <w:contextualSpacing/>
        <w:jc w:val="both"/>
        <w:rPr>
          <w:rFonts w:ascii="Arial" w:hAnsi="Arial" w:cs="Arial"/>
          <w:sz w:val="18"/>
        </w:rPr>
      </w:pPr>
      <w:r w:rsidRPr="000E53AE">
        <w:rPr>
          <w:rFonts w:ascii="Arial" w:hAnsi="Arial" w:cs="Arial"/>
          <w:sz w:val="18"/>
        </w:rPr>
        <w:t>ki jo zastopa župan Janko Kopušar</w:t>
      </w:r>
    </w:p>
    <w:p w:rsidR="000E53AE" w:rsidRPr="000E53AE" w:rsidRDefault="000E53AE" w:rsidP="000E53AE">
      <w:pPr>
        <w:contextualSpacing/>
        <w:jc w:val="both"/>
        <w:rPr>
          <w:rFonts w:ascii="Arial" w:hAnsi="Arial" w:cs="Arial"/>
          <w:sz w:val="18"/>
        </w:rPr>
      </w:pPr>
      <w:r w:rsidRPr="000E53AE">
        <w:rPr>
          <w:rFonts w:ascii="Arial" w:hAnsi="Arial" w:cs="Arial"/>
          <w:sz w:val="18"/>
        </w:rPr>
        <w:t>Matična številka: 5884276</w:t>
      </w:r>
    </w:p>
    <w:p w:rsidR="000E53AE" w:rsidRPr="000E53AE" w:rsidRDefault="000E53AE" w:rsidP="000E53AE">
      <w:pPr>
        <w:contextualSpacing/>
        <w:jc w:val="both"/>
        <w:rPr>
          <w:rFonts w:ascii="Arial" w:hAnsi="Arial" w:cs="Arial"/>
          <w:sz w:val="18"/>
        </w:rPr>
      </w:pPr>
      <w:r w:rsidRPr="000E53AE">
        <w:rPr>
          <w:rFonts w:ascii="Arial" w:hAnsi="Arial" w:cs="Arial"/>
          <w:sz w:val="18"/>
        </w:rPr>
        <w:t>ID za DDV:  SI64225569</w:t>
      </w:r>
    </w:p>
    <w:p w:rsidR="000E53AE" w:rsidRPr="000E53AE" w:rsidRDefault="000E53AE" w:rsidP="000E53AE">
      <w:pPr>
        <w:contextualSpacing/>
        <w:jc w:val="both"/>
        <w:rPr>
          <w:rFonts w:ascii="Arial" w:hAnsi="Arial" w:cs="Arial"/>
          <w:sz w:val="18"/>
        </w:rPr>
      </w:pPr>
      <w:r w:rsidRPr="000E53AE">
        <w:rPr>
          <w:rFonts w:ascii="Arial" w:hAnsi="Arial" w:cs="Arial"/>
          <w:sz w:val="18"/>
        </w:rPr>
        <w:t>Podračun EZR, št.: SI56 0132 5010 0018 609</w:t>
      </w:r>
    </w:p>
    <w:p w:rsidR="000E53AE" w:rsidRPr="000E53AE" w:rsidRDefault="000E53AE" w:rsidP="000E53AE">
      <w:pPr>
        <w:contextualSpacing/>
        <w:jc w:val="both"/>
        <w:rPr>
          <w:rFonts w:ascii="Arial" w:hAnsi="Arial" w:cs="Arial"/>
          <w:sz w:val="18"/>
        </w:rPr>
      </w:pPr>
      <w:r w:rsidRPr="000E53AE">
        <w:rPr>
          <w:rFonts w:ascii="Arial" w:hAnsi="Arial" w:cs="Arial"/>
          <w:sz w:val="18"/>
        </w:rPr>
        <w:t>(v nadaljevanju: naročnik)</w:t>
      </w:r>
    </w:p>
    <w:p w:rsidR="00043686" w:rsidRPr="009B3809" w:rsidRDefault="00043686" w:rsidP="00E51C59">
      <w:pPr>
        <w:contextualSpacing/>
        <w:jc w:val="both"/>
        <w:rPr>
          <w:rFonts w:ascii="Arial" w:hAnsi="Arial" w:cs="Arial"/>
          <w:sz w:val="18"/>
        </w:rPr>
      </w:pPr>
    </w:p>
    <w:p w:rsidR="00043686" w:rsidRPr="009B3809" w:rsidRDefault="00043686" w:rsidP="00E51C59">
      <w:pPr>
        <w:contextualSpacing/>
        <w:jc w:val="both"/>
        <w:rPr>
          <w:rFonts w:ascii="Arial" w:hAnsi="Arial" w:cs="Arial"/>
          <w:sz w:val="18"/>
        </w:rPr>
      </w:pPr>
      <w:r w:rsidRPr="009B3809">
        <w:rPr>
          <w:rFonts w:ascii="Arial" w:hAnsi="Arial" w:cs="Arial"/>
          <w:sz w:val="18"/>
        </w:rPr>
        <w:t>in</w:t>
      </w:r>
    </w:p>
    <w:p w:rsidR="000858B0" w:rsidRPr="009B3809" w:rsidRDefault="000858B0" w:rsidP="00E51C59">
      <w:pPr>
        <w:contextualSpacing/>
        <w:jc w:val="both"/>
        <w:rPr>
          <w:rFonts w:ascii="Arial" w:hAnsi="Arial" w:cs="Arial"/>
          <w:sz w:val="18"/>
        </w:rPr>
      </w:pPr>
    </w:p>
    <w:p w:rsidR="00E54B21" w:rsidRPr="009B3809" w:rsidRDefault="00E54B21" w:rsidP="00E51C59">
      <w:pPr>
        <w:contextualSpacing/>
        <w:jc w:val="both"/>
        <w:rPr>
          <w:rFonts w:ascii="Arial" w:hAnsi="Arial" w:cs="Arial"/>
          <w:sz w:val="18"/>
        </w:rPr>
      </w:pPr>
      <w:r w:rsidRPr="009B3809">
        <w:rPr>
          <w:rFonts w:ascii="Arial" w:hAnsi="Arial" w:cs="Arial"/>
          <w:sz w:val="18"/>
        </w:rPr>
        <w:t>Komunalno podjetje Velenje, d.o.o.</w:t>
      </w:r>
    </w:p>
    <w:p w:rsidR="00E54B21" w:rsidRPr="009B3809" w:rsidRDefault="00E54B21" w:rsidP="00E51C59">
      <w:pPr>
        <w:contextualSpacing/>
        <w:jc w:val="both"/>
        <w:rPr>
          <w:rFonts w:ascii="Arial" w:hAnsi="Arial" w:cs="Arial"/>
          <w:sz w:val="18"/>
        </w:rPr>
      </w:pPr>
      <w:r w:rsidRPr="009B3809">
        <w:rPr>
          <w:rFonts w:ascii="Arial" w:hAnsi="Arial" w:cs="Arial"/>
          <w:sz w:val="18"/>
        </w:rPr>
        <w:t>Koroška cesta 37 b, 3320 Velenje</w:t>
      </w:r>
    </w:p>
    <w:p w:rsidR="00E54B21" w:rsidRPr="009B3809" w:rsidRDefault="00E54B21" w:rsidP="00E51C59">
      <w:pPr>
        <w:contextualSpacing/>
        <w:jc w:val="both"/>
        <w:rPr>
          <w:rFonts w:ascii="Arial" w:hAnsi="Arial" w:cs="Arial"/>
          <w:sz w:val="18"/>
        </w:rPr>
      </w:pPr>
      <w:r w:rsidRPr="009B3809">
        <w:rPr>
          <w:rFonts w:ascii="Arial" w:hAnsi="Arial" w:cs="Arial"/>
          <w:sz w:val="18"/>
        </w:rPr>
        <w:t xml:space="preserve">ki ga zastopa direktor </w:t>
      </w:r>
      <w:r w:rsidR="004C310C" w:rsidRPr="009B3809">
        <w:rPr>
          <w:rFonts w:ascii="Arial" w:hAnsi="Arial" w:cs="Arial"/>
          <w:sz w:val="18"/>
        </w:rPr>
        <w:t>mag. Gašper Škarja</w:t>
      </w:r>
      <w:r w:rsidRPr="009B3809">
        <w:rPr>
          <w:rFonts w:ascii="Arial" w:hAnsi="Arial" w:cs="Arial"/>
          <w:sz w:val="18"/>
        </w:rPr>
        <w:t xml:space="preserve"> </w:t>
      </w:r>
    </w:p>
    <w:p w:rsidR="00E54B21" w:rsidRPr="009B3809" w:rsidRDefault="00E54B21" w:rsidP="00E51C59">
      <w:pPr>
        <w:contextualSpacing/>
        <w:jc w:val="both"/>
        <w:rPr>
          <w:rFonts w:ascii="Arial" w:hAnsi="Arial" w:cs="Arial"/>
          <w:sz w:val="18"/>
        </w:rPr>
      </w:pPr>
      <w:r w:rsidRPr="009B3809">
        <w:rPr>
          <w:rFonts w:ascii="Arial" w:hAnsi="Arial" w:cs="Arial"/>
          <w:sz w:val="18"/>
        </w:rPr>
        <w:t>Matična številka: 5222109</w:t>
      </w:r>
    </w:p>
    <w:p w:rsidR="00E54B21" w:rsidRPr="009B3809" w:rsidRDefault="00E54B21" w:rsidP="00E51C59">
      <w:pPr>
        <w:contextualSpacing/>
        <w:jc w:val="both"/>
        <w:rPr>
          <w:rFonts w:ascii="Arial" w:hAnsi="Arial" w:cs="Arial"/>
          <w:sz w:val="18"/>
        </w:rPr>
      </w:pPr>
      <w:r w:rsidRPr="009B3809">
        <w:rPr>
          <w:rFonts w:ascii="Arial" w:hAnsi="Arial" w:cs="Arial"/>
          <w:sz w:val="18"/>
        </w:rPr>
        <w:t>ID za DDV: SI55713998</w:t>
      </w:r>
    </w:p>
    <w:p w:rsidR="00E54B21" w:rsidRPr="009B3809" w:rsidRDefault="00E54B21" w:rsidP="00E51C59">
      <w:pPr>
        <w:contextualSpacing/>
        <w:jc w:val="both"/>
        <w:rPr>
          <w:rFonts w:ascii="Arial" w:hAnsi="Arial" w:cs="Arial"/>
          <w:sz w:val="18"/>
        </w:rPr>
      </w:pPr>
      <w:r w:rsidRPr="009B3809">
        <w:rPr>
          <w:rFonts w:ascii="Arial" w:hAnsi="Arial" w:cs="Arial"/>
          <w:sz w:val="18"/>
        </w:rPr>
        <w:t>TRR: SI56 0242 6001 2997 176</w:t>
      </w:r>
    </w:p>
    <w:p w:rsidR="00043686" w:rsidRPr="009B3809" w:rsidRDefault="00E54B21" w:rsidP="00E51C59">
      <w:pPr>
        <w:contextualSpacing/>
        <w:jc w:val="both"/>
        <w:rPr>
          <w:rFonts w:ascii="Arial" w:hAnsi="Arial" w:cs="Arial"/>
          <w:sz w:val="18"/>
        </w:rPr>
      </w:pPr>
      <w:r w:rsidRPr="009B3809">
        <w:rPr>
          <w:rFonts w:ascii="Arial" w:hAnsi="Arial" w:cs="Arial"/>
          <w:sz w:val="18"/>
        </w:rPr>
        <w:t xml:space="preserve">(v nadaljevanju: koordinator) </w:t>
      </w:r>
    </w:p>
    <w:p w:rsidR="00043686" w:rsidRPr="009B3809" w:rsidRDefault="00043686" w:rsidP="00E51C59">
      <w:pPr>
        <w:contextualSpacing/>
        <w:jc w:val="both"/>
        <w:rPr>
          <w:rFonts w:ascii="Arial" w:hAnsi="Arial" w:cs="Arial"/>
          <w:sz w:val="18"/>
        </w:rPr>
      </w:pPr>
    </w:p>
    <w:p w:rsidR="001E2A84" w:rsidRPr="009B3809" w:rsidRDefault="001E2A84" w:rsidP="00E51C59">
      <w:pPr>
        <w:contextualSpacing/>
        <w:jc w:val="both"/>
        <w:rPr>
          <w:rFonts w:ascii="Arial" w:hAnsi="Arial" w:cs="Arial"/>
          <w:sz w:val="18"/>
        </w:rPr>
      </w:pPr>
      <w:r w:rsidRPr="009B3809">
        <w:rPr>
          <w:rFonts w:ascii="Arial" w:hAnsi="Arial" w:cs="Arial"/>
          <w:sz w:val="18"/>
        </w:rPr>
        <w:t>in</w:t>
      </w:r>
    </w:p>
    <w:p w:rsidR="00677631" w:rsidRDefault="00677631" w:rsidP="00E51C59">
      <w:pPr>
        <w:contextualSpacing/>
        <w:jc w:val="both"/>
        <w:rPr>
          <w:rFonts w:ascii="Arial" w:hAnsi="Arial" w:cs="Arial"/>
          <w:sz w:val="18"/>
        </w:rPr>
      </w:pPr>
    </w:p>
    <w:p w:rsidR="001E2A84" w:rsidRPr="009B3809" w:rsidRDefault="001E2A84" w:rsidP="00E51C59">
      <w:pPr>
        <w:contextualSpacing/>
        <w:jc w:val="both"/>
        <w:rPr>
          <w:rFonts w:ascii="Arial" w:hAnsi="Arial" w:cs="Arial"/>
          <w:b/>
          <w:sz w:val="18"/>
        </w:rPr>
      </w:pPr>
      <w:r w:rsidRPr="009B3809">
        <w:rPr>
          <w:rFonts w:ascii="Arial" w:hAnsi="Arial" w:cs="Arial"/>
          <w:sz w:val="18"/>
        </w:rPr>
        <w:t>…………………………………………………………………………………………………………………………….. (naslov izvajalca)</w:t>
      </w:r>
    </w:p>
    <w:p w:rsidR="001E2A84" w:rsidRPr="009B3809" w:rsidRDefault="001E2A84" w:rsidP="00E51C59">
      <w:pPr>
        <w:contextualSpacing/>
        <w:jc w:val="both"/>
        <w:rPr>
          <w:rFonts w:ascii="Arial" w:hAnsi="Arial" w:cs="Arial"/>
          <w:b/>
          <w:sz w:val="18"/>
        </w:rPr>
      </w:pPr>
      <w:r w:rsidRPr="009B3809">
        <w:rPr>
          <w:rFonts w:ascii="Arial" w:hAnsi="Arial" w:cs="Arial"/>
          <w:sz w:val="18"/>
        </w:rPr>
        <w:t>ki ga zastopa ……………………………………………………… (ime in priimek, funkcija)</w:t>
      </w:r>
    </w:p>
    <w:p w:rsidR="001E2A84" w:rsidRPr="009B3809" w:rsidRDefault="001E2A84" w:rsidP="00E51C59">
      <w:pPr>
        <w:contextualSpacing/>
        <w:jc w:val="both"/>
        <w:rPr>
          <w:rFonts w:ascii="Arial" w:hAnsi="Arial" w:cs="Arial"/>
          <w:b/>
          <w:sz w:val="18"/>
        </w:rPr>
      </w:pPr>
      <w:r w:rsidRPr="009B3809">
        <w:rPr>
          <w:rFonts w:ascii="Arial" w:hAnsi="Arial" w:cs="Arial"/>
          <w:sz w:val="18"/>
        </w:rPr>
        <w:t xml:space="preserve">Matična številka: </w:t>
      </w:r>
      <w:r w:rsidRPr="009B3809">
        <w:rPr>
          <w:rFonts w:ascii="Arial" w:hAnsi="Arial" w:cs="Arial"/>
          <w:sz w:val="18"/>
        </w:rPr>
        <w:tab/>
      </w:r>
      <w:r w:rsidRPr="009B3809">
        <w:rPr>
          <w:rFonts w:ascii="Arial" w:hAnsi="Arial" w:cs="Arial"/>
          <w:sz w:val="18"/>
        </w:rPr>
        <w:tab/>
      </w:r>
      <w:r w:rsidR="00E54B21" w:rsidRPr="009B3809">
        <w:rPr>
          <w:rFonts w:ascii="Arial" w:hAnsi="Arial" w:cs="Arial"/>
          <w:sz w:val="18"/>
        </w:rPr>
        <w:tab/>
      </w:r>
      <w:r w:rsidRPr="009B3809">
        <w:rPr>
          <w:rFonts w:ascii="Arial" w:hAnsi="Arial" w:cs="Arial"/>
          <w:sz w:val="18"/>
        </w:rPr>
        <w:t>………………….......................................</w:t>
      </w:r>
      <w:r w:rsidR="00E54B21" w:rsidRPr="009B3809">
        <w:rPr>
          <w:rFonts w:ascii="Arial" w:hAnsi="Arial" w:cs="Arial"/>
          <w:sz w:val="18"/>
        </w:rPr>
        <w:t>...........</w:t>
      </w:r>
    </w:p>
    <w:p w:rsidR="001E2A84" w:rsidRPr="009B3809" w:rsidRDefault="001E2A84" w:rsidP="00E51C59">
      <w:pPr>
        <w:contextualSpacing/>
        <w:jc w:val="both"/>
        <w:rPr>
          <w:rFonts w:ascii="Arial" w:hAnsi="Arial" w:cs="Arial"/>
          <w:b/>
          <w:sz w:val="18"/>
        </w:rPr>
      </w:pPr>
      <w:r w:rsidRPr="009B3809">
        <w:rPr>
          <w:rFonts w:ascii="Arial" w:hAnsi="Arial" w:cs="Arial"/>
          <w:sz w:val="18"/>
        </w:rPr>
        <w:t>ID št. za DDV:</w:t>
      </w:r>
      <w:r w:rsidRPr="009B3809">
        <w:rPr>
          <w:rFonts w:ascii="Arial" w:hAnsi="Arial" w:cs="Arial"/>
          <w:sz w:val="18"/>
        </w:rPr>
        <w:tab/>
      </w:r>
      <w:r w:rsidRPr="009B3809">
        <w:rPr>
          <w:rFonts w:ascii="Arial" w:hAnsi="Arial" w:cs="Arial"/>
          <w:sz w:val="18"/>
        </w:rPr>
        <w:tab/>
      </w:r>
      <w:r w:rsidRPr="009B3809">
        <w:rPr>
          <w:rFonts w:ascii="Arial" w:hAnsi="Arial" w:cs="Arial"/>
          <w:sz w:val="18"/>
        </w:rPr>
        <w:tab/>
        <w:t>………………………………………………………</w:t>
      </w:r>
    </w:p>
    <w:p w:rsidR="001E2A84" w:rsidRPr="009B3809" w:rsidRDefault="001E2A84" w:rsidP="00E51C59">
      <w:pPr>
        <w:contextualSpacing/>
        <w:jc w:val="both"/>
        <w:rPr>
          <w:rFonts w:ascii="Arial" w:hAnsi="Arial" w:cs="Arial"/>
          <w:b/>
          <w:sz w:val="18"/>
        </w:rPr>
      </w:pPr>
      <w:r w:rsidRPr="009B3809">
        <w:rPr>
          <w:rFonts w:ascii="Arial" w:hAnsi="Arial" w:cs="Arial"/>
          <w:sz w:val="18"/>
        </w:rPr>
        <w:t xml:space="preserve">Transakcijski račun:     </w:t>
      </w:r>
      <w:r w:rsidRPr="009B3809">
        <w:rPr>
          <w:rFonts w:ascii="Arial" w:hAnsi="Arial" w:cs="Arial"/>
          <w:sz w:val="18"/>
        </w:rPr>
        <w:tab/>
      </w:r>
      <w:r w:rsidRPr="009B3809">
        <w:rPr>
          <w:rFonts w:ascii="Arial" w:hAnsi="Arial" w:cs="Arial"/>
          <w:sz w:val="18"/>
        </w:rPr>
        <w:tab/>
        <w:t>………………………………………………………</w:t>
      </w:r>
    </w:p>
    <w:p w:rsidR="001E2A84" w:rsidRPr="009B3809" w:rsidRDefault="001E2A84" w:rsidP="00E51C59">
      <w:pPr>
        <w:contextualSpacing/>
        <w:jc w:val="both"/>
        <w:rPr>
          <w:rFonts w:ascii="Arial" w:hAnsi="Arial" w:cs="Arial"/>
          <w:b/>
          <w:sz w:val="18"/>
        </w:rPr>
      </w:pPr>
      <w:r w:rsidRPr="009B3809">
        <w:rPr>
          <w:rFonts w:ascii="Arial" w:hAnsi="Arial" w:cs="Arial"/>
          <w:sz w:val="18"/>
        </w:rPr>
        <w:t>(v nadaljevanju: izvajalec)</w:t>
      </w:r>
    </w:p>
    <w:p w:rsidR="001E2A84" w:rsidRDefault="001E2A84" w:rsidP="00E51C59">
      <w:pPr>
        <w:jc w:val="both"/>
        <w:rPr>
          <w:rFonts w:ascii="Arial" w:hAnsi="Arial" w:cs="Arial"/>
          <w:b/>
          <w:sz w:val="18"/>
        </w:rPr>
      </w:pPr>
    </w:p>
    <w:p w:rsidR="00241289" w:rsidRDefault="00241289" w:rsidP="00E51C59">
      <w:pPr>
        <w:jc w:val="both"/>
        <w:rPr>
          <w:rFonts w:ascii="Arial" w:hAnsi="Arial" w:cs="Arial"/>
          <w:b/>
          <w:sz w:val="18"/>
        </w:rPr>
      </w:pPr>
    </w:p>
    <w:p w:rsidR="00241289" w:rsidRDefault="00241289" w:rsidP="00E51C59">
      <w:pPr>
        <w:jc w:val="both"/>
        <w:rPr>
          <w:rFonts w:ascii="Arial" w:hAnsi="Arial" w:cs="Arial"/>
          <w:b/>
          <w:sz w:val="18"/>
        </w:rPr>
      </w:pPr>
    </w:p>
    <w:p w:rsidR="001E2A84" w:rsidRPr="009B3809" w:rsidRDefault="001E2A84" w:rsidP="00384D32">
      <w:pPr>
        <w:pStyle w:val="Odstavekseznama"/>
        <w:numPr>
          <w:ilvl w:val="0"/>
          <w:numId w:val="41"/>
        </w:numPr>
        <w:spacing w:after="0" w:line="240" w:lineRule="auto"/>
        <w:jc w:val="center"/>
        <w:rPr>
          <w:rFonts w:ascii="Arial" w:hAnsi="Arial" w:cs="Arial"/>
          <w:sz w:val="18"/>
        </w:rPr>
      </w:pPr>
      <w:r w:rsidRPr="009B3809">
        <w:rPr>
          <w:rFonts w:ascii="Arial" w:hAnsi="Arial" w:cs="Arial"/>
          <w:sz w:val="18"/>
        </w:rPr>
        <w:t>UVODNE DOLOČBE</w:t>
      </w:r>
    </w:p>
    <w:p w:rsidR="007A0D79" w:rsidRPr="009B3809" w:rsidRDefault="007A0D79" w:rsidP="00384D32">
      <w:pPr>
        <w:pStyle w:val="Odstavekseznama"/>
        <w:numPr>
          <w:ilvl w:val="0"/>
          <w:numId w:val="22"/>
        </w:numPr>
        <w:spacing w:after="0" w:line="240" w:lineRule="auto"/>
        <w:jc w:val="center"/>
        <w:rPr>
          <w:rFonts w:ascii="Arial" w:hAnsi="Arial" w:cs="Arial"/>
          <w:sz w:val="18"/>
        </w:rPr>
      </w:pPr>
      <w:r w:rsidRPr="009B3809">
        <w:rPr>
          <w:rFonts w:ascii="Arial" w:hAnsi="Arial" w:cs="Arial"/>
          <w:sz w:val="18"/>
        </w:rPr>
        <w:t>člen</w:t>
      </w:r>
    </w:p>
    <w:p w:rsidR="001E2A84" w:rsidRPr="009B3809" w:rsidRDefault="001E2A84" w:rsidP="00E51C59">
      <w:pPr>
        <w:pStyle w:val="Telobesedila"/>
        <w:rPr>
          <w:rFonts w:ascii="Arial" w:hAnsi="Arial" w:cs="Arial"/>
          <w:color w:val="auto"/>
          <w:sz w:val="20"/>
        </w:rPr>
      </w:pPr>
    </w:p>
    <w:p w:rsidR="001E2A84" w:rsidRPr="009B3809" w:rsidRDefault="001E2A84" w:rsidP="00E51C59">
      <w:pPr>
        <w:tabs>
          <w:tab w:val="left" w:pos="1701"/>
          <w:tab w:val="left" w:pos="2268"/>
          <w:tab w:val="left" w:pos="2552"/>
        </w:tabs>
        <w:spacing w:after="0"/>
        <w:jc w:val="both"/>
        <w:rPr>
          <w:rFonts w:ascii="Arial" w:hAnsi="Arial" w:cs="Arial"/>
          <w:b/>
          <w:sz w:val="18"/>
        </w:rPr>
      </w:pPr>
      <w:r w:rsidRPr="009B3809">
        <w:rPr>
          <w:rFonts w:ascii="Arial" w:hAnsi="Arial" w:cs="Arial"/>
          <w:sz w:val="18"/>
        </w:rPr>
        <w:t>Pogodba se sklepa na podlagi izvedenega postopka javnega naročila: »</w:t>
      </w:r>
      <w:r w:rsidR="00D670D4">
        <w:rPr>
          <w:rFonts w:ascii="Arial" w:hAnsi="Arial" w:cs="Arial"/>
          <w:sz w:val="18"/>
          <w:szCs w:val="18"/>
        </w:rPr>
        <w:t xml:space="preserve">Obnova kanalizacije na </w:t>
      </w:r>
      <w:r w:rsidR="001D6794">
        <w:rPr>
          <w:rFonts w:ascii="Arial" w:hAnsi="Arial" w:cs="Arial"/>
          <w:sz w:val="18"/>
          <w:szCs w:val="18"/>
        </w:rPr>
        <w:t>Jenkovi</w:t>
      </w:r>
      <w:r w:rsidR="00D670D4">
        <w:rPr>
          <w:rFonts w:ascii="Arial" w:hAnsi="Arial" w:cs="Arial"/>
          <w:sz w:val="18"/>
          <w:szCs w:val="18"/>
        </w:rPr>
        <w:t xml:space="preserve"> cesti v Velenju </w:t>
      </w:r>
      <w:r w:rsidRPr="009B3809">
        <w:rPr>
          <w:rFonts w:ascii="Arial" w:hAnsi="Arial" w:cs="Arial"/>
          <w:sz w:val="18"/>
        </w:rPr>
        <w:t xml:space="preserve">«, objavljenega na Portalu javnih naročil dne ……………………., </w:t>
      </w:r>
      <w:r w:rsidR="002E1765">
        <w:rPr>
          <w:rFonts w:ascii="Arial" w:hAnsi="Arial" w:cs="Arial"/>
          <w:sz w:val="18"/>
        </w:rPr>
        <w:t>pod oznako naročila</w:t>
      </w:r>
      <w:r w:rsidRPr="009B3809">
        <w:rPr>
          <w:rFonts w:ascii="Arial" w:hAnsi="Arial" w:cs="Arial"/>
          <w:sz w:val="18"/>
        </w:rPr>
        <w:t xml:space="preserve"> ……………………., ponudbe izvajalca št. ……………………., z dne ……………………. ter naročnikove Odločitve o oddaji javnega naročila št. ……………………., z dne …………………….. .</w:t>
      </w:r>
    </w:p>
    <w:p w:rsidR="0007588B" w:rsidRDefault="0007588B" w:rsidP="0007588B">
      <w:pPr>
        <w:tabs>
          <w:tab w:val="left" w:pos="1701"/>
          <w:tab w:val="left" w:pos="2268"/>
          <w:tab w:val="left" w:pos="2552"/>
        </w:tabs>
        <w:spacing w:after="0"/>
        <w:jc w:val="both"/>
        <w:rPr>
          <w:rFonts w:ascii="Arial" w:hAnsi="Arial" w:cs="Arial"/>
          <w:sz w:val="18"/>
        </w:rPr>
      </w:pPr>
    </w:p>
    <w:p w:rsidR="00AC1846" w:rsidRDefault="00AC1846" w:rsidP="003C3080">
      <w:pPr>
        <w:spacing w:after="0" w:line="240" w:lineRule="auto"/>
        <w:jc w:val="both"/>
        <w:rPr>
          <w:rFonts w:ascii="Arial" w:hAnsi="Arial" w:cs="Arial"/>
          <w:sz w:val="18"/>
        </w:rPr>
      </w:pPr>
      <w:r w:rsidRPr="00AC1846">
        <w:rPr>
          <w:rFonts w:ascii="Arial" w:hAnsi="Arial" w:cs="Arial"/>
          <w:sz w:val="18"/>
        </w:rPr>
        <w:t>Postopek oddaje javnega naročila je po pooblastilu (Pogodba o naročilu za izvajanje investicij v letu 2018 z dne 25. 1. 2018) izvedlo Komunalno podjetje Velenje, d.o.o., Koroška cesta 37/b, 3320 Velenje (v nadaljevanju: koordinator), v imenu in za račun Mestne občine Velenj</w:t>
      </w:r>
      <w:r w:rsidR="000E53AE">
        <w:rPr>
          <w:rFonts w:ascii="Arial" w:hAnsi="Arial" w:cs="Arial"/>
          <w:sz w:val="18"/>
        </w:rPr>
        <w:t xml:space="preserve">e, Titov trg 1, 3320 Velenje, </w:t>
      </w:r>
      <w:r w:rsidRPr="00AC1846">
        <w:rPr>
          <w:rFonts w:ascii="Arial" w:hAnsi="Arial" w:cs="Arial"/>
          <w:sz w:val="18"/>
        </w:rPr>
        <w:t>Občine Šoštanj, Trg svobode 12, 3325 Šoštanj</w:t>
      </w:r>
      <w:r w:rsidR="000E53AE">
        <w:rPr>
          <w:rFonts w:ascii="Arial" w:hAnsi="Arial" w:cs="Arial"/>
          <w:sz w:val="18"/>
        </w:rPr>
        <w:t xml:space="preserve"> in Občine Šmartno ob Paki, Šmartno ob Paki 69, 3327 Šmartno ob Paki</w:t>
      </w:r>
      <w:r w:rsidRPr="00AC1846">
        <w:rPr>
          <w:rFonts w:ascii="Arial" w:hAnsi="Arial" w:cs="Arial"/>
          <w:sz w:val="18"/>
        </w:rPr>
        <w:t xml:space="preserve"> (v nadaljevanju: naročnik).</w:t>
      </w:r>
    </w:p>
    <w:p w:rsidR="000E53AE" w:rsidRDefault="000E53AE" w:rsidP="003C3080">
      <w:pPr>
        <w:spacing w:after="0" w:line="240" w:lineRule="auto"/>
        <w:jc w:val="both"/>
        <w:rPr>
          <w:rFonts w:ascii="Arial" w:hAnsi="Arial" w:cs="Arial"/>
          <w:sz w:val="18"/>
        </w:rPr>
      </w:pPr>
    </w:p>
    <w:p w:rsidR="001E2A84" w:rsidRPr="00AC1846" w:rsidRDefault="001E2A84" w:rsidP="00384D32">
      <w:pPr>
        <w:pStyle w:val="Odstavekseznama"/>
        <w:numPr>
          <w:ilvl w:val="0"/>
          <w:numId w:val="41"/>
        </w:numPr>
        <w:spacing w:after="0" w:line="240" w:lineRule="auto"/>
        <w:jc w:val="center"/>
        <w:rPr>
          <w:rFonts w:ascii="Arial" w:hAnsi="Arial" w:cs="Arial"/>
          <w:sz w:val="18"/>
        </w:rPr>
      </w:pPr>
      <w:r w:rsidRPr="00AC1846">
        <w:rPr>
          <w:rFonts w:ascii="Arial" w:hAnsi="Arial" w:cs="Arial"/>
          <w:sz w:val="18"/>
        </w:rPr>
        <w:t>PREDMET POGODBE</w:t>
      </w:r>
    </w:p>
    <w:p w:rsidR="001E2A84" w:rsidRPr="009B3809" w:rsidRDefault="006F1FA4" w:rsidP="00384D32">
      <w:pPr>
        <w:pStyle w:val="Odstavekseznama"/>
        <w:numPr>
          <w:ilvl w:val="0"/>
          <w:numId w:val="22"/>
        </w:numPr>
        <w:spacing w:after="0" w:line="240" w:lineRule="auto"/>
        <w:jc w:val="center"/>
        <w:rPr>
          <w:rFonts w:ascii="Arial" w:hAnsi="Arial" w:cs="Arial"/>
          <w:sz w:val="18"/>
        </w:rPr>
      </w:pPr>
      <w:r w:rsidRPr="009B3809">
        <w:rPr>
          <w:rFonts w:ascii="Arial" w:hAnsi="Arial" w:cs="Arial"/>
          <w:sz w:val="18"/>
        </w:rPr>
        <w:t>č</w:t>
      </w:r>
      <w:r w:rsidR="001E2A84" w:rsidRPr="009B3809">
        <w:rPr>
          <w:rFonts w:ascii="Arial" w:hAnsi="Arial" w:cs="Arial"/>
          <w:sz w:val="18"/>
        </w:rPr>
        <w:t>len</w:t>
      </w:r>
    </w:p>
    <w:p w:rsidR="00096B02" w:rsidRPr="009B3809" w:rsidRDefault="00096B02" w:rsidP="00E51C59">
      <w:pPr>
        <w:pStyle w:val="Odstavekseznama"/>
        <w:spacing w:after="0" w:line="240" w:lineRule="auto"/>
        <w:ind w:left="1080"/>
        <w:contextualSpacing w:val="0"/>
        <w:jc w:val="both"/>
        <w:rPr>
          <w:rFonts w:ascii="Arial" w:hAnsi="Arial" w:cs="Arial"/>
          <w:b/>
          <w:sz w:val="18"/>
        </w:rPr>
      </w:pPr>
    </w:p>
    <w:p w:rsidR="001E2A84" w:rsidRPr="009B3809" w:rsidRDefault="001E2A84" w:rsidP="00E51C59">
      <w:pPr>
        <w:pStyle w:val="Telobesedila21"/>
        <w:ind w:left="0"/>
        <w:jc w:val="both"/>
        <w:rPr>
          <w:rFonts w:cs="Arial"/>
          <w:color w:val="auto"/>
          <w:sz w:val="18"/>
          <w:szCs w:val="22"/>
        </w:rPr>
      </w:pPr>
      <w:r w:rsidRPr="009B3809">
        <w:rPr>
          <w:rFonts w:cs="Arial"/>
          <w:color w:val="auto"/>
          <w:sz w:val="18"/>
          <w:szCs w:val="22"/>
        </w:rPr>
        <w:t xml:space="preserve">Predmet te pogodbe je izvedba del </w:t>
      </w:r>
      <w:r w:rsidRPr="009B3809">
        <w:rPr>
          <w:rFonts w:cs="Arial"/>
          <w:b/>
          <w:bCs/>
          <w:color w:val="auto"/>
          <w:sz w:val="18"/>
          <w:szCs w:val="22"/>
        </w:rPr>
        <w:t>»</w:t>
      </w:r>
      <w:r w:rsidR="00D670D4">
        <w:rPr>
          <w:rFonts w:cs="Arial"/>
          <w:sz w:val="18"/>
          <w:szCs w:val="18"/>
        </w:rPr>
        <w:t xml:space="preserve">Obnova kanalizacije na </w:t>
      </w:r>
      <w:r w:rsidR="001D6794">
        <w:rPr>
          <w:rFonts w:cs="Arial"/>
          <w:sz w:val="18"/>
          <w:szCs w:val="18"/>
        </w:rPr>
        <w:t>Jenkovi</w:t>
      </w:r>
      <w:r w:rsidR="00D670D4">
        <w:rPr>
          <w:rFonts w:cs="Arial"/>
          <w:sz w:val="18"/>
          <w:szCs w:val="18"/>
        </w:rPr>
        <w:t xml:space="preserve"> cesti v Velenju </w:t>
      </w:r>
      <w:r w:rsidR="00E54B21" w:rsidRPr="009B3809">
        <w:rPr>
          <w:rFonts w:cs="Arial"/>
          <w:b/>
          <w:bCs/>
          <w:color w:val="auto"/>
          <w:sz w:val="18"/>
          <w:szCs w:val="22"/>
        </w:rPr>
        <w:t>«</w:t>
      </w:r>
      <w:r w:rsidR="00E54B21" w:rsidRPr="009B3809">
        <w:rPr>
          <w:rFonts w:cs="Arial"/>
          <w:bCs/>
          <w:color w:val="auto"/>
          <w:sz w:val="18"/>
          <w:szCs w:val="22"/>
        </w:rPr>
        <w:t>.</w:t>
      </w:r>
    </w:p>
    <w:p w:rsidR="00674A4C" w:rsidRPr="009B3809" w:rsidRDefault="00674A4C" w:rsidP="00E51C59">
      <w:pPr>
        <w:pStyle w:val="Telobesedila21"/>
        <w:ind w:left="0"/>
        <w:jc w:val="both"/>
        <w:rPr>
          <w:rFonts w:cs="Arial"/>
          <w:color w:val="auto"/>
          <w:sz w:val="18"/>
          <w:szCs w:val="22"/>
        </w:rPr>
      </w:pPr>
    </w:p>
    <w:p w:rsidR="001E2A84" w:rsidRPr="009B3809" w:rsidRDefault="001E2A84" w:rsidP="00E51C59">
      <w:pPr>
        <w:pStyle w:val="Telobesedila21"/>
        <w:ind w:left="0"/>
        <w:jc w:val="both"/>
        <w:rPr>
          <w:rFonts w:cs="Arial"/>
          <w:color w:val="auto"/>
          <w:sz w:val="18"/>
          <w:szCs w:val="22"/>
        </w:rPr>
      </w:pPr>
      <w:r w:rsidRPr="009B3809">
        <w:rPr>
          <w:rFonts w:cs="Arial"/>
          <w:color w:val="auto"/>
          <w:sz w:val="18"/>
          <w:szCs w:val="22"/>
        </w:rPr>
        <w:t xml:space="preserve">Pogodbena dela obsegajo vsa dela, ki so predvidena v </w:t>
      </w:r>
      <w:r w:rsidR="00E54B21" w:rsidRPr="009B3809">
        <w:rPr>
          <w:rFonts w:cs="Arial"/>
          <w:color w:val="auto"/>
          <w:sz w:val="18"/>
          <w:szCs w:val="22"/>
        </w:rPr>
        <w:t xml:space="preserve">razpisni </w:t>
      </w:r>
      <w:r w:rsidRPr="009B3809">
        <w:rPr>
          <w:rFonts w:cs="Arial"/>
          <w:color w:val="auto"/>
          <w:sz w:val="18"/>
          <w:szCs w:val="22"/>
        </w:rPr>
        <w:t>dokumentaciji v zvezi z javnim naročilom in projektni dokumentaciji. Zajeta so v ponudbenem predračunu izvajalca št. ……</w:t>
      </w:r>
      <w:r w:rsidR="001D6794">
        <w:rPr>
          <w:rFonts w:cs="Arial"/>
          <w:color w:val="auto"/>
          <w:sz w:val="18"/>
          <w:szCs w:val="22"/>
        </w:rPr>
        <w:t>………………………………………</w:t>
      </w:r>
      <w:r w:rsidRPr="009B3809">
        <w:rPr>
          <w:rFonts w:cs="Arial"/>
          <w:color w:val="auto"/>
          <w:sz w:val="18"/>
          <w:szCs w:val="22"/>
        </w:rPr>
        <w:t>………. z dne ………</w:t>
      </w:r>
      <w:r w:rsidR="001D6794">
        <w:rPr>
          <w:rFonts w:cs="Arial"/>
          <w:color w:val="auto"/>
          <w:sz w:val="18"/>
          <w:szCs w:val="22"/>
        </w:rPr>
        <w:t>………………………………………</w:t>
      </w:r>
      <w:r w:rsidRPr="009B3809">
        <w:rPr>
          <w:rFonts w:cs="Arial"/>
          <w:color w:val="auto"/>
          <w:sz w:val="18"/>
          <w:szCs w:val="22"/>
        </w:rPr>
        <w:t>……, danem v postopku javnega naročila.</w:t>
      </w:r>
    </w:p>
    <w:p w:rsidR="001E2A84" w:rsidRPr="009B3809" w:rsidRDefault="001E2A84" w:rsidP="00E51C59">
      <w:pPr>
        <w:spacing w:after="0"/>
        <w:jc w:val="both"/>
        <w:rPr>
          <w:rFonts w:ascii="Arial" w:hAnsi="Arial" w:cs="Arial"/>
          <w:sz w:val="18"/>
          <w:highlight w:val="yellow"/>
        </w:rPr>
      </w:pPr>
    </w:p>
    <w:p w:rsidR="001E2A84" w:rsidRPr="009B3809" w:rsidRDefault="001E2A84" w:rsidP="00E51C59">
      <w:pPr>
        <w:pStyle w:val="Telobesedila21"/>
        <w:ind w:left="0"/>
        <w:jc w:val="both"/>
        <w:rPr>
          <w:rFonts w:cs="Arial"/>
          <w:color w:val="auto"/>
          <w:sz w:val="18"/>
          <w:szCs w:val="22"/>
        </w:rPr>
      </w:pPr>
      <w:r w:rsidRPr="009B3809">
        <w:rPr>
          <w:rFonts w:cs="Arial"/>
          <w:color w:val="auto"/>
          <w:sz w:val="18"/>
          <w:szCs w:val="22"/>
        </w:rPr>
        <w:t>Ta dela se izvajalec zaveže opraviti v skladu s svojo ponudbo, v pogodbenem roku in za pogodbeno ceno.</w:t>
      </w:r>
    </w:p>
    <w:p w:rsidR="004B778B" w:rsidRPr="009B3809" w:rsidRDefault="004B778B" w:rsidP="00E51C59">
      <w:pPr>
        <w:pStyle w:val="Telobesedila21"/>
        <w:ind w:left="0"/>
        <w:jc w:val="both"/>
        <w:rPr>
          <w:rFonts w:cs="Arial"/>
          <w:color w:val="auto"/>
          <w:sz w:val="18"/>
          <w:szCs w:val="22"/>
        </w:rPr>
      </w:pPr>
    </w:p>
    <w:p w:rsidR="001E2A84" w:rsidRPr="009B3809" w:rsidRDefault="006F1FA4" w:rsidP="00384D32">
      <w:pPr>
        <w:pStyle w:val="Odstavekseznama"/>
        <w:numPr>
          <w:ilvl w:val="0"/>
          <w:numId w:val="22"/>
        </w:numPr>
        <w:spacing w:after="0" w:line="240" w:lineRule="auto"/>
        <w:jc w:val="center"/>
        <w:rPr>
          <w:rFonts w:ascii="Arial" w:hAnsi="Arial" w:cs="Arial"/>
          <w:sz w:val="18"/>
        </w:rPr>
      </w:pPr>
      <w:r w:rsidRPr="009B3809">
        <w:rPr>
          <w:rFonts w:ascii="Arial" w:hAnsi="Arial" w:cs="Arial"/>
          <w:sz w:val="18"/>
        </w:rPr>
        <w:t>č</w:t>
      </w:r>
      <w:r w:rsidR="001E2A84" w:rsidRPr="009B3809">
        <w:rPr>
          <w:rFonts w:ascii="Arial" w:hAnsi="Arial" w:cs="Arial"/>
          <w:sz w:val="18"/>
        </w:rPr>
        <w:t>len</w:t>
      </w:r>
    </w:p>
    <w:p w:rsidR="006F1FA4" w:rsidRPr="009B3809" w:rsidRDefault="006F1FA4" w:rsidP="00E51C59">
      <w:pPr>
        <w:pStyle w:val="Odstavekseznama"/>
        <w:spacing w:after="0" w:line="240" w:lineRule="auto"/>
        <w:ind w:left="1080"/>
        <w:jc w:val="both"/>
        <w:rPr>
          <w:rFonts w:ascii="Arial" w:hAnsi="Arial" w:cs="Arial"/>
          <w:sz w:val="18"/>
        </w:rPr>
      </w:pPr>
    </w:p>
    <w:p w:rsidR="001E2A84" w:rsidRPr="009B3809" w:rsidRDefault="001E2A84" w:rsidP="003C3080">
      <w:pPr>
        <w:pStyle w:val="Telobesedila21"/>
        <w:ind w:left="0"/>
        <w:jc w:val="both"/>
        <w:rPr>
          <w:rFonts w:cs="Arial"/>
          <w:color w:val="auto"/>
          <w:sz w:val="18"/>
          <w:szCs w:val="22"/>
        </w:rPr>
      </w:pPr>
      <w:r w:rsidRPr="009B3809">
        <w:rPr>
          <w:rFonts w:cs="Arial"/>
          <w:color w:val="auto"/>
          <w:sz w:val="18"/>
          <w:szCs w:val="22"/>
        </w:rPr>
        <w:t>K tej pogodbi sodijo tudi spodaj našteti dokumenti, ki tvorijo celoto in natančneje določajo pogodbo:</w:t>
      </w:r>
    </w:p>
    <w:p w:rsidR="001E2A84" w:rsidRPr="006D785E" w:rsidRDefault="00781BF6" w:rsidP="003C3080">
      <w:pPr>
        <w:pStyle w:val="Odstavekseznama"/>
        <w:numPr>
          <w:ilvl w:val="0"/>
          <w:numId w:val="13"/>
        </w:numPr>
        <w:spacing w:after="0" w:line="240" w:lineRule="auto"/>
        <w:contextualSpacing w:val="0"/>
        <w:jc w:val="both"/>
        <w:rPr>
          <w:rFonts w:ascii="Arial" w:hAnsi="Arial" w:cs="Arial"/>
          <w:b/>
          <w:sz w:val="18"/>
        </w:rPr>
      </w:pPr>
      <w:r w:rsidRPr="006D785E">
        <w:rPr>
          <w:rFonts w:ascii="Arial" w:hAnsi="Arial" w:cs="Arial"/>
          <w:sz w:val="18"/>
        </w:rPr>
        <w:t xml:space="preserve">razpisna </w:t>
      </w:r>
      <w:r w:rsidR="001E2A84" w:rsidRPr="006D785E">
        <w:rPr>
          <w:rFonts w:ascii="Arial" w:hAnsi="Arial" w:cs="Arial"/>
          <w:sz w:val="18"/>
        </w:rPr>
        <w:t xml:space="preserve">dokumentacija št. </w:t>
      </w:r>
      <w:r w:rsidR="001D6794" w:rsidRPr="001D6794">
        <w:rPr>
          <w:rFonts w:ascii="Arial" w:hAnsi="Arial" w:cs="Arial"/>
          <w:sz w:val="18"/>
        </w:rPr>
        <w:t>KPV-25</w:t>
      </w:r>
      <w:r w:rsidR="00DF5297" w:rsidRPr="001D6794">
        <w:rPr>
          <w:rFonts w:ascii="Arial" w:hAnsi="Arial" w:cs="Arial"/>
          <w:sz w:val="18"/>
        </w:rPr>
        <w:t>-2018/I</w:t>
      </w:r>
      <w:r w:rsidR="001D6794" w:rsidRPr="001D6794">
        <w:rPr>
          <w:rFonts w:ascii="Arial" w:hAnsi="Arial" w:cs="Arial"/>
          <w:sz w:val="18"/>
        </w:rPr>
        <w:t>I</w:t>
      </w:r>
      <w:r w:rsidR="00DF5297" w:rsidRPr="001D6794">
        <w:rPr>
          <w:rFonts w:ascii="Arial" w:hAnsi="Arial" w:cs="Arial"/>
          <w:sz w:val="18"/>
        </w:rPr>
        <w:t>I/SIR-105810-</w:t>
      </w:r>
      <w:r w:rsidR="001D6794">
        <w:rPr>
          <w:rFonts w:ascii="Arial" w:hAnsi="Arial" w:cs="Arial"/>
          <w:sz w:val="18"/>
        </w:rPr>
        <w:t>LČ</w:t>
      </w:r>
      <w:r w:rsidR="001618D7" w:rsidRPr="006D785E">
        <w:rPr>
          <w:rFonts w:ascii="Arial" w:hAnsi="Arial" w:cs="Arial"/>
          <w:sz w:val="18"/>
        </w:rPr>
        <w:t xml:space="preserve">, </w:t>
      </w:r>
      <w:r w:rsidR="00807E3F" w:rsidRPr="006D785E">
        <w:rPr>
          <w:rFonts w:ascii="Arial" w:hAnsi="Arial" w:cs="Arial"/>
          <w:sz w:val="18"/>
        </w:rPr>
        <w:t>marec</w:t>
      </w:r>
      <w:r w:rsidR="00C463D9" w:rsidRPr="006D785E">
        <w:rPr>
          <w:rFonts w:ascii="Arial" w:hAnsi="Arial" w:cs="Arial"/>
          <w:sz w:val="18"/>
        </w:rPr>
        <w:t xml:space="preserve"> 2018</w:t>
      </w:r>
      <w:r w:rsidR="00807E3F" w:rsidRPr="006D785E">
        <w:rPr>
          <w:rFonts w:ascii="Arial" w:hAnsi="Arial" w:cs="Arial"/>
          <w:sz w:val="18"/>
        </w:rPr>
        <w:t>,</w:t>
      </w:r>
    </w:p>
    <w:p w:rsidR="001E2A84" w:rsidRPr="009B3809" w:rsidRDefault="001E2A84" w:rsidP="003C3080">
      <w:pPr>
        <w:numPr>
          <w:ilvl w:val="0"/>
          <w:numId w:val="12"/>
        </w:numPr>
        <w:spacing w:after="0" w:line="240" w:lineRule="auto"/>
        <w:jc w:val="both"/>
        <w:rPr>
          <w:rFonts w:ascii="Arial" w:hAnsi="Arial" w:cs="Arial"/>
          <w:b/>
          <w:sz w:val="18"/>
        </w:rPr>
      </w:pPr>
      <w:r w:rsidRPr="009B3809">
        <w:rPr>
          <w:rFonts w:ascii="Arial" w:hAnsi="Arial" w:cs="Arial"/>
          <w:sz w:val="18"/>
        </w:rPr>
        <w:t>ponudba izvajalca št.: ………</w:t>
      </w:r>
      <w:r w:rsidR="001D6794">
        <w:rPr>
          <w:rFonts w:ascii="Arial" w:hAnsi="Arial" w:cs="Arial"/>
          <w:sz w:val="18"/>
        </w:rPr>
        <w:t>…..</w:t>
      </w:r>
      <w:r w:rsidRPr="009B3809">
        <w:rPr>
          <w:rFonts w:ascii="Arial" w:hAnsi="Arial" w:cs="Arial"/>
          <w:sz w:val="18"/>
        </w:rPr>
        <w:t>……..………….. z dne …………………..,</w:t>
      </w:r>
    </w:p>
    <w:p w:rsidR="008E5506" w:rsidRPr="001D6794" w:rsidRDefault="008E5506" w:rsidP="00577507">
      <w:pPr>
        <w:numPr>
          <w:ilvl w:val="0"/>
          <w:numId w:val="12"/>
        </w:numPr>
        <w:spacing w:after="0" w:line="240" w:lineRule="auto"/>
        <w:jc w:val="both"/>
        <w:rPr>
          <w:rFonts w:ascii="Arial" w:hAnsi="Arial" w:cs="Arial"/>
          <w:sz w:val="18"/>
        </w:rPr>
      </w:pPr>
      <w:r w:rsidRPr="001D6794">
        <w:rPr>
          <w:rFonts w:ascii="Arial" w:hAnsi="Arial" w:cs="Arial"/>
          <w:sz w:val="18"/>
        </w:rPr>
        <w:t>projektna dokumentacija PZI: »</w:t>
      </w:r>
      <w:r w:rsidR="00D670D4" w:rsidRPr="001D6794">
        <w:rPr>
          <w:rFonts w:ascii="Arial" w:hAnsi="Arial" w:cs="Arial"/>
          <w:sz w:val="18"/>
        </w:rPr>
        <w:t xml:space="preserve">Obnova kanalizacije na </w:t>
      </w:r>
      <w:r w:rsidR="001D6794" w:rsidRPr="001D6794">
        <w:rPr>
          <w:rFonts w:ascii="Arial" w:hAnsi="Arial" w:cs="Arial"/>
          <w:sz w:val="18"/>
        </w:rPr>
        <w:t>Jenkovi</w:t>
      </w:r>
      <w:r w:rsidR="00D670D4" w:rsidRPr="001D6794">
        <w:rPr>
          <w:rFonts w:ascii="Arial" w:hAnsi="Arial" w:cs="Arial"/>
          <w:sz w:val="18"/>
        </w:rPr>
        <w:t xml:space="preserve"> cesti v Velenju </w:t>
      </w:r>
      <w:r w:rsidRPr="001D6794">
        <w:rPr>
          <w:rFonts w:ascii="Arial" w:hAnsi="Arial" w:cs="Arial"/>
          <w:sz w:val="18"/>
        </w:rPr>
        <w:t xml:space="preserve">«, št. projekta </w:t>
      </w:r>
      <w:r w:rsidR="001D6794" w:rsidRPr="001D6794">
        <w:rPr>
          <w:rFonts w:ascii="Arial" w:hAnsi="Arial" w:cs="Arial"/>
          <w:sz w:val="18"/>
        </w:rPr>
        <w:t>463-KA/2018</w:t>
      </w:r>
      <w:r w:rsidRPr="001D6794">
        <w:rPr>
          <w:rFonts w:ascii="Arial" w:hAnsi="Arial" w:cs="Arial"/>
          <w:sz w:val="18"/>
        </w:rPr>
        <w:t xml:space="preserve">, </w:t>
      </w:r>
      <w:r w:rsidR="001D6794" w:rsidRPr="001D6794">
        <w:rPr>
          <w:rFonts w:ascii="Arial" w:hAnsi="Arial" w:cs="Arial"/>
          <w:sz w:val="18"/>
        </w:rPr>
        <w:t>februar</w:t>
      </w:r>
      <w:r w:rsidRPr="001D6794">
        <w:rPr>
          <w:rFonts w:ascii="Arial" w:hAnsi="Arial" w:cs="Arial"/>
          <w:sz w:val="18"/>
        </w:rPr>
        <w:t xml:space="preserve"> 2018,</w:t>
      </w:r>
    </w:p>
    <w:p w:rsidR="001E2A84" w:rsidRPr="009B3809" w:rsidRDefault="001E2A84" w:rsidP="003C3080">
      <w:pPr>
        <w:numPr>
          <w:ilvl w:val="0"/>
          <w:numId w:val="12"/>
        </w:numPr>
        <w:spacing w:after="0" w:line="240" w:lineRule="auto"/>
        <w:jc w:val="both"/>
        <w:rPr>
          <w:rFonts w:ascii="Arial" w:hAnsi="Arial" w:cs="Arial"/>
          <w:b/>
          <w:sz w:val="18"/>
        </w:rPr>
      </w:pPr>
      <w:r w:rsidRPr="00556F6B">
        <w:rPr>
          <w:rFonts w:ascii="Arial" w:hAnsi="Arial" w:cs="Arial"/>
          <w:sz w:val="18"/>
        </w:rPr>
        <w:t>fotokopija veljavne zavarovalne police odgovornost</w:t>
      </w:r>
      <w:r w:rsidR="00AB0C57" w:rsidRPr="00556F6B">
        <w:rPr>
          <w:rFonts w:ascii="Arial" w:hAnsi="Arial" w:cs="Arial"/>
          <w:sz w:val="18"/>
        </w:rPr>
        <w:t>i</w:t>
      </w:r>
      <w:r w:rsidRPr="00556F6B">
        <w:rPr>
          <w:rFonts w:ascii="Arial" w:hAnsi="Arial" w:cs="Arial"/>
          <w:sz w:val="18"/>
        </w:rPr>
        <w:t xml:space="preserve"> </w:t>
      </w:r>
      <w:r w:rsidR="00AB0C57" w:rsidRPr="00556F6B">
        <w:rPr>
          <w:rFonts w:ascii="Arial" w:hAnsi="Arial" w:cs="Arial"/>
          <w:sz w:val="18"/>
        </w:rPr>
        <w:t>za škodo</w:t>
      </w:r>
      <w:r w:rsidRPr="00556F6B">
        <w:rPr>
          <w:rFonts w:ascii="Arial" w:hAnsi="Arial" w:cs="Arial"/>
          <w:sz w:val="18"/>
        </w:rPr>
        <w:t>, ki je predmet javnega naročila skladno s</w:t>
      </w:r>
      <w:r w:rsidRPr="009B3809">
        <w:rPr>
          <w:rFonts w:ascii="Arial" w:hAnsi="Arial" w:cs="Arial"/>
          <w:sz w:val="18"/>
        </w:rPr>
        <w:t xml:space="preserve"> 33. členom </w:t>
      </w:r>
      <w:r w:rsidR="007B049E" w:rsidRPr="009B3809">
        <w:rPr>
          <w:rFonts w:ascii="Arial" w:hAnsi="Arial" w:cs="Arial"/>
          <w:sz w:val="18"/>
        </w:rPr>
        <w:t xml:space="preserve">veljavnega </w:t>
      </w:r>
      <w:r w:rsidR="00AB0C57" w:rsidRPr="009B3809">
        <w:rPr>
          <w:rFonts w:ascii="Arial" w:hAnsi="Arial" w:cs="Arial"/>
          <w:sz w:val="18"/>
        </w:rPr>
        <w:t xml:space="preserve">ZGO-1 (Uradni list RS, št. 110/2002, 97/2003 - </w:t>
      </w:r>
      <w:proofErr w:type="spellStart"/>
      <w:r w:rsidR="00AB0C57" w:rsidRPr="009B3809">
        <w:rPr>
          <w:rFonts w:ascii="Arial" w:hAnsi="Arial" w:cs="Arial"/>
          <w:sz w:val="18"/>
        </w:rPr>
        <w:t>odl</w:t>
      </w:r>
      <w:proofErr w:type="spellEnd"/>
      <w:r w:rsidR="00AB0C57" w:rsidRPr="009B3809">
        <w:rPr>
          <w:rFonts w:ascii="Arial" w:hAnsi="Arial" w:cs="Arial"/>
          <w:sz w:val="18"/>
        </w:rPr>
        <w:t xml:space="preserve">. US, 46/2004 - ZRud-A, 47/2004, 41/2004 - ZVO-1, 45/2004 - ZVZP-A, 62/2004 - </w:t>
      </w:r>
      <w:proofErr w:type="spellStart"/>
      <w:r w:rsidR="00AB0C57" w:rsidRPr="009B3809">
        <w:rPr>
          <w:rFonts w:ascii="Arial" w:hAnsi="Arial" w:cs="Arial"/>
          <w:sz w:val="18"/>
        </w:rPr>
        <w:t>odl</w:t>
      </w:r>
      <w:proofErr w:type="spellEnd"/>
      <w:r w:rsidR="00AB0C57" w:rsidRPr="009B3809">
        <w:rPr>
          <w:rFonts w:ascii="Arial" w:hAnsi="Arial" w:cs="Arial"/>
          <w:sz w:val="18"/>
        </w:rPr>
        <w:t xml:space="preserve">. US, 92/2005 - ZJC-B, 111/2005 - </w:t>
      </w:r>
      <w:proofErr w:type="spellStart"/>
      <w:r w:rsidR="00AB0C57" w:rsidRPr="009B3809">
        <w:rPr>
          <w:rFonts w:ascii="Arial" w:hAnsi="Arial" w:cs="Arial"/>
          <w:sz w:val="18"/>
        </w:rPr>
        <w:t>odl</w:t>
      </w:r>
      <w:proofErr w:type="spellEnd"/>
      <w:r w:rsidR="00AB0C57" w:rsidRPr="009B3809">
        <w:rPr>
          <w:rFonts w:ascii="Arial" w:hAnsi="Arial" w:cs="Arial"/>
          <w:sz w:val="18"/>
        </w:rPr>
        <w:t xml:space="preserve">. US, 93/2005 - ZVMS, 120/2006 - </w:t>
      </w:r>
      <w:proofErr w:type="spellStart"/>
      <w:r w:rsidR="00AB0C57" w:rsidRPr="009B3809">
        <w:rPr>
          <w:rFonts w:ascii="Arial" w:hAnsi="Arial" w:cs="Arial"/>
          <w:sz w:val="18"/>
        </w:rPr>
        <w:t>odl</w:t>
      </w:r>
      <w:proofErr w:type="spellEnd"/>
      <w:r w:rsidR="00AB0C57" w:rsidRPr="009B3809">
        <w:rPr>
          <w:rFonts w:ascii="Arial" w:hAnsi="Arial" w:cs="Arial"/>
          <w:sz w:val="18"/>
        </w:rPr>
        <w:t xml:space="preserve">. US, 126/2007, 108/2009, 61/2010 - ZRud-1, 76/2010 - ZRud-1A, 20/2011 - </w:t>
      </w:r>
      <w:proofErr w:type="spellStart"/>
      <w:r w:rsidR="00AB0C57" w:rsidRPr="009B3809">
        <w:rPr>
          <w:rFonts w:ascii="Arial" w:hAnsi="Arial" w:cs="Arial"/>
          <w:sz w:val="18"/>
        </w:rPr>
        <w:t>odl</w:t>
      </w:r>
      <w:proofErr w:type="spellEnd"/>
      <w:r w:rsidR="00AB0C57" w:rsidRPr="009B3809">
        <w:rPr>
          <w:rFonts w:ascii="Arial" w:hAnsi="Arial" w:cs="Arial"/>
          <w:sz w:val="18"/>
        </w:rPr>
        <w:t xml:space="preserve">. US, 57/2012, 110/2013, 101/2013 - </w:t>
      </w:r>
      <w:proofErr w:type="spellStart"/>
      <w:r w:rsidR="00AB0C57" w:rsidRPr="009B3809">
        <w:rPr>
          <w:rFonts w:ascii="Arial" w:hAnsi="Arial" w:cs="Arial"/>
          <w:sz w:val="18"/>
        </w:rPr>
        <w:t>ZDavNepr</w:t>
      </w:r>
      <w:proofErr w:type="spellEnd"/>
      <w:r w:rsidR="00AB0C57" w:rsidRPr="009B3809">
        <w:rPr>
          <w:rFonts w:ascii="Arial" w:hAnsi="Arial" w:cs="Arial"/>
          <w:sz w:val="18"/>
        </w:rPr>
        <w:t xml:space="preserve">, 22/2014 - </w:t>
      </w:r>
      <w:proofErr w:type="spellStart"/>
      <w:r w:rsidR="00AB0C57" w:rsidRPr="009B3809">
        <w:rPr>
          <w:rFonts w:ascii="Arial" w:hAnsi="Arial" w:cs="Arial"/>
          <w:sz w:val="18"/>
        </w:rPr>
        <w:t>odl</w:t>
      </w:r>
      <w:proofErr w:type="spellEnd"/>
      <w:r w:rsidR="00AB0C57" w:rsidRPr="009B3809">
        <w:rPr>
          <w:rFonts w:ascii="Arial" w:hAnsi="Arial" w:cs="Arial"/>
          <w:sz w:val="18"/>
        </w:rPr>
        <w:t>. US, 19/2015)</w:t>
      </w:r>
      <w:r w:rsidRPr="009B3809">
        <w:rPr>
          <w:rFonts w:ascii="Arial" w:hAnsi="Arial" w:cs="Arial"/>
          <w:sz w:val="18"/>
        </w:rPr>
        <w:t>.</w:t>
      </w:r>
    </w:p>
    <w:p w:rsidR="00241289" w:rsidRPr="009B3809" w:rsidRDefault="00241289" w:rsidP="003C3080">
      <w:pPr>
        <w:spacing w:after="0" w:line="240" w:lineRule="auto"/>
        <w:ind w:left="720"/>
        <w:jc w:val="both"/>
        <w:rPr>
          <w:rFonts w:ascii="Arial" w:hAnsi="Arial" w:cs="Arial"/>
          <w:b/>
          <w:sz w:val="18"/>
        </w:rPr>
      </w:pPr>
    </w:p>
    <w:p w:rsidR="0068048F" w:rsidRPr="00BC575F" w:rsidRDefault="0068048F" w:rsidP="00384D32">
      <w:pPr>
        <w:pStyle w:val="Odstavekseznama"/>
        <w:numPr>
          <w:ilvl w:val="0"/>
          <w:numId w:val="41"/>
        </w:numPr>
        <w:spacing w:after="0" w:line="240" w:lineRule="auto"/>
        <w:jc w:val="center"/>
        <w:rPr>
          <w:rFonts w:ascii="Arial" w:hAnsi="Arial" w:cs="Arial"/>
          <w:sz w:val="18"/>
        </w:rPr>
      </w:pPr>
      <w:r w:rsidRPr="00BC575F">
        <w:rPr>
          <w:rFonts w:ascii="Arial" w:hAnsi="Arial" w:cs="Arial"/>
          <w:sz w:val="18"/>
        </w:rPr>
        <w:t>POGODBENA VREDNOST</w:t>
      </w:r>
    </w:p>
    <w:p w:rsidR="00A30AF3" w:rsidRPr="009B3809" w:rsidRDefault="0068048F" w:rsidP="00384D32">
      <w:pPr>
        <w:pStyle w:val="Odstavekseznama"/>
        <w:numPr>
          <w:ilvl w:val="0"/>
          <w:numId w:val="22"/>
        </w:numPr>
        <w:spacing w:after="0" w:line="240" w:lineRule="auto"/>
        <w:jc w:val="center"/>
        <w:rPr>
          <w:rFonts w:ascii="Arial" w:hAnsi="Arial" w:cs="Arial"/>
          <w:sz w:val="18"/>
        </w:rPr>
      </w:pPr>
      <w:r w:rsidRPr="009B3809">
        <w:rPr>
          <w:rFonts w:ascii="Arial" w:hAnsi="Arial" w:cs="Arial"/>
          <w:sz w:val="18"/>
        </w:rPr>
        <w:t>člen</w:t>
      </w:r>
    </w:p>
    <w:p w:rsidR="00096B02" w:rsidRPr="009B3809" w:rsidRDefault="00096B02" w:rsidP="00E51C59">
      <w:pPr>
        <w:autoSpaceDE w:val="0"/>
        <w:autoSpaceDN w:val="0"/>
        <w:adjustRightInd w:val="0"/>
        <w:spacing w:after="0"/>
        <w:contextualSpacing/>
        <w:jc w:val="both"/>
        <w:rPr>
          <w:rFonts w:ascii="Arial" w:eastAsia="Arial" w:hAnsi="Arial" w:cs="Arial"/>
          <w:sz w:val="18"/>
          <w:szCs w:val="18"/>
        </w:rPr>
      </w:pPr>
    </w:p>
    <w:p w:rsidR="00F607FA" w:rsidRPr="009B3809" w:rsidRDefault="0068048F" w:rsidP="00E51C59">
      <w:pPr>
        <w:autoSpaceDE w:val="0"/>
        <w:autoSpaceDN w:val="0"/>
        <w:adjustRightInd w:val="0"/>
        <w:spacing w:after="0"/>
        <w:contextualSpacing/>
        <w:jc w:val="both"/>
        <w:rPr>
          <w:rFonts w:ascii="Arial" w:eastAsia="Arial" w:hAnsi="Arial" w:cs="Arial"/>
          <w:sz w:val="18"/>
          <w:szCs w:val="18"/>
        </w:rPr>
      </w:pPr>
      <w:r w:rsidRPr="009B3809">
        <w:rPr>
          <w:rFonts w:ascii="Arial" w:eastAsia="Arial" w:hAnsi="Arial" w:cs="Arial"/>
          <w:sz w:val="18"/>
          <w:szCs w:val="18"/>
        </w:rPr>
        <w:t>Pogodbena vrednost del je dogovorjena na osnovi ponudbe izvajalca št. ………………………  z dne …</w:t>
      </w:r>
      <w:r w:rsidR="0005639D" w:rsidRPr="009B3809">
        <w:rPr>
          <w:rFonts w:ascii="Arial" w:eastAsia="Arial" w:hAnsi="Arial" w:cs="Arial"/>
          <w:sz w:val="18"/>
          <w:szCs w:val="18"/>
        </w:rPr>
        <w:t>…………</w:t>
      </w:r>
      <w:r w:rsidRPr="009B3809">
        <w:rPr>
          <w:rFonts w:ascii="Arial" w:eastAsia="Arial" w:hAnsi="Arial" w:cs="Arial"/>
          <w:sz w:val="18"/>
          <w:szCs w:val="18"/>
        </w:rPr>
        <w:t>, v potrjeni in sprejeti ponudbeni vrednosti, ki znaša:</w:t>
      </w:r>
    </w:p>
    <w:p w:rsidR="00F607FA" w:rsidRPr="009B3809" w:rsidRDefault="00F607FA" w:rsidP="00E51C59">
      <w:pPr>
        <w:autoSpaceDE w:val="0"/>
        <w:autoSpaceDN w:val="0"/>
        <w:adjustRightInd w:val="0"/>
        <w:spacing w:after="0"/>
        <w:contextualSpacing/>
        <w:jc w:val="both"/>
        <w:rPr>
          <w:rFonts w:ascii="Arial" w:eastAsia="Arial" w:hAnsi="Arial" w:cs="Arial"/>
          <w:sz w:val="18"/>
          <w:szCs w:val="18"/>
        </w:rPr>
      </w:pPr>
    </w:p>
    <w:p w:rsidR="00F607FA" w:rsidRPr="009B3809" w:rsidRDefault="0068048F" w:rsidP="00E51C59">
      <w:pPr>
        <w:autoSpaceDE w:val="0"/>
        <w:autoSpaceDN w:val="0"/>
        <w:adjustRightInd w:val="0"/>
        <w:spacing w:after="0"/>
        <w:jc w:val="both"/>
        <w:rPr>
          <w:rFonts w:ascii="Arial" w:eastAsia="Arial" w:hAnsi="Arial" w:cs="Arial"/>
          <w:sz w:val="18"/>
          <w:szCs w:val="18"/>
        </w:rPr>
      </w:pPr>
      <w:r w:rsidRPr="009B3809">
        <w:rPr>
          <w:rFonts w:ascii="Arial" w:eastAsia="Arial" w:hAnsi="Arial" w:cs="Arial"/>
          <w:sz w:val="18"/>
          <w:szCs w:val="18"/>
        </w:rPr>
        <w:tab/>
      </w:r>
      <w:r w:rsidR="00F607FA" w:rsidRPr="009B3809">
        <w:rPr>
          <w:rFonts w:ascii="Arial" w:eastAsia="Arial" w:hAnsi="Arial" w:cs="Arial"/>
          <w:sz w:val="18"/>
          <w:szCs w:val="18"/>
        </w:rPr>
        <w:tab/>
      </w:r>
      <w:r w:rsidR="003640CE" w:rsidRPr="009B3809">
        <w:rPr>
          <w:rFonts w:ascii="Arial" w:eastAsia="Arial" w:hAnsi="Arial" w:cs="Arial"/>
          <w:sz w:val="18"/>
          <w:szCs w:val="18"/>
        </w:rPr>
        <w:t xml:space="preserve">Pogodbena vrednost </w:t>
      </w:r>
      <w:r w:rsidR="00F607FA" w:rsidRPr="009B3809">
        <w:rPr>
          <w:rFonts w:ascii="Arial" w:eastAsia="Arial" w:hAnsi="Arial" w:cs="Arial"/>
          <w:sz w:val="18"/>
          <w:szCs w:val="18"/>
        </w:rPr>
        <w:t xml:space="preserve">brez DDV ___________________________________ EUR </w:t>
      </w:r>
      <w:r w:rsidRPr="009B3809">
        <w:rPr>
          <w:rFonts w:ascii="Arial" w:eastAsia="Arial" w:hAnsi="Arial" w:cs="Arial"/>
          <w:sz w:val="18"/>
          <w:szCs w:val="18"/>
        </w:rPr>
        <w:t xml:space="preserve">  </w:t>
      </w:r>
      <w:r w:rsidRPr="009B3809">
        <w:rPr>
          <w:rFonts w:ascii="Arial" w:eastAsia="Arial" w:hAnsi="Arial" w:cs="Arial"/>
          <w:sz w:val="18"/>
          <w:szCs w:val="18"/>
        </w:rPr>
        <w:tab/>
      </w:r>
    </w:p>
    <w:p w:rsidR="00430032" w:rsidRPr="009B3809" w:rsidRDefault="00430032" w:rsidP="00E51C59">
      <w:pPr>
        <w:autoSpaceDE w:val="0"/>
        <w:autoSpaceDN w:val="0"/>
        <w:adjustRightInd w:val="0"/>
        <w:spacing w:after="0"/>
        <w:ind w:left="708" w:firstLine="708"/>
        <w:jc w:val="both"/>
        <w:rPr>
          <w:rFonts w:ascii="Arial" w:eastAsia="Arial" w:hAnsi="Arial" w:cs="Arial"/>
          <w:sz w:val="18"/>
          <w:szCs w:val="18"/>
        </w:rPr>
      </w:pPr>
    </w:p>
    <w:p w:rsidR="0068048F" w:rsidRPr="009B3809" w:rsidRDefault="0068048F" w:rsidP="00E51C59">
      <w:pPr>
        <w:autoSpaceDE w:val="0"/>
        <w:autoSpaceDN w:val="0"/>
        <w:adjustRightInd w:val="0"/>
        <w:spacing w:after="0"/>
        <w:ind w:left="708" w:firstLine="708"/>
        <w:jc w:val="both"/>
        <w:rPr>
          <w:rFonts w:ascii="Arial" w:eastAsia="Arial" w:hAnsi="Arial" w:cs="Arial"/>
          <w:sz w:val="18"/>
          <w:szCs w:val="18"/>
        </w:rPr>
      </w:pPr>
      <w:r w:rsidRPr="009B3809">
        <w:rPr>
          <w:rFonts w:ascii="Arial" w:eastAsia="Arial" w:hAnsi="Arial" w:cs="Arial"/>
          <w:sz w:val="18"/>
          <w:szCs w:val="18"/>
        </w:rPr>
        <w:t>z besedo: …………………………..………..……………………………………… EUR in …… /100.</w:t>
      </w:r>
    </w:p>
    <w:p w:rsidR="00430032" w:rsidRPr="009B3809" w:rsidRDefault="0068048F" w:rsidP="00E51C59">
      <w:pPr>
        <w:autoSpaceDE w:val="0"/>
        <w:autoSpaceDN w:val="0"/>
        <w:adjustRightInd w:val="0"/>
        <w:spacing w:after="0"/>
        <w:jc w:val="both"/>
        <w:rPr>
          <w:rFonts w:ascii="Arial" w:eastAsia="Arial" w:hAnsi="Arial" w:cs="Arial"/>
          <w:sz w:val="18"/>
          <w:szCs w:val="18"/>
        </w:rPr>
      </w:pPr>
      <w:r w:rsidRPr="009B3809">
        <w:rPr>
          <w:rFonts w:ascii="Arial" w:eastAsia="Arial" w:hAnsi="Arial" w:cs="Arial"/>
          <w:sz w:val="18"/>
          <w:szCs w:val="18"/>
        </w:rPr>
        <w:tab/>
      </w:r>
      <w:r w:rsidR="00F607FA" w:rsidRPr="009B3809">
        <w:rPr>
          <w:rFonts w:ascii="Arial" w:eastAsia="Arial" w:hAnsi="Arial" w:cs="Arial"/>
          <w:sz w:val="18"/>
          <w:szCs w:val="18"/>
        </w:rPr>
        <w:tab/>
      </w:r>
    </w:p>
    <w:p w:rsidR="0068048F" w:rsidRPr="009B3809" w:rsidRDefault="0068048F" w:rsidP="00E51C59">
      <w:pPr>
        <w:autoSpaceDE w:val="0"/>
        <w:autoSpaceDN w:val="0"/>
        <w:adjustRightInd w:val="0"/>
        <w:spacing w:after="0"/>
        <w:ind w:left="708" w:firstLine="708"/>
        <w:jc w:val="both"/>
        <w:rPr>
          <w:rFonts w:ascii="Arial" w:eastAsia="Arial" w:hAnsi="Arial" w:cs="Arial"/>
          <w:sz w:val="18"/>
          <w:szCs w:val="18"/>
        </w:rPr>
      </w:pPr>
      <w:r w:rsidRPr="009B3809">
        <w:rPr>
          <w:rFonts w:ascii="Arial" w:eastAsia="Arial" w:hAnsi="Arial" w:cs="Arial"/>
          <w:sz w:val="18"/>
          <w:szCs w:val="18"/>
        </w:rPr>
        <w:t xml:space="preserve">Evidenčni izračun </w:t>
      </w:r>
      <w:r w:rsidR="00F607FA" w:rsidRPr="009B3809">
        <w:rPr>
          <w:rFonts w:ascii="Arial" w:eastAsia="Arial" w:hAnsi="Arial" w:cs="Arial"/>
          <w:sz w:val="18"/>
          <w:szCs w:val="18"/>
        </w:rPr>
        <w:t xml:space="preserve">zneska </w:t>
      </w:r>
      <w:r w:rsidRPr="009B3809">
        <w:rPr>
          <w:rFonts w:ascii="Arial" w:eastAsia="Arial" w:hAnsi="Arial" w:cs="Arial"/>
          <w:sz w:val="18"/>
          <w:szCs w:val="18"/>
        </w:rPr>
        <w:t xml:space="preserve">DDV </w:t>
      </w:r>
      <w:r w:rsidR="00F607FA" w:rsidRPr="009B3809">
        <w:rPr>
          <w:rFonts w:ascii="Arial" w:eastAsia="Arial" w:hAnsi="Arial" w:cs="Arial"/>
          <w:sz w:val="18"/>
          <w:szCs w:val="18"/>
        </w:rPr>
        <w:t>( ___</w:t>
      </w:r>
      <w:r w:rsidRPr="009B3809">
        <w:rPr>
          <w:rFonts w:ascii="Arial" w:eastAsia="Arial" w:hAnsi="Arial" w:cs="Arial"/>
          <w:sz w:val="18"/>
          <w:szCs w:val="18"/>
        </w:rPr>
        <w:t xml:space="preserve"> %</w:t>
      </w:r>
      <w:r w:rsidR="00F607FA" w:rsidRPr="009B3809">
        <w:rPr>
          <w:rFonts w:ascii="Arial" w:eastAsia="Arial" w:hAnsi="Arial" w:cs="Arial"/>
          <w:sz w:val="18"/>
          <w:szCs w:val="18"/>
        </w:rPr>
        <w:t>)</w:t>
      </w:r>
      <w:r w:rsidRPr="009B3809">
        <w:rPr>
          <w:rFonts w:ascii="Arial" w:eastAsia="Arial" w:hAnsi="Arial" w:cs="Arial"/>
          <w:sz w:val="18"/>
          <w:szCs w:val="18"/>
        </w:rPr>
        <w:t>:</w:t>
      </w:r>
      <w:r w:rsidRPr="009B3809">
        <w:rPr>
          <w:rFonts w:ascii="Arial" w:eastAsia="Arial" w:hAnsi="Arial" w:cs="Arial"/>
          <w:sz w:val="18"/>
          <w:szCs w:val="18"/>
        </w:rPr>
        <w:tab/>
      </w:r>
      <w:r w:rsidR="00F607FA" w:rsidRPr="009B3809">
        <w:rPr>
          <w:rFonts w:ascii="Arial" w:eastAsia="Arial" w:hAnsi="Arial" w:cs="Arial"/>
          <w:sz w:val="18"/>
          <w:szCs w:val="18"/>
        </w:rPr>
        <w:t xml:space="preserve">_______________________ </w:t>
      </w:r>
      <w:r w:rsidRPr="009B3809">
        <w:rPr>
          <w:rFonts w:ascii="Arial" w:eastAsia="Arial" w:hAnsi="Arial" w:cs="Arial"/>
          <w:sz w:val="18"/>
          <w:szCs w:val="18"/>
        </w:rPr>
        <w:t xml:space="preserve">EUR </w:t>
      </w:r>
    </w:p>
    <w:p w:rsidR="00430032" w:rsidRPr="009B3809" w:rsidRDefault="00430032" w:rsidP="00E51C59">
      <w:pPr>
        <w:autoSpaceDE w:val="0"/>
        <w:autoSpaceDN w:val="0"/>
        <w:adjustRightInd w:val="0"/>
        <w:spacing w:after="0"/>
        <w:jc w:val="both"/>
        <w:rPr>
          <w:rFonts w:ascii="Arial" w:eastAsia="Arial" w:hAnsi="Arial" w:cs="Arial"/>
          <w:sz w:val="18"/>
          <w:szCs w:val="18"/>
        </w:rPr>
      </w:pPr>
    </w:p>
    <w:p w:rsidR="0068048F" w:rsidRPr="009B3809" w:rsidRDefault="0068048F" w:rsidP="00E51C59">
      <w:pPr>
        <w:autoSpaceDE w:val="0"/>
        <w:autoSpaceDN w:val="0"/>
        <w:adjustRightInd w:val="0"/>
        <w:spacing w:after="0"/>
        <w:jc w:val="both"/>
        <w:rPr>
          <w:rFonts w:ascii="Arial" w:eastAsia="Arial" w:hAnsi="Arial" w:cs="Arial"/>
          <w:sz w:val="18"/>
          <w:szCs w:val="18"/>
        </w:rPr>
      </w:pPr>
      <w:r w:rsidRPr="009B3809">
        <w:rPr>
          <w:rFonts w:ascii="Arial" w:eastAsia="Arial" w:hAnsi="Arial" w:cs="Arial"/>
          <w:sz w:val="18"/>
          <w:szCs w:val="18"/>
        </w:rPr>
        <w:t>DDV ni obračunan – obrnjena davčna obveznost po 76. a členu ZDDV-1B</w:t>
      </w:r>
    </w:p>
    <w:p w:rsidR="00430032" w:rsidRPr="009B3809" w:rsidRDefault="00430032" w:rsidP="00E51C59">
      <w:pPr>
        <w:autoSpaceDE w:val="0"/>
        <w:autoSpaceDN w:val="0"/>
        <w:adjustRightInd w:val="0"/>
        <w:spacing w:after="0"/>
        <w:jc w:val="both"/>
        <w:rPr>
          <w:rFonts w:ascii="Arial" w:eastAsia="Arial" w:hAnsi="Arial" w:cs="Arial"/>
          <w:sz w:val="18"/>
          <w:szCs w:val="18"/>
        </w:rPr>
      </w:pPr>
    </w:p>
    <w:p w:rsidR="00283227" w:rsidRPr="00283227" w:rsidRDefault="00283227" w:rsidP="00283227">
      <w:pPr>
        <w:autoSpaceDE w:val="0"/>
        <w:autoSpaceDN w:val="0"/>
        <w:adjustRightInd w:val="0"/>
        <w:spacing w:after="0"/>
        <w:jc w:val="both"/>
        <w:rPr>
          <w:rFonts w:ascii="Arial" w:eastAsia="Arial" w:hAnsi="Arial" w:cs="Arial"/>
          <w:sz w:val="18"/>
          <w:szCs w:val="18"/>
        </w:rPr>
      </w:pPr>
      <w:r w:rsidRPr="00283227">
        <w:rPr>
          <w:rFonts w:ascii="Arial" w:eastAsia="Arial" w:hAnsi="Arial" w:cs="Arial"/>
          <w:sz w:val="18"/>
          <w:szCs w:val="18"/>
        </w:rPr>
        <w:t>Za celoten predmet pogodbe, kot je naveden v 1. členu, veljajo cene po načelu »cene na enoto« in po načelih »fiksnosti cen in dejanske izmere«.</w:t>
      </w:r>
      <w:r w:rsidRPr="00283227">
        <w:rPr>
          <w:rFonts w:ascii="Arial" w:eastAsia="Calibri" w:hAnsi="Arial" w:cs="Arial"/>
          <w:bCs/>
          <w:sz w:val="18"/>
          <w:szCs w:val="18"/>
        </w:rPr>
        <w:t xml:space="preserve"> Izključena je podražitev materialov med gradnjo neglede na višino podražitve</w:t>
      </w:r>
      <w:r w:rsidRPr="00283227">
        <w:rPr>
          <w:rFonts w:ascii="Arial" w:eastAsia="Calibri" w:hAnsi="Arial" w:cs="Arial"/>
          <w:sz w:val="18"/>
          <w:szCs w:val="18"/>
        </w:rPr>
        <w:t>.</w:t>
      </w:r>
    </w:p>
    <w:p w:rsidR="00BC575F" w:rsidRPr="00E67EAA" w:rsidRDefault="00BC575F" w:rsidP="00BC575F">
      <w:pPr>
        <w:autoSpaceDE w:val="0"/>
        <w:autoSpaceDN w:val="0"/>
        <w:adjustRightInd w:val="0"/>
        <w:spacing w:after="0"/>
        <w:jc w:val="both"/>
        <w:rPr>
          <w:rFonts w:ascii="Arial" w:eastAsia="Arial" w:hAnsi="Arial" w:cs="Arial"/>
          <w:sz w:val="18"/>
          <w:szCs w:val="18"/>
        </w:rPr>
      </w:pPr>
    </w:p>
    <w:p w:rsidR="00BC575F" w:rsidRDefault="00BC575F" w:rsidP="00BC575F">
      <w:pPr>
        <w:tabs>
          <w:tab w:val="left" w:pos="426"/>
        </w:tabs>
        <w:autoSpaceDE w:val="0"/>
        <w:autoSpaceDN w:val="0"/>
        <w:adjustRightInd w:val="0"/>
        <w:spacing w:after="0" w:line="240" w:lineRule="auto"/>
        <w:jc w:val="both"/>
        <w:rPr>
          <w:rFonts w:ascii="Arial" w:eastAsia="Calibri" w:hAnsi="Arial" w:cs="Arial"/>
          <w:sz w:val="18"/>
          <w:szCs w:val="18"/>
        </w:rPr>
      </w:pPr>
      <w:r w:rsidRPr="00E67EAA">
        <w:rPr>
          <w:rFonts w:ascii="Arial" w:eastAsia="Calibri" w:hAnsi="Arial" w:cs="Arial"/>
          <w:sz w:val="18"/>
          <w:szCs w:val="18"/>
        </w:rPr>
        <w:t xml:space="preserve">Izvajalec se obvezuje, da bo za dogovorjeno ceno opravil vsa dela, potrebna do primopredaje pogodbenih del, naročnik pa se obvezuje plačati za opravljena dela ceno, določeno s to pogodbo. </w:t>
      </w:r>
    </w:p>
    <w:p w:rsidR="00241289" w:rsidRDefault="00241289" w:rsidP="00BC575F">
      <w:pPr>
        <w:tabs>
          <w:tab w:val="left" w:pos="426"/>
        </w:tabs>
        <w:autoSpaceDE w:val="0"/>
        <w:autoSpaceDN w:val="0"/>
        <w:adjustRightInd w:val="0"/>
        <w:spacing w:after="0" w:line="240" w:lineRule="auto"/>
        <w:jc w:val="both"/>
        <w:rPr>
          <w:rFonts w:ascii="Arial" w:eastAsia="Calibri" w:hAnsi="Arial" w:cs="Arial"/>
          <w:sz w:val="18"/>
          <w:szCs w:val="18"/>
        </w:rPr>
      </w:pPr>
    </w:p>
    <w:p w:rsidR="00241289" w:rsidRDefault="00241289" w:rsidP="00BC575F">
      <w:pPr>
        <w:tabs>
          <w:tab w:val="left" w:pos="426"/>
        </w:tabs>
        <w:autoSpaceDE w:val="0"/>
        <w:autoSpaceDN w:val="0"/>
        <w:adjustRightInd w:val="0"/>
        <w:spacing w:after="0" w:line="240" w:lineRule="auto"/>
        <w:jc w:val="both"/>
        <w:rPr>
          <w:rFonts w:ascii="Arial" w:eastAsia="Calibri" w:hAnsi="Arial" w:cs="Arial"/>
          <w:sz w:val="18"/>
          <w:szCs w:val="18"/>
        </w:rPr>
      </w:pPr>
    </w:p>
    <w:p w:rsidR="00C56FAD" w:rsidRDefault="00C56FAD" w:rsidP="00BC575F">
      <w:pPr>
        <w:tabs>
          <w:tab w:val="left" w:pos="426"/>
        </w:tabs>
        <w:autoSpaceDE w:val="0"/>
        <w:autoSpaceDN w:val="0"/>
        <w:adjustRightInd w:val="0"/>
        <w:spacing w:after="0" w:line="240" w:lineRule="auto"/>
        <w:jc w:val="both"/>
        <w:rPr>
          <w:rFonts w:ascii="Arial" w:eastAsia="Calibri" w:hAnsi="Arial" w:cs="Arial"/>
          <w:sz w:val="18"/>
          <w:szCs w:val="18"/>
        </w:rPr>
      </w:pPr>
    </w:p>
    <w:p w:rsidR="001D6794" w:rsidRDefault="001D6794" w:rsidP="00BC575F">
      <w:pPr>
        <w:tabs>
          <w:tab w:val="left" w:pos="426"/>
        </w:tabs>
        <w:autoSpaceDE w:val="0"/>
        <w:autoSpaceDN w:val="0"/>
        <w:adjustRightInd w:val="0"/>
        <w:spacing w:after="0" w:line="240" w:lineRule="auto"/>
        <w:jc w:val="both"/>
        <w:rPr>
          <w:rFonts w:ascii="Arial" w:eastAsia="Calibri" w:hAnsi="Arial" w:cs="Arial"/>
          <w:sz w:val="18"/>
          <w:szCs w:val="18"/>
        </w:rPr>
      </w:pPr>
    </w:p>
    <w:p w:rsidR="00C56FAD" w:rsidRDefault="00C56FAD" w:rsidP="00BC575F">
      <w:pPr>
        <w:tabs>
          <w:tab w:val="left" w:pos="426"/>
        </w:tabs>
        <w:autoSpaceDE w:val="0"/>
        <w:autoSpaceDN w:val="0"/>
        <w:adjustRightInd w:val="0"/>
        <w:spacing w:after="0" w:line="240" w:lineRule="auto"/>
        <w:jc w:val="both"/>
        <w:rPr>
          <w:rFonts w:ascii="Arial" w:eastAsia="Calibri" w:hAnsi="Arial" w:cs="Arial"/>
          <w:sz w:val="18"/>
          <w:szCs w:val="18"/>
        </w:rPr>
      </w:pPr>
    </w:p>
    <w:p w:rsidR="00C56FAD" w:rsidRDefault="00C56FAD" w:rsidP="00BC575F">
      <w:pPr>
        <w:tabs>
          <w:tab w:val="left" w:pos="426"/>
        </w:tabs>
        <w:autoSpaceDE w:val="0"/>
        <w:autoSpaceDN w:val="0"/>
        <w:adjustRightInd w:val="0"/>
        <w:spacing w:after="0" w:line="240" w:lineRule="auto"/>
        <w:jc w:val="both"/>
        <w:rPr>
          <w:rFonts w:ascii="Arial" w:eastAsia="Calibri" w:hAnsi="Arial" w:cs="Arial"/>
          <w:sz w:val="18"/>
          <w:szCs w:val="18"/>
        </w:rPr>
      </w:pPr>
    </w:p>
    <w:p w:rsidR="00BC575F" w:rsidRPr="00BC575F" w:rsidRDefault="00BC575F" w:rsidP="00384D32">
      <w:pPr>
        <w:pStyle w:val="Odstavekseznama"/>
        <w:numPr>
          <w:ilvl w:val="0"/>
          <w:numId w:val="41"/>
        </w:numPr>
        <w:spacing w:after="0" w:line="240" w:lineRule="auto"/>
        <w:jc w:val="center"/>
        <w:rPr>
          <w:rFonts w:ascii="Arial" w:hAnsi="Arial" w:cs="Arial"/>
          <w:sz w:val="18"/>
        </w:rPr>
      </w:pPr>
      <w:r w:rsidRPr="00BC575F">
        <w:rPr>
          <w:rFonts w:ascii="Arial" w:hAnsi="Arial" w:cs="Arial"/>
          <w:sz w:val="18"/>
        </w:rPr>
        <w:lastRenderedPageBreak/>
        <w:t>SPREMEMBA VREDNOSTI POGODBE</w:t>
      </w:r>
    </w:p>
    <w:p w:rsidR="00BC575F" w:rsidRPr="00E67EAA" w:rsidRDefault="00BC575F"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Default="00BC575F" w:rsidP="00BC575F">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Nepredvidena oz. spremenjena dela in material, ki niso navedena v ponudbi izvajalca, naročnik oz. koordinator prizna samo po predhodnem dogovoru in vpisu odgovornega nadzornika v gradbeni dnevnik, in sicer po vnaprej dogovorjenih cenah.</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O kakršnih koli nepredvidenih delih mora izvajalec pravočasno pisno obvestiti odgovornega nadzornika ter predstavnike naročnika in koordinatorja, ter jim brez predhodnega poziva s strani odgovornega nadzornika, naročnika in koordinatorja dostaviti predračun teh del. Dodatnih del, ki niso opredeljena s to pogodbo, izvajalec ne sme začeti izvajati brez predhodnega soglasja s strani odgovornih nadzornikov ter predstavnikov naročnika in koordinatorja.</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BC575F">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V kolikor predračun za dodatna dela ni potrjen s strani odgovornih nadzornikov ter predstavnikov naročnika in koordinatorja, izvajalec dodatnih del ne sme izvesti, prav tako ni upravičen do dodatnega plačila zaradi ustavitve del (stojnine).</w:t>
      </w:r>
    </w:p>
    <w:p w:rsidR="00BC575F" w:rsidRPr="00E67EAA" w:rsidRDefault="00BC575F" w:rsidP="00BC575F">
      <w:pPr>
        <w:autoSpaceDE w:val="0"/>
        <w:autoSpaceDN w:val="0"/>
        <w:adjustRightInd w:val="0"/>
        <w:spacing w:after="0"/>
        <w:jc w:val="both"/>
        <w:rPr>
          <w:rFonts w:ascii="Arial" w:eastAsia="Arial" w:hAnsi="Arial" w:cs="Arial"/>
          <w:sz w:val="18"/>
          <w:szCs w:val="18"/>
        </w:rPr>
      </w:pPr>
    </w:p>
    <w:p w:rsidR="00BC575F" w:rsidRPr="00E67EAA" w:rsidRDefault="00BC575F" w:rsidP="00BC575F">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rsidR="00BC575F" w:rsidRPr="00E67EAA" w:rsidRDefault="00BC575F" w:rsidP="00BC575F">
      <w:pPr>
        <w:autoSpaceDE w:val="0"/>
        <w:autoSpaceDN w:val="0"/>
        <w:adjustRightInd w:val="0"/>
        <w:spacing w:after="0"/>
        <w:jc w:val="both"/>
        <w:rPr>
          <w:rFonts w:ascii="Arial" w:eastAsia="Arial" w:hAnsi="Arial" w:cs="Arial"/>
          <w:sz w:val="18"/>
          <w:szCs w:val="18"/>
        </w:rPr>
      </w:pPr>
    </w:p>
    <w:p w:rsidR="00BC575F" w:rsidRPr="00E67EAA" w:rsidRDefault="00BC575F" w:rsidP="00BC575F">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rsidR="00BC575F" w:rsidRPr="00E67EAA" w:rsidRDefault="00BC575F" w:rsidP="00BC575F">
      <w:pPr>
        <w:autoSpaceDE w:val="0"/>
        <w:autoSpaceDN w:val="0"/>
        <w:adjustRightInd w:val="0"/>
        <w:spacing w:after="0"/>
        <w:jc w:val="both"/>
        <w:rPr>
          <w:rFonts w:ascii="Arial" w:eastAsia="Arial" w:hAnsi="Arial" w:cs="Arial"/>
          <w:sz w:val="18"/>
          <w:szCs w:val="18"/>
        </w:rPr>
      </w:pPr>
    </w:p>
    <w:p w:rsidR="00BC575F" w:rsidRPr="00E67EAA" w:rsidRDefault="00BC575F" w:rsidP="00BC575F">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Z izvajalcem se v tem primeru sklene aneks k osnovni pogodbi.</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Izvajalec lahko, ko gre za izvajanje dodatnih oziroma več del, ki bi vplivala na zvišanje pogodbene vrednosti, prične po potrditvi obsega del s strani naročnika in koordinatorja.</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BC575F" w:rsidRPr="00E67EAA" w:rsidRDefault="00BC575F" w:rsidP="00BC575F">
      <w:pPr>
        <w:autoSpaceDE w:val="0"/>
        <w:autoSpaceDN w:val="0"/>
        <w:adjustRightInd w:val="0"/>
        <w:spacing w:after="0" w:line="240" w:lineRule="auto"/>
        <w:contextualSpacing/>
        <w:jc w:val="both"/>
        <w:rPr>
          <w:rFonts w:ascii="Arial" w:eastAsia="Arial" w:hAnsi="Arial" w:cs="Arial"/>
          <w:sz w:val="18"/>
          <w:szCs w:val="18"/>
        </w:rPr>
      </w:pPr>
    </w:p>
    <w:p w:rsidR="00283227" w:rsidRPr="00283227" w:rsidRDefault="00283227" w:rsidP="00283227">
      <w:pPr>
        <w:tabs>
          <w:tab w:val="left" w:pos="426"/>
        </w:tabs>
        <w:autoSpaceDE w:val="0"/>
        <w:autoSpaceDN w:val="0"/>
        <w:adjustRightInd w:val="0"/>
        <w:spacing w:after="0" w:line="240" w:lineRule="auto"/>
        <w:jc w:val="both"/>
        <w:rPr>
          <w:rFonts w:ascii="Arial" w:eastAsia="Calibri" w:hAnsi="Arial" w:cs="Arial"/>
          <w:sz w:val="18"/>
          <w:szCs w:val="18"/>
        </w:rPr>
      </w:pPr>
      <w:r w:rsidRPr="00283227">
        <w:rPr>
          <w:rFonts w:ascii="Arial" w:eastAsia="Calibri" w:hAnsi="Arial" w:cs="Arial"/>
          <w:sz w:val="18"/>
          <w:szCs w:val="18"/>
        </w:rPr>
        <w:t>S strani naročnika, projektanta in nadzornega organa nepotrjene tehnologije dela, ki bi imele za posledico drugačno izvedbo gradnje in večje količine izvedenih del,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se izvajalec strinja, da lahko škodo odpravi ali povrne naročnik na račun izvajalca, ki jo mora naročniku povrniti v roku 8 dni od izstavitve zahtevka.</w:t>
      </w:r>
    </w:p>
    <w:p w:rsidR="00241289" w:rsidRPr="00E67EAA" w:rsidRDefault="00241289" w:rsidP="00BC575F">
      <w:pPr>
        <w:autoSpaceDE w:val="0"/>
        <w:autoSpaceDN w:val="0"/>
        <w:adjustRightInd w:val="0"/>
        <w:spacing w:after="0"/>
        <w:contextualSpacing/>
        <w:jc w:val="both"/>
        <w:rPr>
          <w:rFonts w:ascii="Arial" w:eastAsia="Arial" w:hAnsi="Arial" w:cs="Arial"/>
          <w:sz w:val="18"/>
          <w:szCs w:val="18"/>
        </w:rPr>
      </w:pPr>
    </w:p>
    <w:p w:rsidR="00BC575F" w:rsidRPr="00BC575F" w:rsidRDefault="00BC575F" w:rsidP="00384D32">
      <w:pPr>
        <w:pStyle w:val="Odstavekseznama"/>
        <w:numPr>
          <w:ilvl w:val="0"/>
          <w:numId w:val="41"/>
        </w:numPr>
        <w:spacing w:after="0" w:line="240" w:lineRule="auto"/>
        <w:jc w:val="center"/>
        <w:rPr>
          <w:rFonts w:ascii="Arial" w:hAnsi="Arial" w:cs="Arial"/>
          <w:sz w:val="18"/>
        </w:rPr>
      </w:pPr>
      <w:r w:rsidRPr="00BC575F">
        <w:rPr>
          <w:rFonts w:ascii="Arial" w:hAnsi="Arial" w:cs="Arial"/>
          <w:sz w:val="18"/>
        </w:rPr>
        <w:t>NAČINI PLAČILA IN VIR FINANCIRANJA</w:t>
      </w:r>
    </w:p>
    <w:p w:rsidR="00BC575F" w:rsidRPr="00E67EAA" w:rsidRDefault="00BC575F" w:rsidP="00BC575F">
      <w:pPr>
        <w:spacing w:after="0" w:line="240" w:lineRule="auto"/>
        <w:jc w:val="center"/>
        <w:rPr>
          <w:rFonts w:ascii="Arial" w:eastAsia="Calibri" w:hAnsi="Arial" w:cs="Arial"/>
          <w:sz w:val="18"/>
          <w:highlight w:val="yellow"/>
        </w:rPr>
      </w:pPr>
    </w:p>
    <w:p w:rsidR="00BC575F" w:rsidRPr="00E67EAA" w:rsidRDefault="00BC575F"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 xml:space="preserve">Obračun del se bo izvršil z začasnimi vmesnimi situacijami in končno situacijo, na podlagi dejansko izvršenih del po gradbeni knjigi, potrjenih s strani odgovornega nadzornika. </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Izvajalec je dolžan voditi knjigo obračunskih izmer, v kateri so prikazane postavke iz ponudbenega predračuna. Knjiga obračunskih izmer je osnova za ovrednotenje izvedenih del. Knjiga obračunskih izmer mora biti usklajena in podpisana s strani odgovornega nadzornika najkasneje do petega (5) v mesecu.</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6D785E" w:rsidRDefault="006D785E" w:rsidP="00283227">
      <w:pPr>
        <w:autoSpaceDE w:val="0"/>
        <w:autoSpaceDN w:val="0"/>
        <w:adjustRightInd w:val="0"/>
        <w:spacing w:after="0"/>
        <w:contextualSpacing/>
        <w:jc w:val="both"/>
        <w:rPr>
          <w:rFonts w:ascii="Arial" w:eastAsia="Arial" w:hAnsi="Arial" w:cs="Arial"/>
          <w:sz w:val="18"/>
          <w:szCs w:val="18"/>
        </w:rPr>
      </w:pPr>
    </w:p>
    <w:p w:rsidR="00283227" w:rsidRPr="00283227" w:rsidRDefault="00283227" w:rsidP="00283227">
      <w:pPr>
        <w:autoSpaceDE w:val="0"/>
        <w:autoSpaceDN w:val="0"/>
        <w:adjustRightInd w:val="0"/>
        <w:spacing w:after="0"/>
        <w:contextualSpacing/>
        <w:jc w:val="both"/>
        <w:rPr>
          <w:rFonts w:ascii="Arial" w:eastAsia="Arial" w:hAnsi="Arial" w:cs="Arial"/>
          <w:sz w:val="18"/>
          <w:szCs w:val="18"/>
        </w:rPr>
      </w:pPr>
      <w:r w:rsidRPr="00283227">
        <w:rPr>
          <w:rFonts w:ascii="Arial" w:eastAsia="Arial" w:hAnsi="Arial" w:cs="Arial"/>
          <w:sz w:val="18"/>
          <w:szCs w:val="18"/>
        </w:rPr>
        <w:lastRenderedPageBreak/>
        <w:t>Plačevanje računov/situacij se bo vršilo trideseti (30.) dan od datuma prejema pravilno izstavljenega računa/situacije na naslov koordinatorja. Računi/situacije izvajalcev se glasijo na občine, prejemnik in plačnik računov pa je koordinator. Račun izdan s strani izvajalca mora vsebovati podatke o nazivu in naslovu ter št. ID za DDV naročnika in koordinatorja. Koordinator bo prejete račune kakovostno in vrednostno preveriti t</w:t>
      </w:r>
      <w:r w:rsidR="006B66A8">
        <w:rPr>
          <w:rFonts w:ascii="Arial" w:eastAsia="Arial" w:hAnsi="Arial" w:cs="Arial"/>
          <w:sz w:val="18"/>
          <w:szCs w:val="18"/>
        </w:rPr>
        <w:t>er jih po preveritvi posredoval</w:t>
      </w:r>
      <w:r w:rsidRPr="00283227">
        <w:rPr>
          <w:rFonts w:ascii="Arial" w:eastAsia="Arial" w:hAnsi="Arial" w:cs="Arial"/>
          <w:sz w:val="18"/>
          <w:szCs w:val="18"/>
        </w:rPr>
        <w:t xml:space="preserve"> </w:t>
      </w:r>
      <w:r w:rsidR="006B66A8">
        <w:rPr>
          <w:rFonts w:ascii="Arial" w:eastAsia="Arial" w:hAnsi="Arial" w:cs="Arial"/>
          <w:sz w:val="18"/>
          <w:szCs w:val="18"/>
        </w:rPr>
        <w:t>naročnikom</w:t>
      </w:r>
      <w:r w:rsidRPr="00283227">
        <w:rPr>
          <w:rFonts w:ascii="Arial" w:eastAsia="Arial" w:hAnsi="Arial" w:cs="Arial"/>
          <w:sz w:val="18"/>
          <w:szCs w:val="18"/>
        </w:rPr>
        <w:t>. Koordinator ima pooblastilo naročnikov, da v primeru ugotovljenih nepravilnosti račun/situacijo zavrne. Koordinator bo izvedel nakazilo sredstev na transakcijski račun izvajalca, navedenem na vsakokratnem računu/situaciji.</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6B66A8" w:rsidP="00BC575F">
      <w:pPr>
        <w:autoSpaceDE w:val="0"/>
        <w:autoSpaceDN w:val="0"/>
        <w:adjustRightInd w:val="0"/>
        <w:spacing w:after="0"/>
        <w:contextualSpacing/>
        <w:jc w:val="both"/>
        <w:rPr>
          <w:rFonts w:ascii="Arial" w:eastAsia="Arial" w:hAnsi="Arial" w:cs="Arial"/>
          <w:sz w:val="18"/>
          <w:szCs w:val="18"/>
        </w:rPr>
      </w:pPr>
      <w:r>
        <w:rPr>
          <w:rFonts w:ascii="Arial" w:eastAsia="Arial" w:hAnsi="Arial" w:cs="Arial"/>
          <w:sz w:val="18"/>
          <w:szCs w:val="18"/>
        </w:rPr>
        <w:t>Izvajalec</w:t>
      </w:r>
      <w:r w:rsidR="00BC575F" w:rsidRPr="00E67EAA">
        <w:rPr>
          <w:rFonts w:ascii="Arial" w:eastAsia="Arial" w:hAnsi="Arial" w:cs="Arial"/>
          <w:sz w:val="18"/>
          <w:szCs w:val="18"/>
        </w:rPr>
        <w:t xml:space="preserve"> bo za opravljena dela v preteklem mesecu izstavil račun/situacijo najkasneje do osmega (8.) v mesecu, v petih izvodih (original in štiri kopije). </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 xml:space="preserve">Koordinator bo vsak potrjen račun/situacijo plačal v višini 90% vrednosti opravljenih del. Zadržani znesek v višini 10% vsakega izstavljenega računa/situacije bo koordinator zadržal in se bo izplačal 30. dan po izpolnitvi vseh pogodbenih obveznosti in ko bo predstavniku naročnika predana Garancija za odpravo pomanjkljivosti in napak v garancijskem roku. </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p>
    <w:p w:rsidR="00BC575F" w:rsidRPr="00E67EAA" w:rsidRDefault="00BC575F" w:rsidP="00BC575F">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Priloga računu/situaciji je s strani odgovornega nadzornika podpisana specifikacija porabe materiala in opravljenih storitev (s strani nadzornika podpisana situacija, obračun del ipd.). Na računu/situaciji se je potrebno nedvoumno sklicevati na prilogo.</w:t>
      </w:r>
    </w:p>
    <w:p w:rsidR="004A6014" w:rsidRDefault="004A6014" w:rsidP="009E6628">
      <w:pPr>
        <w:spacing w:after="0" w:line="240" w:lineRule="auto"/>
        <w:jc w:val="both"/>
        <w:rPr>
          <w:rFonts w:ascii="Arial" w:hAnsi="Arial" w:cs="Arial"/>
          <w:bCs/>
          <w:sz w:val="18"/>
          <w:szCs w:val="18"/>
        </w:rPr>
      </w:pPr>
    </w:p>
    <w:p w:rsidR="00350D60" w:rsidRDefault="00350D60" w:rsidP="00350D60">
      <w:pPr>
        <w:spacing w:after="0" w:line="240" w:lineRule="auto"/>
        <w:jc w:val="both"/>
        <w:rPr>
          <w:rFonts w:ascii="Arial" w:hAnsi="Arial" w:cs="Arial"/>
          <w:bCs/>
          <w:sz w:val="18"/>
          <w:szCs w:val="18"/>
        </w:rPr>
      </w:pPr>
      <w:r w:rsidRPr="00350D60">
        <w:rPr>
          <w:rFonts w:ascii="Arial" w:hAnsi="Arial" w:cs="Arial"/>
          <w:bCs/>
          <w:sz w:val="18"/>
          <w:szCs w:val="18"/>
        </w:rPr>
        <w:t xml:space="preserve">Vir financiranja je najemnina komunalne infrastrukture: </w:t>
      </w:r>
    </w:p>
    <w:p w:rsidR="00807E3F" w:rsidRPr="000A5040" w:rsidRDefault="00807E3F" w:rsidP="00384D32">
      <w:pPr>
        <w:pStyle w:val="Odstavekseznama"/>
        <w:numPr>
          <w:ilvl w:val="0"/>
          <w:numId w:val="45"/>
        </w:numPr>
        <w:spacing w:after="0" w:line="240" w:lineRule="auto"/>
        <w:jc w:val="both"/>
        <w:rPr>
          <w:rFonts w:ascii="Arial" w:hAnsi="Arial" w:cs="Arial"/>
          <w:bCs/>
          <w:sz w:val="18"/>
          <w:szCs w:val="18"/>
        </w:rPr>
      </w:pPr>
      <w:r w:rsidRPr="000A5040">
        <w:rPr>
          <w:rFonts w:ascii="Arial" w:hAnsi="Arial" w:cs="Arial"/>
          <w:bCs/>
          <w:sz w:val="18"/>
          <w:szCs w:val="18"/>
        </w:rPr>
        <w:t>na Mestni občini Velenje je najemnina komunalne infrastrukture, in sicer iz proračunske postavke najemnine:</w:t>
      </w:r>
    </w:p>
    <w:p w:rsidR="00807E3F" w:rsidRPr="000A5040" w:rsidRDefault="00807E3F" w:rsidP="00384D32">
      <w:pPr>
        <w:pStyle w:val="Odstavekseznama"/>
        <w:numPr>
          <w:ilvl w:val="1"/>
          <w:numId w:val="45"/>
        </w:numPr>
        <w:spacing w:after="0" w:line="240" w:lineRule="auto"/>
        <w:jc w:val="both"/>
        <w:rPr>
          <w:rFonts w:ascii="Arial" w:hAnsi="Arial" w:cs="Arial"/>
          <w:bCs/>
          <w:sz w:val="18"/>
          <w:szCs w:val="18"/>
        </w:rPr>
      </w:pPr>
      <w:r w:rsidRPr="000A5040">
        <w:rPr>
          <w:rFonts w:ascii="Arial" w:hAnsi="Arial" w:cs="Arial"/>
          <w:bCs/>
          <w:sz w:val="18"/>
          <w:szCs w:val="18"/>
        </w:rPr>
        <w:t>40215085 – Naložbe – odvajanje odpadnih voda;</w:t>
      </w:r>
    </w:p>
    <w:p w:rsidR="00807E3F" w:rsidRPr="000A5040" w:rsidRDefault="00807E3F" w:rsidP="00384D32">
      <w:pPr>
        <w:pStyle w:val="Odstavekseznama"/>
        <w:numPr>
          <w:ilvl w:val="0"/>
          <w:numId w:val="46"/>
        </w:numPr>
        <w:spacing w:after="0" w:line="240" w:lineRule="auto"/>
        <w:jc w:val="both"/>
        <w:rPr>
          <w:rFonts w:ascii="Arial" w:hAnsi="Arial" w:cs="Arial"/>
          <w:bCs/>
          <w:sz w:val="18"/>
          <w:szCs w:val="18"/>
        </w:rPr>
      </w:pPr>
      <w:r w:rsidRPr="000A5040">
        <w:rPr>
          <w:rFonts w:ascii="Arial" w:hAnsi="Arial" w:cs="Arial"/>
          <w:bCs/>
          <w:sz w:val="18"/>
          <w:szCs w:val="18"/>
        </w:rPr>
        <w:t>na Občini Šoštanj je najemnina komunalne infrastrukture, in sicer iz proračunske postavke:</w:t>
      </w:r>
    </w:p>
    <w:p w:rsidR="00807E3F" w:rsidRPr="000A5040" w:rsidRDefault="00807E3F" w:rsidP="00384D32">
      <w:pPr>
        <w:pStyle w:val="Odstavekseznama"/>
        <w:numPr>
          <w:ilvl w:val="1"/>
          <w:numId w:val="46"/>
        </w:numPr>
        <w:spacing w:after="0" w:line="240" w:lineRule="auto"/>
        <w:jc w:val="both"/>
        <w:rPr>
          <w:rFonts w:ascii="Arial" w:hAnsi="Arial" w:cs="Arial"/>
          <w:bCs/>
          <w:sz w:val="18"/>
          <w:szCs w:val="18"/>
        </w:rPr>
      </w:pPr>
      <w:r w:rsidRPr="000A5040">
        <w:rPr>
          <w:rFonts w:ascii="Arial" w:hAnsi="Arial" w:cs="Arial"/>
          <w:bCs/>
          <w:sz w:val="18"/>
          <w:szCs w:val="18"/>
        </w:rPr>
        <w:t xml:space="preserve">15022006 - Odvajanje -investicijsko vzdrževanje iz najemnine; </w:t>
      </w:r>
    </w:p>
    <w:p w:rsidR="00807E3F" w:rsidRPr="000A5040" w:rsidRDefault="00807E3F" w:rsidP="00384D32">
      <w:pPr>
        <w:pStyle w:val="Odstavekseznama"/>
        <w:numPr>
          <w:ilvl w:val="0"/>
          <w:numId w:val="46"/>
        </w:numPr>
        <w:spacing w:after="0" w:line="240" w:lineRule="auto"/>
        <w:jc w:val="both"/>
        <w:rPr>
          <w:rFonts w:ascii="Arial" w:hAnsi="Arial" w:cs="Arial"/>
          <w:bCs/>
          <w:sz w:val="18"/>
          <w:szCs w:val="18"/>
        </w:rPr>
      </w:pPr>
      <w:r w:rsidRPr="000A5040">
        <w:rPr>
          <w:rFonts w:ascii="Arial" w:hAnsi="Arial" w:cs="Arial"/>
          <w:bCs/>
          <w:sz w:val="18"/>
          <w:szCs w:val="18"/>
        </w:rPr>
        <w:t>na Občini Šmartno ob Paki je najemnina komunalne infrastrukture, in sicer iz proračunske postavke:</w:t>
      </w:r>
    </w:p>
    <w:p w:rsidR="00807E3F" w:rsidRPr="000A5040" w:rsidRDefault="00807E3F" w:rsidP="00384D32">
      <w:pPr>
        <w:pStyle w:val="Odstavekseznama"/>
        <w:numPr>
          <w:ilvl w:val="1"/>
          <w:numId w:val="46"/>
        </w:numPr>
        <w:spacing w:after="0" w:line="240" w:lineRule="auto"/>
        <w:jc w:val="both"/>
        <w:rPr>
          <w:rFonts w:ascii="Arial" w:hAnsi="Arial" w:cs="Arial"/>
          <w:bCs/>
          <w:sz w:val="18"/>
          <w:szCs w:val="18"/>
        </w:rPr>
      </w:pPr>
      <w:r w:rsidRPr="000A5040">
        <w:rPr>
          <w:rFonts w:ascii="Arial" w:hAnsi="Arial" w:cs="Arial"/>
          <w:bCs/>
          <w:sz w:val="18"/>
          <w:szCs w:val="18"/>
        </w:rPr>
        <w:t xml:space="preserve">15022004 –Čistilna naprava, kanalizacija; </w:t>
      </w:r>
    </w:p>
    <w:p w:rsidR="00807E3F" w:rsidRPr="001D6794" w:rsidRDefault="00807E3F" w:rsidP="00807E3F">
      <w:pPr>
        <w:spacing w:after="0" w:line="240" w:lineRule="auto"/>
        <w:jc w:val="both"/>
        <w:rPr>
          <w:rFonts w:ascii="Arial" w:hAnsi="Arial" w:cs="Arial"/>
          <w:bCs/>
          <w:sz w:val="18"/>
          <w:szCs w:val="18"/>
        </w:rPr>
      </w:pPr>
      <w:r w:rsidRPr="001D6794">
        <w:rPr>
          <w:rFonts w:ascii="Arial" w:hAnsi="Arial" w:cs="Arial"/>
          <w:bCs/>
          <w:sz w:val="18"/>
          <w:szCs w:val="18"/>
        </w:rPr>
        <w:t>Poslovni plan KPV 2018;</w:t>
      </w:r>
    </w:p>
    <w:p w:rsidR="005525E9" w:rsidRPr="000A5040" w:rsidRDefault="000A5040" w:rsidP="0086319C">
      <w:pPr>
        <w:pStyle w:val="Odstavekseznama"/>
        <w:numPr>
          <w:ilvl w:val="0"/>
          <w:numId w:val="47"/>
        </w:numPr>
        <w:spacing w:after="0" w:line="240" w:lineRule="auto"/>
        <w:jc w:val="both"/>
        <w:rPr>
          <w:rFonts w:ascii="Arial" w:hAnsi="Arial" w:cs="Arial"/>
          <w:sz w:val="18"/>
          <w:szCs w:val="18"/>
        </w:rPr>
      </w:pPr>
      <w:r w:rsidRPr="000A5040">
        <w:rPr>
          <w:rFonts w:ascii="Arial" w:hAnsi="Arial" w:cs="Arial"/>
          <w:bCs/>
          <w:sz w:val="18"/>
          <w:szCs w:val="18"/>
        </w:rPr>
        <w:t>postavka 20.2.1</w:t>
      </w:r>
      <w:r w:rsidR="00E352E8" w:rsidRPr="000A5040">
        <w:rPr>
          <w:rFonts w:ascii="Arial" w:hAnsi="Arial" w:cs="Arial"/>
          <w:bCs/>
          <w:sz w:val="18"/>
          <w:szCs w:val="18"/>
        </w:rPr>
        <w:t>1 – Obnova</w:t>
      </w:r>
      <w:r w:rsidR="0002187F">
        <w:rPr>
          <w:rFonts w:ascii="Arial" w:hAnsi="Arial" w:cs="Arial"/>
          <w:bCs/>
          <w:sz w:val="18"/>
          <w:szCs w:val="18"/>
        </w:rPr>
        <w:t xml:space="preserve"> sekundarne mešane kanalizacije </w:t>
      </w:r>
      <w:r w:rsidRPr="000A5040">
        <w:rPr>
          <w:rFonts w:ascii="Arial" w:hAnsi="Arial" w:cs="Arial"/>
          <w:bCs/>
          <w:sz w:val="18"/>
          <w:szCs w:val="18"/>
        </w:rPr>
        <w:t>na Jenkovi cesti</w:t>
      </w:r>
      <w:r w:rsidR="0002187F">
        <w:rPr>
          <w:rFonts w:ascii="Arial" w:hAnsi="Arial" w:cs="Arial"/>
          <w:bCs/>
          <w:sz w:val="18"/>
          <w:szCs w:val="18"/>
        </w:rPr>
        <w:t>, BC DN 400, od J777 do J776, l=42m</w:t>
      </w:r>
      <w:r w:rsidR="00241289" w:rsidRPr="000A5040">
        <w:rPr>
          <w:rFonts w:ascii="Arial" w:hAnsi="Arial" w:cs="Arial"/>
          <w:bCs/>
          <w:sz w:val="18"/>
          <w:szCs w:val="18"/>
        </w:rPr>
        <w:t>.</w:t>
      </w:r>
    </w:p>
    <w:p w:rsidR="00241289" w:rsidRPr="00241289" w:rsidRDefault="00241289" w:rsidP="00241289">
      <w:pPr>
        <w:pStyle w:val="Odstavekseznama"/>
        <w:spacing w:after="0" w:line="240" w:lineRule="auto"/>
        <w:jc w:val="both"/>
        <w:rPr>
          <w:rFonts w:ascii="Arial" w:hAnsi="Arial" w:cs="Arial"/>
          <w:sz w:val="18"/>
          <w:szCs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t>ZAČETEK IN DOKONČANJE POGODBENIH OBVEZNOSTI</w:t>
      </w:r>
    </w:p>
    <w:p w:rsidR="00D7122E" w:rsidRPr="00E67EAA" w:rsidRDefault="00D7122E" w:rsidP="00D7122E">
      <w:pPr>
        <w:spacing w:after="0" w:line="240" w:lineRule="auto"/>
        <w:ind w:left="720"/>
        <w:contextualSpacing/>
        <w:rPr>
          <w:rFonts w:ascii="Arial" w:eastAsia="Calibri" w:hAnsi="Arial" w:cs="Arial"/>
          <w:sz w:val="18"/>
        </w:rPr>
      </w:pP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spacing w:after="0" w:line="240" w:lineRule="auto"/>
        <w:ind w:left="1080"/>
        <w:contextualSpacing/>
        <w:rPr>
          <w:rFonts w:ascii="Arial" w:eastAsia="Arial" w:hAnsi="Arial" w:cs="Arial"/>
          <w:sz w:val="18"/>
          <w:szCs w:val="18"/>
        </w:rPr>
      </w:pPr>
    </w:p>
    <w:p w:rsidR="00D7122E" w:rsidRPr="00E67EAA" w:rsidRDefault="00283227" w:rsidP="00D7122E">
      <w:pPr>
        <w:autoSpaceDE w:val="0"/>
        <w:autoSpaceDN w:val="0"/>
        <w:adjustRightInd w:val="0"/>
        <w:spacing w:after="0"/>
        <w:jc w:val="both"/>
        <w:rPr>
          <w:rFonts w:ascii="Arial" w:eastAsia="Arial" w:hAnsi="Arial" w:cs="Arial"/>
          <w:sz w:val="18"/>
          <w:szCs w:val="18"/>
        </w:rPr>
      </w:pPr>
      <w:r>
        <w:rPr>
          <w:rFonts w:ascii="Arial" w:eastAsia="Arial" w:hAnsi="Arial" w:cs="Arial"/>
          <w:sz w:val="18"/>
          <w:szCs w:val="18"/>
        </w:rPr>
        <w:t>Izvajalec bo</w:t>
      </w:r>
      <w:r w:rsidR="00D7122E" w:rsidRPr="00E67EAA">
        <w:rPr>
          <w:rFonts w:ascii="Arial" w:eastAsia="Arial" w:hAnsi="Arial" w:cs="Arial"/>
          <w:sz w:val="18"/>
          <w:szCs w:val="18"/>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Izvajalec se zaveže z gradnjo končati v </w:t>
      </w:r>
      <w:r w:rsidR="00D670D4" w:rsidRPr="0002187F">
        <w:rPr>
          <w:rFonts w:ascii="Arial" w:eastAsia="Arial" w:hAnsi="Arial" w:cs="Arial"/>
          <w:sz w:val="18"/>
          <w:szCs w:val="18"/>
        </w:rPr>
        <w:t>45</w:t>
      </w:r>
      <w:r w:rsidRPr="00E67EAA">
        <w:rPr>
          <w:rFonts w:ascii="Arial" w:eastAsia="Arial" w:hAnsi="Arial" w:cs="Arial"/>
          <w:color w:val="FF0000"/>
          <w:sz w:val="18"/>
          <w:szCs w:val="18"/>
        </w:rPr>
        <w:t xml:space="preserve"> </w:t>
      </w:r>
      <w:r w:rsidRPr="00E67EAA">
        <w:rPr>
          <w:rFonts w:ascii="Arial" w:eastAsia="Arial" w:hAnsi="Arial" w:cs="Arial"/>
          <w:sz w:val="18"/>
          <w:szCs w:val="18"/>
        </w:rPr>
        <w:t>dneh od uvedbe v delo. Koordinator bo izvajalca uvedel v delo najpozneje 15 dni po podpisu pogodbe.</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Rok gradnje pomeni, da je v gradbenem dnevniku zavedeno, da je izvajalec s pogodbenimi deli zaključil. Gradbeni dnevnik mora biti zaključen (podpisan) tudi s strani odgovornega nadzornika.</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Za začetek del po tej pogodbi se šteje dan, ko koordinator izvajalca uvede v delo. Tega dne izvajalec začne voditi gradbeni dnevnik in gradbeno knjigo.</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283227" w:rsidRPr="00283227" w:rsidRDefault="00283227" w:rsidP="00283227">
      <w:pPr>
        <w:tabs>
          <w:tab w:val="left" w:pos="5529"/>
        </w:tabs>
        <w:autoSpaceDE w:val="0"/>
        <w:autoSpaceDN w:val="0"/>
        <w:adjustRightInd w:val="0"/>
        <w:spacing w:after="0" w:line="240" w:lineRule="auto"/>
        <w:jc w:val="both"/>
        <w:rPr>
          <w:rFonts w:ascii="Arial" w:eastAsia="Arial" w:hAnsi="Arial" w:cs="Arial"/>
          <w:sz w:val="18"/>
          <w:szCs w:val="18"/>
        </w:rPr>
      </w:pPr>
      <w:r w:rsidRPr="00283227">
        <w:rPr>
          <w:rFonts w:ascii="Arial" w:eastAsia="Arial" w:hAnsi="Arial" w:cs="Arial"/>
          <w:sz w:val="18"/>
          <w:szCs w:val="18"/>
        </w:rPr>
        <w:t>Izvajalec je dolžan v roku 10 dni od podpisa pogodbe posredovati nadzorniku v potrditev natančen terminski plan dinamike napredovanja del.</w:t>
      </w:r>
    </w:p>
    <w:p w:rsidR="00241289" w:rsidRDefault="00241289" w:rsidP="00D7122E">
      <w:pPr>
        <w:tabs>
          <w:tab w:val="left" w:pos="5529"/>
        </w:tabs>
        <w:autoSpaceDE w:val="0"/>
        <w:autoSpaceDN w:val="0"/>
        <w:adjustRightInd w:val="0"/>
        <w:spacing w:after="0" w:line="240" w:lineRule="auto"/>
        <w:jc w:val="both"/>
        <w:rPr>
          <w:rFonts w:ascii="Arial" w:eastAsia="Arial" w:hAnsi="Arial" w:cs="Arial"/>
          <w:sz w:val="18"/>
          <w:szCs w:val="18"/>
        </w:rPr>
      </w:pPr>
    </w:p>
    <w:p w:rsidR="00577507" w:rsidRDefault="00577507" w:rsidP="00D7122E">
      <w:pPr>
        <w:tabs>
          <w:tab w:val="left" w:pos="5529"/>
        </w:tabs>
        <w:autoSpaceDE w:val="0"/>
        <w:autoSpaceDN w:val="0"/>
        <w:adjustRightInd w:val="0"/>
        <w:spacing w:after="0" w:line="240" w:lineRule="auto"/>
        <w:jc w:val="both"/>
        <w:rPr>
          <w:rFonts w:ascii="Arial" w:eastAsia="Arial" w:hAnsi="Arial" w:cs="Arial"/>
          <w:sz w:val="18"/>
          <w:szCs w:val="18"/>
        </w:rPr>
      </w:pPr>
    </w:p>
    <w:p w:rsidR="00D7122E" w:rsidRPr="00E67EAA" w:rsidRDefault="00D7122E" w:rsidP="00D7122E">
      <w:pPr>
        <w:tabs>
          <w:tab w:val="left" w:pos="5529"/>
        </w:tabs>
        <w:autoSpaceDE w:val="0"/>
        <w:autoSpaceDN w:val="0"/>
        <w:adjustRightInd w:val="0"/>
        <w:spacing w:after="0" w:line="240" w:lineRule="auto"/>
        <w:jc w:val="both"/>
        <w:rPr>
          <w:rFonts w:ascii="Arial" w:eastAsia="Arial" w:hAnsi="Arial" w:cs="Arial"/>
          <w:sz w:val="18"/>
          <w:szCs w:val="18"/>
        </w:rPr>
      </w:pPr>
      <w:r w:rsidRPr="00E67EAA">
        <w:rPr>
          <w:rFonts w:ascii="Arial" w:eastAsia="Arial" w:hAnsi="Arial" w:cs="Arial"/>
          <w:sz w:val="18"/>
          <w:szCs w:val="18"/>
        </w:rPr>
        <w:t>Po končani gradnji oziroma po prejetju pisnega obvestila izvajalca in vpisov v gradbeni dnevnik, da je z deli končal, opravijo predstavnik naročnika, koordinatorja in odgovorni nadzornik v sodelovanju z izvajalcem interni tehnični pregled objekta, na katerem izvajalec dostavi vso potrebno dokumentacijo za podajo vloge na pristojno upravno enoto za pridobitev uporabnega dovoljenja po veljavnem Zakonu o graditvi objektov.</w:t>
      </w:r>
    </w:p>
    <w:p w:rsidR="00D7122E" w:rsidRPr="00E67EAA" w:rsidRDefault="00D7122E" w:rsidP="00D7122E">
      <w:pPr>
        <w:tabs>
          <w:tab w:val="left" w:pos="5529"/>
        </w:tabs>
        <w:autoSpaceDE w:val="0"/>
        <w:autoSpaceDN w:val="0"/>
        <w:adjustRightInd w:val="0"/>
        <w:spacing w:after="0" w:line="240" w:lineRule="auto"/>
        <w:jc w:val="both"/>
        <w:rPr>
          <w:rFonts w:ascii="Arial" w:eastAsia="Arial" w:hAnsi="Arial" w:cs="Arial"/>
          <w:sz w:val="18"/>
          <w:szCs w:val="18"/>
        </w:rPr>
      </w:pPr>
    </w:p>
    <w:p w:rsidR="00D7122E" w:rsidRPr="00E67EAA" w:rsidRDefault="00D7122E" w:rsidP="00D7122E">
      <w:pPr>
        <w:tabs>
          <w:tab w:val="left" w:pos="5529"/>
        </w:tabs>
        <w:autoSpaceDE w:val="0"/>
        <w:autoSpaceDN w:val="0"/>
        <w:adjustRightInd w:val="0"/>
        <w:spacing w:after="0" w:line="240" w:lineRule="auto"/>
        <w:jc w:val="both"/>
        <w:rPr>
          <w:rFonts w:ascii="Arial" w:eastAsia="Arial" w:hAnsi="Arial" w:cs="Arial"/>
          <w:sz w:val="18"/>
          <w:szCs w:val="18"/>
        </w:rPr>
      </w:pPr>
      <w:r w:rsidRPr="00E67EAA">
        <w:rPr>
          <w:rFonts w:ascii="Arial" w:eastAsia="Arial" w:hAnsi="Arial" w:cs="Arial"/>
          <w:sz w:val="18"/>
          <w:szCs w:val="18"/>
        </w:rPr>
        <w:lastRenderedPageBreak/>
        <w:t>Interni tehnični pregled se izvede najkasneje v 5 dneh po končanju gradnje.</w:t>
      </w:r>
      <w:r w:rsidR="00241289">
        <w:rPr>
          <w:rFonts w:ascii="Arial" w:eastAsia="Arial" w:hAnsi="Arial" w:cs="Arial"/>
          <w:sz w:val="18"/>
          <w:szCs w:val="18"/>
        </w:rPr>
        <w:t xml:space="preserve"> </w:t>
      </w:r>
      <w:r w:rsidRPr="00E67EAA">
        <w:rPr>
          <w:rFonts w:ascii="Arial" w:eastAsia="Arial" w:hAnsi="Arial" w:cs="Arial"/>
          <w:sz w:val="18"/>
          <w:szCs w:val="18"/>
        </w:rPr>
        <w:t xml:space="preserve">V primeru ugotovljenih pomanjkljivosti na internem tehničnem pregledu se le te zapisniško </w:t>
      </w:r>
      <w:proofErr w:type="spellStart"/>
      <w:r w:rsidRPr="00E67EAA">
        <w:rPr>
          <w:rFonts w:ascii="Arial" w:eastAsia="Arial" w:hAnsi="Arial" w:cs="Arial"/>
          <w:sz w:val="18"/>
          <w:szCs w:val="18"/>
        </w:rPr>
        <w:t>zavedejo</w:t>
      </w:r>
      <w:proofErr w:type="spellEnd"/>
      <w:r w:rsidRPr="00E67EAA">
        <w:rPr>
          <w:rFonts w:ascii="Arial" w:eastAsia="Arial" w:hAnsi="Arial" w:cs="Arial"/>
          <w:sz w:val="18"/>
          <w:szCs w:val="18"/>
        </w:rPr>
        <w:t>. Hkrati se v zapisniku izvajalcu določi rok za odpravo ugotovljenih pomanjkljivosti.</w:t>
      </w:r>
    </w:p>
    <w:p w:rsidR="002977A5" w:rsidRDefault="002977A5"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Po odpravi pomanjkljivosti in pisni izjavi izvajalca, da je napake odpravil, se poda vlogo na pristojno upravno enoto za pridobitev uporabnega dovoljenja.</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Zaključek pogodbenih obveznosti je uspešno opravljen interni tehnični pregled (odpravljene vse evidentirane pomanjkljivosti) pridobljeno uporabno dovoljenje, opravljen končni obračun, s strani  nadzornika, naročnika, koordinatorja in izvajalca podpisan primopredajni zapisnik o prevzemu del in predloženo finančno zavarovanje za odpravo pomanjkljivosti in napak v garancijskem roku.</w:t>
      </w:r>
    </w:p>
    <w:p w:rsidR="006D785E" w:rsidRDefault="006D785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Rok za dokončanje del se sorazmerno podaljša tudi ob nastopu izrednih dogodkov, ki jih ob sklenitvi pogodbe ni bilo možno predvideti. </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 in koordinatorja.</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V primeru, da materiala iz kakršnihkoli razlogov ni mogoče vgraditi v pogodbenem roku, ga je izvajalec dolžan na svoje stroške primerno skladiščiti do odpoklica s strani naročnika.</w:t>
      </w:r>
    </w:p>
    <w:p w:rsidR="00241289" w:rsidRPr="00E67EAA" w:rsidRDefault="00241289" w:rsidP="00D7122E">
      <w:pPr>
        <w:autoSpaceDE w:val="0"/>
        <w:autoSpaceDN w:val="0"/>
        <w:adjustRightInd w:val="0"/>
        <w:spacing w:after="0"/>
        <w:jc w:val="both"/>
        <w:rPr>
          <w:rFonts w:ascii="Arial" w:eastAsia="Arial" w:hAnsi="Arial" w:cs="Arial"/>
          <w:sz w:val="18"/>
          <w:szCs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t xml:space="preserve">OBVEZNOSTI NAROČNIKA OZ. KOORDINATORJA </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contextualSpacing/>
        <w:jc w:val="center"/>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Naročnik oz. koordinator se obvezuje:</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dati izvajalcu na razpolago vso potrebno projektno dokumentacijo, s katero razpolaga,</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izvajalca zapisniško uvesti v delo,</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naročiti varnosti načrt in skleniti pogodbo za izvajanje koordinacije iz varstva pri delu,</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narediti prijavo gradbišča na pristojni inšpekciji za delo.</w:t>
      </w:r>
    </w:p>
    <w:p w:rsidR="00241289" w:rsidRPr="00E67EAA" w:rsidRDefault="00241289" w:rsidP="00D7122E">
      <w:pPr>
        <w:autoSpaceDE w:val="0"/>
        <w:autoSpaceDN w:val="0"/>
        <w:adjustRightInd w:val="0"/>
        <w:spacing w:after="0"/>
        <w:contextualSpacing/>
        <w:rPr>
          <w:rFonts w:ascii="Arial" w:eastAsia="Arial" w:hAnsi="Arial" w:cs="Arial"/>
          <w:sz w:val="18"/>
          <w:szCs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t>OBVEZNOSTI IZVAJALCA</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Izvajalec jamči:</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da mu je poznan predmet te pogodbe in vsi spremljajoči riziki v zvezi z izvedbo del,</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da je seznanjen z razpisnimi zahtevami oziroma prejeto projektno dokumentacijo,</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da so mu razumljivi in jasni pogoji in okoliščine za pravilno izvedbo del,</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 xml:space="preserve">da bo dela izvedel strokovno, s strokovno usposobljenim kadrom in v skladu s projektno dokumentacijo,  </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izvajati dela v skladu z gradbenimi predpisi, ki veljajo za gradnjo, ki jo izvaja, ter po pravilih gradbene stroke in načelu dobrega gospodarja in dobre prakse,</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izvajati dela v skladu s področnimi predpisi ter standardi in uporabiti material in tehnologijo, ki v najmanjši meri obremenjuje okolje,</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da bo pri izvedbi del upošteval vse delovne in varnostne pogoje, kot to določajo veljavni predpisi in pri izvedbi del upošteval varnostni načrt gradbišča in zahteve koordinatorja iz varstva pri delu,</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da bo imel na gradbišču ustrezno in zadostno ekipo delavcev, ki je med gradnjo ne bo menjal brez predhodnega soglasja naročnika oziroma odgovornega nadzornika in da bo vsako zamenjavo ekipe sporočil naročniku najmanj tri dni pred nameravano zamenjavo,</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da bo imel na gradbišču ustrezno in zadostno gradbeno mehanizacijo in opremo, ki bo ustrezno vzdrževana in skladna z zahtevami,</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 xml:space="preserve">da bo vodil gradbeni dnevnik in knjigo obračunskih izmer, skladno z veljavnimi predpisi, ki morajo biti podpisane s strani izvajalca, nadzornega organa pri gradnji in odgovornega vodje del, </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da bo zavaroval in označil gradbišče v skladu z veljavnimi predpisi in zahtevami naročnika,</w:t>
      </w:r>
    </w:p>
    <w:p w:rsidR="00D7122E" w:rsidRPr="00E67EAA" w:rsidRDefault="00D7122E" w:rsidP="00384D32">
      <w:pPr>
        <w:numPr>
          <w:ilvl w:val="0"/>
          <w:numId w:val="16"/>
        </w:numPr>
        <w:tabs>
          <w:tab w:val="num" w:pos="284"/>
          <w:tab w:val="num" w:pos="720"/>
        </w:tabs>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 xml:space="preserve">da bodo vsa dela ustrezala projektni dokumentaciji ter zahtevam naročnika. </w:t>
      </w:r>
    </w:p>
    <w:p w:rsidR="002977A5" w:rsidRDefault="002977A5" w:rsidP="00D7122E">
      <w:pPr>
        <w:numPr>
          <w:ilvl w:val="12"/>
          <w:numId w:val="0"/>
        </w:numPr>
        <w:spacing w:after="0"/>
        <w:jc w:val="both"/>
        <w:rPr>
          <w:rFonts w:ascii="Arial" w:eastAsia="Arial" w:hAnsi="Arial" w:cs="Arial"/>
          <w:sz w:val="18"/>
          <w:szCs w:val="18"/>
        </w:rPr>
      </w:pPr>
    </w:p>
    <w:p w:rsidR="0002187F" w:rsidRDefault="0002187F" w:rsidP="00D7122E">
      <w:pPr>
        <w:numPr>
          <w:ilvl w:val="12"/>
          <w:numId w:val="0"/>
        </w:numPr>
        <w:spacing w:after="0"/>
        <w:jc w:val="both"/>
        <w:rPr>
          <w:rFonts w:ascii="Arial" w:eastAsia="Arial" w:hAnsi="Arial" w:cs="Arial"/>
          <w:sz w:val="18"/>
          <w:szCs w:val="18"/>
        </w:rPr>
      </w:pPr>
    </w:p>
    <w:p w:rsidR="00D7122E" w:rsidRPr="00E67EAA" w:rsidRDefault="00D7122E" w:rsidP="00D7122E">
      <w:pPr>
        <w:numPr>
          <w:ilvl w:val="12"/>
          <w:numId w:val="0"/>
        </w:numPr>
        <w:spacing w:after="0"/>
        <w:jc w:val="both"/>
        <w:rPr>
          <w:rFonts w:ascii="Arial" w:eastAsia="Calibri" w:hAnsi="Arial" w:cs="Arial"/>
          <w:b/>
        </w:rPr>
      </w:pPr>
      <w:r w:rsidRPr="00E67EAA">
        <w:rPr>
          <w:rFonts w:ascii="Arial" w:eastAsia="Arial" w:hAnsi="Arial" w:cs="Arial"/>
          <w:sz w:val="18"/>
          <w:szCs w:val="18"/>
        </w:rPr>
        <w:lastRenderedPageBreak/>
        <w:t>Izvajalec se obvezuje:</w:t>
      </w:r>
      <w:r w:rsidRPr="00E67EAA">
        <w:rPr>
          <w:rFonts w:ascii="Arial" w:eastAsia="Calibri" w:hAnsi="Arial" w:cs="Arial"/>
        </w:rPr>
        <w:t xml:space="preserve"> </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da bo ščitil interese naročnika,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izvajati dela po projektni dokumentaciji, kvalitetno, skladno z veljavnimi predpisi, normativi in standardi, ki urejajo področje investicije, ki je predmet te pogodbe,</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v primeru nedoseganja rokov določenih v terminskem planu pospešiti dela s povečanimi tehničnimi in kadrovskimi zmogljivostmi ter delom izven rednega delovnega časa,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brezplačno izdelati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 xml:space="preserve">da bo gradbišče urejeno v skladu z varnostnim načrtom naročnika, </w:t>
      </w:r>
    </w:p>
    <w:p w:rsidR="00D7122E" w:rsidRDefault="00D7122E" w:rsidP="00384D32">
      <w:pPr>
        <w:numPr>
          <w:ilvl w:val="0"/>
          <w:numId w:val="17"/>
        </w:numPr>
        <w:spacing w:after="0" w:line="240" w:lineRule="auto"/>
        <w:jc w:val="both"/>
        <w:rPr>
          <w:rFonts w:ascii="Arial" w:eastAsia="Calibri" w:hAnsi="Arial" w:cs="Arial"/>
          <w:sz w:val="18"/>
        </w:rPr>
      </w:pPr>
      <w:r w:rsidRPr="00D7122E">
        <w:rPr>
          <w:rFonts w:ascii="Arial" w:eastAsia="Calibri" w:hAnsi="Arial" w:cs="Arial"/>
          <w:sz w:val="18"/>
        </w:rPr>
        <w:t xml:space="preserve">pri izvedbi investicije predvideti in izvesti vse potrebne ukrepe za varnost na gradbišču, ukrepe za čim bolj nemoten potek investicije, zagotoviti varnost delavcev in mimoidočih ter varnost in stabilnost objekta, </w:t>
      </w:r>
    </w:p>
    <w:p w:rsidR="00D7122E" w:rsidRPr="00D7122E" w:rsidRDefault="00D7122E" w:rsidP="00384D32">
      <w:pPr>
        <w:numPr>
          <w:ilvl w:val="0"/>
          <w:numId w:val="17"/>
        </w:numPr>
        <w:spacing w:after="0" w:line="240" w:lineRule="auto"/>
        <w:jc w:val="both"/>
        <w:rPr>
          <w:rFonts w:ascii="Arial" w:eastAsia="Calibri" w:hAnsi="Arial" w:cs="Arial"/>
          <w:sz w:val="18"/>
        </w:rPr>
      </w:pPr>
      <w:r w:rsidRPr="00D7122E">
        <w:rPr>
          <w:rFonts w:ascii="Arial" w:eastAsia="Calibri" w:hAnsi="Arial" w:cs="Arial"/>
          <w:sz w:val="18"/>
        </w:rPr>
        <w:t>da bo po potrebi na lastne stroške opravil vse potrebne meritve in strokovna poročila s katerimi bo dokazoval, da oprema v celoti ustreza veljavnim predpisom, normativom in standardom ter zahtevam naročnika,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zagotoviti prostor za začasno skladiščenje materialov, strojev, orodja, opreme ipd.,</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zagotoviti varnost na in v okolici gradbišča, s poudarkom na varnosti delavcev in vseh mimoidočih,</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zagotoviti vso potrebno delovno in ostalo opremo potrebno za varnost delavcev na gradbišču,</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zagotoviti varnost in stabilnost objekta, ki je predmet investicije,</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zagotoviti ustrezno prometno ureditev in signalizacijo ter obvoze tako, da bo potekal osebni in transportni promet čim bolj nemoteno ves čas gradnje, v kolikor bo to potrebno, kar je vse strošek izvajalca,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pred začetkom del poskrbeti za prijavo zapore cest, kot in če bo to potrebno, ter po potrebi za to pridobil ustrezna soglasja,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 xml:space="preserve">pred pričetkom del izvesti </w:t>
      </w:r>
      <w:proofErr w:type="spellStart"/>
      <w:r w:rsidRPr="00E67EAA">
        <w:rPr>
          <w:rFonts w:ascii="Arial" w:eastAsia="Calibri" w:hAnsi="Arial" w:cs="Arial"/>
          <w:sz w:val="18"/>
        </w:rPr>
        <w:t>zakoličbo</w:t>
      </w:r>
      <w:proofErr w:type="spellEnd"/>
      <w:r w:rsidRPr="00E67EAA">
        <w:rPr>
          <w:rFonts w:ascii="Arial" w:eastAsia="Calibri" w:hAnsi="Arial" w:cs="Arial"/>
          <w:sz w:val="18"/>
        </w:rPr>
        <w:t xml:space="preserve">, </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zagotoviti lastno kontrolo nad kakovostjo izvajanja del in dobavo materiala,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namestiti kopijo prijave gradbišča na vidno mesto,</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 xml:space="preserve">označiti gradbišče skladno s predpisi,   </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postaviti gradbiščno tablo,</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za potrebe nadzornega organa zagotoviti na gradbišču, na svoje stroške, primeren, razsvetljen, ogrevan in opremljen prostor za ves čas gradnje, razen če se z naročnikom ne dogovori drugače,</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sodelovati z naročnikom in nadzornikom na vseh operativnih sestankih, pregledu obračuna del in vseh pregledih do izteka garancijskega roka,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 xml:space="preserve">da bo upošteval, da se mora pri gradnji uporabljati gradbene proizvode, ki imajo pridobljene ustrezne listine o skladnosti na podlagi </w:t>
      </w:r>
      <w:proofErr w:type="spellStart"/>
      <w:r w:rsidRPr="00E67EAA">
        <w:rPr>
          <w:rFonts w:ascii="Arial" w:eastAsia="Calibri" w:hAnsi="Arial" w:cs="Arial"/>
          <w:sz w:val="18"/>
        </w:rPr>
        <w:t>harmoniziranih</w:t>
      </w:r>
      <w:proofErr w:type="spellEnd"/>
      <w:r w:rsidRPr="00E67EAA">
        <w:rPr>
          <w:rFonts w:ascii="Arial" w:eastAsia="Calibri" w:hAnsi="Arial" w:cs="Arial"/>
          <w:sz w:val="18"/>
        </w:rPr>
        <w:t xml:space="preserve"> standardov, ki so navedeni v seznamu </w:t>
      </w:r>
      <w:proofErr w:type="spellStart"/>
      <w:r w:rsidRPr="00E67EAA">
        <w:rPr>
          <w:rFonts w:ascii="Arial" w:eastAsia="Calibri" w:hAnsi="Arial" w:cs="Arial"/>
          <w:sz w:val="18"/>
        </w:rPr>
        <w:t>harmoniziranih</w:t>
      </w:r>
      <w:proofErr w:type="spellEnd"/>
      <w:r w:rsidRPr="00E67EAA">
        <w:rPr>
          <w:rFonts w:ascii="Arial" w:eastAsia="Calibri" w:hAnsi="Arial" w:cs="Arial"/>
          <w:sz w:val="18"/>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omogočiti med gradnjo nemotene dostope do stanovanjskih, poslovnih in ostalih objektov ter jim omogočiti normalno funkcioniranje,</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da bo na osnovi pisnega naročila pooblaščene osebe naročnika, koordinatorja ali nadzornika opravil vsa dodatna in nepredvidena dela,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izvesti v skladu s 653. členom Obligacijskega zakonika vsa nepredvidena dela, ki so neodložljivo nujna, da se prepreči večja škoda ali zagotovi stabilnost objekta in odpravijo vse potencialne nevarnosti za življenje ljudi in ostalega premoženja,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 xml:space="preserve">da ne </w:t>
      </w:r>
      <w:r>
        <w:rPr>
          <w:rFonts w:ascii="Arial" w:eastAsia="Calibri" w:hAnsi="Arial" w:cs="Arial"/>
          <w:sz w:val="18"/>
        </w:rPr>
        <w:t>bo začel z nepredvidenimi deli</w:t>
      </w:r>
      <w:r w:rsidRPr="00E67EAA">
        <w:rPr>
          <w:rFonts w:ascii="Arial" w:eastAsia="Calibri" w:hAnsi="Arial" w:cs="Arial"/>
          <w:sz w:val="18"/>
        </w:rPr>
        <w:t xml:space="preserve"> do potrditve odgovornega nadzornika z vpisom v gradbeni dnevnik oziroma do potrditve oziroma sklenitve aneksa k tej pogodbi,</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izročiti dokazila (certifikate, dokazila o pregledih in meritvah,…) o vgrajenih materialih, konstrukcijah in opremi,</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naročnika pisno obvestiti o začetku in dokončanju del in prekinitvah in razlogih zanje,</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lastRenderedPageBreak/>
        <w:t>da bo vse spremembe ali odstopanja od projektne dokumentacije dokumentiral v gradbeni dnevnik in obračunski izvod PZI projektne dokumentacije, katere bosta odgovorni nadzornik in odgovorni projektant sproti potrjevala,</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poskrbeti za pravočasno naročanje geodetskih meritev, še posebej tistih elementov infrastrukture, ki morajo biti geodetsko posneti pred zasutjem,</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da bo vse poškodbe vodov (ki bi mu bile s strani upravljavca infrastrukture odkazane) in privatne lastnine popravil na lastne stroške,</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 xml:space="preserve">zagotoviti sprotno evidentiranje in vris sprememb v obračunski izvod PZI projekta in jih pravočasno predati naročniku, da lahko le-ta zagotovi izdelavo PID dokumentacije, </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naročniku oziroma odgovornemu nadzorniku sproti izročati vso dokumentacijo vezano na dobavo materiala in opreme, kot so: certifikati, poročila in dokazila o pregledih, meritvah ustreznosti izvedbe del, ki se nanašajo na vgrajene materiala, opreme in proizvode,</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pripraviti dokazilo o zanesljivosti objekta z vsemi potrebnimi dokazili, kot so izjave projektanta, nadzornika, certifikati, poročila o preizkusih in meritvah in drugo dokumentacijo, ki jo mora izvajalec predati naročniku,</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nadzorniku predati v pregled dokumentacijo in v kolikor le-ta smatra, da ni popolna in skladna z zakonodajo jo mora izvajalec dopolniti in popraviti v roku 10 dni,</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 xml:space="preserve">pripraviti dokumentacijo za tehnični pregled, </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odpraviti vse napake in pomanjkljivosti, ugotovljene v zapisniku internega tehničnega pregleda in zapisniku tehničnega pregleda v pogodbeno določenem roku,</w:t>
      </w:r>
    </w:p>
    <w:p w:rsidR="00D7122E" w:rsidRPr="00E67EAA" w:rsidRDefault="00D7122E" w:rsidP="00384D32">
      <w:pPr>
        <w:numPr>
          <w:ilvl w:val="0"/>
          <w:numId w:val="17"/>
        </w:numPr>
        <w:spacing w:after="0" w:line="240" w:lineRule="auto"/>
        <w:jc w:val="both"/>
        <w:rPr>
          <w:rFonts w:ascii="Arial" w:eastAsia="Calibri" w:hAnsi="Arial" w:cs="Arial"/>
          <w:sz w:val="18"/>
        </w:rPr>
      </w:pPr>
      <w:r w:rsidRPr="00E67EAA">
        <w:rPr>
          <w:rFonts w:ascii="Arial" w:eastAsia="Calibri" w:hAnsi="Arial" w:cs="Arial"/>
          <w:sz w:val="18"/>
        </w:rPr>
        <w:t>sodelovati pri tehničnem pregledu, pridobitvi uporabnega dovoljenja in sodelovati pri primopredaji objekta,</w:t>
      </w:r>
    </w:p>
    <w:p w:rsidR="00C15D8C" w:rsidRPr="00C15D8C" w:rsidRDefault="00C15D8C" w:rsidP="00C15D8C">
      <w:pPr>
        <w:numPr>
          <w:ilvl w:val="0"/>
          <w:numId w:val="17"/>
        </w:numPr>
        <w:spacing w:after="0" w:line="240" w:lineRule="auto"/>
        <w:jc w:val="both"/>
        <w:rPr>
          <w:rFonts w:ascii="Arial" w:eastAsia="Calibri" w:hAnsi="Arial" w:cs="Arial"/>
          <w:sz w:val="18"/>
        </w:rPr>
      </w:pPr>
      <w:r w:rsidRPr="00C15D8C">
        <w:rPr>
          <w:rFonts w:ascii="Arial" w:eastAsia="Calibri" w:hAnsi="Arial" w:cs="Arial"/>
          <w:sz w:val="18"/>
        </w:rPr>
        <w:t>pridobiti dovoljenja lastnikov parcel za dostope do gradbišča, ki niso zajeta v gradbenem dovoljenju,</w:t>
      </w:r>
    </w:p>
    <w:p w:rsidR="00C15D8C" w:rsidRPr="00C15D8C" w:rsidRDefault="00C15D8C" w:rsidP="00C15D8C">
      <w:pPr>
        <w:numPr>
          <w:ilvl w:val="0"/>
          <w:numId w:val="17"/>
        </w:numPr>
        <w:spacing w:after="0" w:line="240" w:lineRule="auto"/>
        <w:jc w:val="both"/>
        <w:rPr>
          <w:rFonts w:ascii="Arial" w:eastAsia="Calibri" w:hAnsi="Arial" w:cs="Arial"/>
          <w:b/>
          <w:sz w:val="18"/>
        </w:rPr>
      </w:pPr>
      <w:r w:rsidRPr="00C15D8C">
        <w:rPr>
          <w:rFonts w:ascii="Arial" w:eastAsia="Calibri" w:hAnsi="Arial" w:cs="Arial"/>
          <w:sz w:val="18"/>
        </w:rPr>
        <w:t>koordinirati svoja dela pri morebitni prestavitvi obstoječih komunalnih vodov z soglasje-dajalci oz. upravljavci,</w:t>
      </w:r>
    </w:p>
    <w:p w:rsidR="00C15D8C" w:rsidRPr="00C15D8C" w:rsidRDefault="00C15D8C" w:rsidP="00C15D8C">
      <w:pPr>
        <w:numPr>
          <w:ilvl w:val="0"/>
          <w:numId w:val="17"/>
        </w:numPr>
        <w:spacing w:after="0" w:line="240" w:lineRule="auto"/>
        <w:jc w:val="both"/>
        <w:rPr>
          <w:rFonts w:ascii="Arial" w:eastAsia="Calibri" w:hAnsi="Arial" w:cs="Arial"/>
          <w:sz w:val="18"/>
        </w:rPr>
      </w:pPr>
      <w:r w:rsidRPr="00C15D8C">
        <w:rPr>
          <w:rFonts w:ascii="Arial" w:eastAsia="Calibri" w:hAnsi="Arial" w:cs="Arial"/>
          <w:sz w:val="18"/>
        </w:rPr>
        <w:t>vse poškodbe podzemnih vodov in privatne lastnine, povzročene s svojim delom, popravi</w:t>
      </w:r>
      <w:r w:rsidR="00187CA0">
        <w:rPr>
          <w:rFonts w:ascii="Arial" w:eastAsia="Calibri" w:hAnsi="Arial" w:cs="Arial"/>
          <w:sz w:val="18"/>
        </w:rPr>
        <w:t>ti</w:t>
      </w:r>
      <w:r w:rsidRPr="00C15D8C">
        <w:rPr>
          <w:rFonts w:ascii="Arial" w:eastAsia="Calibri" w:hAnsi="Arial" w:cs="Arial"/>
          <w:sz w:val="18"/>
        </w:rPr>
        <w:t xml:space="preserve"> na lastne stroške, </w:t>
      </w:r>
    </w:p>
    <w:p w:rsidR="00C15D8C" w:rsidRPr="00C15D8C" w:rsidRDefault="00C15D8C" w:rsidP="00C15D8C">
      <w:pPr>
        <w:numPr>
          <w:ilvl w:val="0"/>
          <w:numId w:val="17"/>
        </w:numPr>
        <w:spacing w:after="0" w:line="240" w:lineRule="auto"/>
        <w:jc w:val="both"/>
        <w:rPr>
          <w:rFonts w:ascii="Arial" w:eastAsia="Calibri" w:hAnsi="Arial" w:cs="Arial"/>
          <w:sz w:val="18"/>
        </w:rPr>
      </w:pPr>
      <w:r w:rsidRPr="00C15D8C">
        <w:rPr>
          <w:rFonts w:ascii="Arial" w:eastAsia="Calibri" w:hAnsi="Arial" w:cs="Arial"/>
          <w:sz w:val="18"/>
        </w:rPr>
        <w:t>poskrbeti za vsakodnevno prevoznost ceste, ko bo zaključil z delom,</w:t>
      </w:r>
    </w:p>
    <w:p w:rsidR="00C15D8C" w:rsidRPr="00C15D8C" w:rsidRDefault="00C15D8C" w:rsidP="00C15D8C">
      <w:pPr>
        <w:numPr>
          <w:ilvl w:val="0"/>
          <w:numId w:val="17"/>
        </w:numPr>
        <w:spacing w:after="0" w:line="240" w:lineRule="auto"/>
        <w:jc w:val="both"/>
        <w:rPr>
          <w:rFonts w:ascii="Arial" w:eastAsia="Calibri" w:hAnsi="Arial" w:cs="Arial"/>
          <w:b/>
          <w:sz w:val="18"/>
        </w:rPr>
      </w:pPr>
      <w:r w:rsidRPr="00C15D8C">
        <w:rPr>
          <w:rFonts w:ascii="Arial" w:eastAsia="Calibri" w:hAnsi="Arial" w:cs="Arial"/>
          <w:sz w:val="18"/>
        </w:rPr>
        <w:t xml:space="preserve">da v primeru ustavitve del, zaradi nepotrjenih dodatnih del, od naročnika ne bo zahteval dodatnega plačila,  </w:t>
      </w:r>
    </w:p>
    <w:p w:rsidR="00C15D8C" w:rsidRPr="00241289" w:rsidRDefault="00C15D8C" w:rsidP="00C15D8C">
      <w:pPr>
        <w:numPr>
          <w:ilvl w:val="0"/>
          <w:numId w:val="17"/>
        </w:numPr>
        <w:spacing w:after="0" w:line="240" w:lineRule="auto"/>
        <w:jc w:val="both"/>
        <w:rPr>
          <w:rFonts w:ascii="Arial" w:eastAsia="Calibri" w:hAnsi="Arial" w:cs="Arial"/>
          <w:sz w:val="18"/>
        </w:rPr>
      </w:pPr>
      <w:r w:rsidRPr="0002187F">
        <w:rPr>
          <w:rFonts w:ascii="Arial" w:eastAsia="Calibri" w:hAnsi="Arial" w:cs="Arial"/>
          <w:sz w:val="18"/>
        </w:rPr>
        <w:t>pri obnovi ceste upoštevati zahtevo skladno z Uredbo o zelenem javnem naročanju (Uradni list RS, št. 102/11, 18/12, 24/12, 64/12, 2/13, 89/14 in 91/15 – ZJN-3 in 51/17) , da se pri gradnji vozišča ceste (vrnitvi vozišča v prvotno stanje) recikliran asfaltni granulat (</w:t>
      </w:r>
      <w:proofErr w:type="spellStart"/>
      <w:r w:rsidRPr="0002187F">
        <w:rPr>
          <w:rFonts w:ascii="Arial" w:eastAsia="Calibri" w:hAnsi="Arial" w:cs="Arial"/>
          <w:sz w:val="18"/>
        </w:rPr>
        <w:t>rezkanec</w:t>
      </w:r>
      <w:proofErr w:type="spellEnd"/>
      <w:r w:rsidRPr="0002187F">
        <w:rPr>
          <w:rFonts w:ascii="Arial" w:eastAsia="Calibri" w:hAnsi="Arial" w:cs="Arial"/>
          <w:sz w:val="18"/>
        </w:rPr>
        <w:t xml:space="preserve">), ki bo nastal ob prenovi ceste, uporabi kot </w:t>
      </w:r>
      <w:r w:rsidRPr="00241289">
        <w:rPr>
          <w:rFonts w:ascii="Arial" w:eastAsia="Calibri" w:hAnsi="Arial" w:cs="Arial"/>
          <w:sz w:val="18"/>
        </w:rPr>
        <w:t>tampon za bankine, posteljico, nasipe ter zasipe, in sicer v količini, ki bo nastala ob rezkanju,</w:t>
      </w:r>
    </w:p>
    <w:p w:rsidR="00187CA0" w:rsidRPr="00187CA0" w:rsidRDefault="00C15D8C" w:rsidP="00C15D8C">
      <w:pPr>
        <w:numPr>
          <w:ilvl w:val="0"/>
          <w:numId w:val="17"/>
        </w:numPr>
        <w:spacing w:after="0" w:line="240" w:lineRule="auto"/>
        <w:jc w:val="both"/>
        <w:rPr>
          <w:rFonts w:ascii="Arial" w:eastAsia="Calibri" w:hAnsi="Arial" w:cs="Arial"/>
          <w:sz w:val="18"/>
          <w:szCs w:val="18"/>
        </w:rPr>
      </w:pPr>
      <w:r>
        <w:rPr>
          <w:rFonts w:ascii="Arial" w:eastAsia="Calibri" w:hAnsi="Arial" w:cs="Arial"/>
          <w:sz w:val="18"/>
        </w:rPr>
        <w:t>izvesti</w:t>
      </w:r>
      <w:r w:rsidRPr="00241289">
        <w:rPr>
          <w:rFonts w:ascii="Arial" w:eastAsia="Calibri" w:hAnsi="Arial" w:cs="Arial"/>
          <w:sz w:val="18"/>
        </w:rPr>
        <w:t xml:space="preserve"> vse ukrepe varnosti in zdravja pri delu in varstva pred požarom, </w:t>
      </w:r>
    </w:p>
    <w:p w:rsidR="00C15D8C" w:rsidRPr="0002187F" w:rsidRDefault="00C15D8C" w:rsidP="00C15D8C">
      <w:pPr>
        <w:numPr>
          <w:ilvl w:val="0"/>
          <w:numId w:val="17"/>
        </w:numPr>
        <w:spacing w:after="0" w:line="240" w:lineRule="auto"/>
        <w:jc w:val="both"/>
        <w:rPr>
          <w:rFonts w:ascii="Arial" w:eastAsia="Calibri" w:hAnsi="Arial" w:cs="Arial"/>
          <w:sz w:val="18"/>
          <w:szCs w:val="18"/>
        </w:rPr>
      </w:pPr>
      <w:r w:rsidRPr="0002187F">
        <w:rPr>
          <w:rFonts w:ascii="Arial" w:eastAsia="Calibri" w:hAnsi="Arial" w:cs="Arial"/>
          <w:sz w:val="18"/>
          <w:szCs w:val="18"/>
        </w:rPr>
        <w:t>da bo pri primopreda</w:t>
      </w:r>
      <w:r w:rsidR="00187CA0" w:rsidRPr="0002187F">
        <w:rPr>
          <w:rFonts w:ascii="Arial" w:eastAsia="Calibri" w:hAnsi="Arial" w:cs="Arial"/>
          <w:sz w:val="18"/>
          <w:szCs w:val="18"/>
        </w:rPr>
        <w:t>ji objekta naročniku posredoval</w:t>
      </w:r>
      <w:r w:rsidRPr="0002187F">
        <w:rPr>
          <w:rFonts w:ascii="Arial" w:eastAsia="Calibri" w:hAnsi="Arial" w:cs="Arial"/>
          <w:sz w:val="18"/>
          <w:szCs w:val="18"/>
        </w:rPr>
        <w:t xml:space="preserve"> tehnično dokumentacijo proizvajalca, iz katere izhaja, da uporabljeni gradbeni materiali izpolnjujejo naročnikove zahteve glede deleža uporabljenih umetnih in recikliranih materialov,</w:t>
      </w:r>
    </w:p>
    <w:p w:rsidR="00C15D8C" w:rsidRDefault="00C15D8C" w:rsidP="00C15D8C">
      <w:pPr>
        <w:numPr>
          <w:ilvl w:val="0"/>
          <w:numId w:val="17"/>
        </w:numPr>
        <w:spacing w:after="0" w:line="240" w:lineRule="auto"/>
        <w:jc w:val="both"/>
        <w:rPr>
          <w:rFonts w:ascii="Arial" w:eastAsia="Calibri" w:hAnsi="Arial" w:cs="Arial"/>
          <w:sz w:val="18"/>
        </w:rPr>
      </w:pPr>
      <w:r w:rsidRPr="0002761B">
        <w:rPr>
          <w:rFonts w:ascii="Arial" w:eastAsia="Calibri" w:hAnsi="Arial" w:cs="Arial"/>
          <w:sz w:val="18"/>
        </w:rPr>
        <w:t>na internem tehnič</w:t>
      </w:r>
      <w:r>
        <w:rPr>
          <w:rFonts w:ascii="Arial" w:eastAsia="Calibri" w:hAnsi="Arial" w:cs="Arial"/>
          <w:sz w:val="18"/>
        </w:rPr>
        <w:t>nem pregledu naročniku predložiti</w:t>
      </w:r>
      <w:r w:rsidRPr="0002761B">
        <w:rPr>
          <w:rFonts w:ascii="Arial" w:eastAsia="Calibri" w:hAnsi="Arial" w:cs="Arial"/>
          <w:sz w:val="18"/>
        </w:rPr>
        <w:t xml:space="preserve"> izjave lastnikov zemljišč, da iz naslova obravnavane investicije nimajo več nikakršnih zahtevkov.</w:t>
      </w:r>
    </w:p>
    <w:p w:rsidR="00D7122E" w:rsidRDefault="00D7122E" w:rsidP="00D7122E">
      <w:pPr>
        <w:spacing w:after="0" w:line="240" w:lineRule="auto"/>
        <w:jc w:val="both"/>
        <w:rPr>
          <w:rFonts w:ascii="Arial" w:eastAsia="Calibri" w:hAnsi="Arial" w:cs="Arial"/>
          <w:sz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t>RAVNANJE Z ODPADKI</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spacing w:after="0" w:line="240" w:lineRule="auto"/>
        <w:ind w:left="1080"/>
        <w:contextualSpacing/>
        <w:jc w:val="both"/>
        <w:rPr>
          <w:rFonts w:ascii="Arial" w:eastAsia="Calibri" w:hAnsi="Arial" w:cs="Arial"/>
          <w:sz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Izvajalec mora zagotoviti hrambo ali začasno skladiščenje gradbenih odpadkov na gradbišču tako, da ne onesnažuje okolja in da je zbiralcu le-teh omogočen dostop za njihov prevzem. </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241289"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 xml:space="preserve">Naročnik pooblašča izvajalca za oddajo gradbenih odpadkov  izključno zbiralcu oziroma predelovalcu le-teh, z namenom, da se pretežni del gradbenih odpadkov predela v </w:t>
      </w:r>
      <w:proofErr w:type="spellStart"/>
      <w:r w:rsidRPr="00E67EAA">
        <w:rPr>
          <w:rFonts w:ascii="Arial" w:eastAsia="Arial" w:hAnsi="Arial" w:cs="Arial"/>
          <w:sz w:val="18"/>
          <w:szCs w:val="18"/>
        </w:rPr>
        <w:t>reciklate</w:t>
      </w:r>
      <w:proofErr w:type="spellEnd"/>
      <w:r w:rsidRPr="00E67EAA">
        <w:rPr>
          <w:rFonts w:ascii="Arial" w:eastAsia="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w:t>
      </w:r>
    </w:p>
    <w:p w:rsidR="00241289" w:rsidRDefault="00241289"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rsidR="00D7122E" w:rsidRDefault="00D7122E" w:rsidP="00D7122E">
      <w:pPr>
        <w:autoSpaceDE w:val="0"/>
        <w:autoSpaceDN w:val="0"/>
        <w:adjustRightInd w:val="0"/>
        <w:spacing w:after="0"/>
        <w:contextualSpacing/>
        <w:jc w:val="both"/>
        <w:rPr>
          <w:rFonts w:ascii="Arial" w:eastAsia="Arial" w:hAnsi="Arial" w:cs="Arial"/>
          <w:sz w:val="18"/>
          <w:szCs w:val="18"/>
        </w:rPr>
      </w:pPr>
    </w:p>
    <w:p w:rsidR="00241289" w:rsidRDefault="00241289" w:rsidP="00D7122E">
      <w:pPr>
        <w:autoSpaceDE w:val="0"/>
        <w:autoSpaceDN w:val="0"/>
        <w:adjustRightInd w:val="0"/>
        <w:spacing w:after="0"/>
        <w:contextualSpacing/>
        <w:jc w:val="both"/>
        <w:rPr>
          <w:rFonts w:ascii="Arial" w:eastAsia="Arial" w:hAnsi="Arial" w:cs="Arial"/>
          <w:sz w:val="18"/>
          <w:szCs w:val="18"/>
        </w:rPr>
      </w:pPr>
    </w:p>
    <w:p w:rsidR="0002187F" w:rsidRDefault="0002187F" w:rsidP="00D7122E">
      <w:pPr>
        <w:autoSpaceDE w:val="0"/>
        <w:autoSpaceDN w:val="0"/>
        <w:adjustRightInd w:val="0"/>
        <w:spacing w:after="0"/>
        <w:contextualSpacing/>
        <w:jc w:val="both"/>
        <w:rPr>
          <w:rFonts w:ascii="Arial" w:eastAsia="Arial" w:hAnsi="Arial" w:cs="Arial"/>
          <w:sz w:val="18"/>
          <w:szCs w:val="18"/>
        </w:rPr>
      </w:pPr>
    </w:p>
    <w:p w:rsidR="0002187F" w:rsidRDefault="0002187F" w:rsidP="00D7122E">
      <w:pPr>
        <w:autoSpaceDE w:val="0"/>
        <w:autoSpaceDN w:val="0"/>
        <w:adjustRightInd w:val="0"/>
        <w:spacing w:after="0"/>
        <w:contextualSpacing/>
        <w:jc w:val="both"/>
        <w:rPr>
          <w:rFonts w:ascii="Arial" w:eastAsia="Arial" w:hAnsi="Arial" w:cs="Arial"/>
          <w:sz w:val="18"/>
          <w:szCs w:val="18"/>
        </w:rPr>
      </w:pPr>
    </w:p>
    <w:p w:rsidR="0002187F" w:rsidRDefault="0002187F" w:rsidP="00D7122E">
      <w:pPr>
        <w:autoSpaceDE w:val="0"/>
        <w:autoSpaceDN w:val="0"/>
        <w:adjustRightInd w:val="0"/>
        <w:spacing w:after="0"/>
        <w:contextualSpacing/>
        <w:jc w:val="both"/>
        <w:rPr>
          <w:rFonts w:ascii="Arial" w:eastAsia="Arial" w:hAnsi="Arial" w:cs="Arial"/>
          <w:sz w:val="18"/>
          <w:szCs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lastRenderedPageBreak/>
        <w:t>ZAVAROVANJE</w:t>
      </w:r>
    </w:p>
    <w:p w:rsidR="00D7122E" w:rsidRPr="00E67EAA" w:rsidRDefault="00D7122E" w:rsidP="00D7122E">
      <w:pPr>
        <w:spacing w:after="0" w:line="240" w:lineRule="auto"/>
        <w:ind w:left="720"/>
        <w:contextualSpacing/>
        <w:rPr>
          <w:rFonts w:ascii="Arial" w:eastAsia="Calibri" w:hAnsi="Arial" w:cs="Arial"/>
          <w:sz w:val="18"/>
        </w:rPr>
      </w:pP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6B66A8" w:rsidP="00D7122E">
      <w:pPr>
        <w:autoSpaceDE w:val="0"/>
        <w:autoSpaceDN w:val="0"/>
        <w:adjustRightInd w:val="0"/>
        <w:spacing w:after="0"/>
        <w:jc w:val="both"/>
        <w:rPr>
          <w:rFonts w:ascii="Arial" w:eastAsia="Arial" w:hAnsi="Arial" w:cs="Arial"/>
          <w:sz w:val="18"/>
          <w:szCs w:val="18"/>
        </w:rPr>
      </w:pPr>
      <w:r>
        <w:rPr>
          <w:rFonts w:ascii="Arial" w:eastAsia="Arial" w:hAnsi="Arial" w:cs="Arial"/>
          <w:sz w:val="18"/>
          <w:szCs w:val="18"/>
        </w:rPr>
        <w:t>Izvajalec</w:t>
      </w:r>
      <w:r w:rsidR="00D7122E" w:rsidRPr="00E67EAA">
        <w:rPr>
          <w:rFonts w:ascii="Arial" w:eastAsia="Arial" w:hAnsi="Arial" w:cs="Arial"/>
          <w:sz w:val="18"/>
          <w:szCs w:val="18"/>
        </w:rPr>
        <w:t xml:space="preserve"> mora za zavarovanje izpolnitve svoje obveznosti do naročnika predložiti naslednja zavarovanja, in sicer:</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384D32">
      <w:pPr>
        <w:numPr>
          <w:ilvl w:val="0"/>
          <w:numId w:val="43"/>
        </w:numPr>
        <w:autoSpaceDE w:val="0"/>
        <w:autoSpaceDN w:val="0"/>
        <w:adjustRightInd w:val="0"/>
        <w:spacing w:after="0" w:line="259" w:lineRule="auto"/>
        <w:contextualSpacing/>
        <w:jc w:val="both"/>
        <w:rPr>
          <w:rFonts w:ascii="Arial" w:eastAsia="Arial" w:hAnsi="Arial" w:cs="Arial"/>
          <w:sz w:val="18"/>
          <w:szCs w:val="18"/>
          <w:u w:val="single"/>
        </w:rPr>
      </w:pPr>
      <w:r w:rsidRPr="00E67EAA">
        <w:rPr>
          <w:rFonts w:ascii="Arial" w:eastAsia="Arial" w:hAnsi="Arial" w:cs="Arial"/>
          <w:sz w:val="18"/>
          <w:szCs w:val="18"/>
          <w:u w:val="single"/>
        </w:rPr>
        <w:t>FINANČNO ZAVAROVANJE ZA DOBRO IZVEDBO POGODBENIH OBVEZNOSTI</w:t>
      </w:r>
    </w:p>
    <w:p w:rsidR="00D7122E"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Naročnik bo za namen zavarovanja za dobro izvedbo pogodbenih obveznosti, zadržal znesek v višini 10% vsakega izstavljenega računa/situacije. </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line="240" w:lineRule="auto"/>
        <w:jc w:val="both"/>
        <w:rPr>
          <w:rFonts w:ascii="Arial" w:eastAsia="Arial" w:hAnsi="Arial" w:cs="Arial"/>
          <w:sz w:val="18"/>
          <w:szCs w:val="18"/>
        </w:rPr>
      </w:pPr>
      <w:r w:rsidRPr="00E67EAA">
        <w:rPr>
          <w:rFonts w:ascii="Arial" w:eastAsia="Arial" w:hAnsi="Arial" w:cs="Arial"/>
          <w:sz w:val="18"/>
          <w:szCs w:val="18"/>
        </w:rPr>
        <w:t>Naročnik lahko zadrži zadržani znesek v naslednjih primerih:</w:t>
      </w:r>
    </w:p>
    <w:p w:rsidR="00D7122E" w:rsidRPr="00E67EAA" w:rsidRDefault="00D7122E" w:rsidP="00384D32">
      <w:pPr>
        <w:numPr>
          <w:ilvl w:val="0"/>
          <w:numId w:val="18"/>
        </w:numPr>
        <w:autoSpaceDE w:val="0"/>
        <w:autoSpaceDN w:val="0"/>
        <w:adjustRightInd w:val="0"/>
        <w:spacing w:after="0" w:line="240" w:lineRule="auto"/>
        <w:contextualSpacing/>
        <w:jc w:val="both"/>
        <w:rPr>
          <w:rFonts w:ascii="Arial" w:eastAsia="Arial" w:hAnsi="Arial" w:cs="Arial"/>
          <w:sz w:val="18"/>
          <w:szCs w:val="18"/>
        </w:rPr>
      </w:pPr>
      <w:r w:rsidRPr="00E67EAA">
        <w:rPr>
          <w:rFonts w:ascii="Arial" w:eastAsia="Arial" w:hAnsi="Arial" w:cs="Arial"/>
          <w:sz w:val="18"/>
          <w:szCs w:val="18"/>
        </w:rPr>
        <w:t>v primeru izvajalčevega odstopa od pogodbe pred ali med izvedbo pogodbenih obveznosti po izvajalčevi krivdi,</w:t>
      </w:r>
    </w:p>
    <w:p w:rsidR="00D7122E" w:rsidRPr="00E67EAA" w:rsidRDefault="00D7122E" w:rsidP="00384D32">
      <w:pPr>
        <w:numPr>
          <w:ilvl w:val="0"/>
          <w:numId w:val="18"/>
        </w:numPr>
        <w:autoSpaceDE w:val="0"/>
        <w:autoSpaceDN w:val="0"/>
        <w:adjustRightInd w:val="0"/>
        <w:spacing w:after="0" w:line="240" w:lineRule="auto"/>
        <w:contextualSpacing/>
        <w:jc w:val="both"/>
        <w:rPr>
          <w:rFonts w:ascii="Arial" w:eastAsia="Arial" w:hAnsi="Arial" w:cs="Arial"/>
          <w:sz w:val="18"/>
          <w:szCs w:val="18"/>
        </w:rPr>
      </w:pPr>
      <w:r w:rsidRPr="00E67EAA">
        <w:rPr>
          <w:rFonts w:ascii="Arial" w:eastAsia="Arial" w:hAnsi="Arial" w:cs="Arial"/>
          <w:sz w:val="18"/>
          <w:szCs w:val="18"/>
        </w:rPr>
        <w:t>v primeru nekvalitetne izvedbe po pogodbi,</w:t>
      </w:r>
    </w:p>
    <w:p w:rsidR="00283227" w:rsidRPr="00283227" w:rsidRDefault="00283227" w:rsidP="00384D32">
      <w:pPr>
        <w:pStyle w:val="Odstavekseznama"/>
        <w:numPr>
          <w:ilvl w:val="0"/>
          <w:numId w:val="18"/>
        </w:numPr>
        <w:autoSpaceDE w:val="0"/>
        <w:autoSpaceDN w:val="0"/>
        <w:adjustRightInd w:val="0"/>
        <w:spacing w:after="0" w:line="240" w:lineRule="auto"/>
        <w:jc w:val="both"/>
        <w:rPr>
          <w:rFonts w:ascii="Arial" w:eastAsia="Arial" w:hAnsi="Arial" w:cs="Arial"/>
          <w:sz w:val="18"/>
          <w:szCs w:val="18"/>
        </w:rPr>
      </w:pPr>
      <w:r w:rsidRPr="00283227">
        <w:rPr>
          <w:rFonts w:ascii="Arial" w:eastAsia="Arial" w:hAnsi="Arial" w:cs="Arial"/>
          <w:sz w:val="18"/>
          <w:szCs w:val="18"/>
        </w:rPr>
        <w:t>v primeru nepravočasnega oz. neažurnega izvajanja pogodbenih obveznosti v po terminskem planu,</w:t>
      </w:r>
    </w:p>
    <w:p w:rsidR="00D7122E" w:rsidRPr="00E67EAA" w:rsidRDefault="00D7122E" w:rsidP="00384D32">
      <w:pPr>
        <w:numPr>
          <w:ilvl w:val="0"/>
          <w:numId w:val="18"/>
        </w:numPr>
        <w:autoSpaceDE w:val="0"/>
        <w:autoSpaceDN w:val="0"/>
        <w:adjustRightInd w:val="0"/>
        <w:spacing w:after="0" w:line="240" w:lineRule="auto"/>
        <w:contextualSpacing/>
        <w:jc w:val="both"/>
        <w:rPr>
          <w:rFonts w:ascii="Arial" w:eastAsia="Arial" w:hAnsi="Arial" w:cs="Arial"/>
          <w:sz w:val="18"/>
          <w:szCs w:val="18"/>
        </w:rPr>
      </w:pPr>
      <w:r w:rsidRPr="00E67EAA">
        <w:rPr>
          <w:rFonts w:ascii="Arial" w:eastAsia="Arial" w:hAnsi="Arial" w:cs="Arial"/>
          <w:sz w:val="18"/>
          <w:szCs w:val="18"/>
        </w:rPr>
        <w:t>za poravnavo stroškov in škode, ki bi nastala z nepravočasno izvedbo pogodbenih obveznosti,</w:t>
      </w:r>
    </w:p>
    <w:p w:rsidR="00D7122E" w:rsidRPr="00E67EAA" w:rsidRDefault="00D7122E" w:rsidP="00384D32">
      <w:pPr>
        <w:numPr>
          <w:ilvl w:val="0"/>
          <w:numId w:val="18"/>
        </w:numPr>
        <w:autoSpaceDE w:val="0"/>
        <w:autoSpaceDN w:val="0"/>
        <w:adjustRightInd w:val="0"/>
        <w:spacing w:after="0" w:line="240" w:lineRule="auto"/>
        <w:contextualSpacing/>
        <w:jc w:val="both"/>
        <w:rPr>
          <w:rFonts w:ascii="Arial" w:eastAsia="Arial" w:hAnsi="Arial" w:cs="Arial"/>
          <w:sz w:val="18"/>
          <w:szCs w:val="18"/>
        </w:rPr>
      </w:pPr>
      <w:r w:rsidRPr="00E67EAA">
        <w:rPr>
          <w:rFonts w:ascii="Arial" w:eastAsia="Arial" w:hAnsi="Arial" w:cs="Arial"/>
          <w:sz w:val="18"/>
          <w:szCs w:val="18"/>
        </w:rPr>
        <w:t>če izvajalec ne zagotovi zahtevanih učinkov čiščenja in ostalih zahtevanih parametrov vezanih na porabo električne energije ter odvečnega blata skladno z zahtevami naročnika opredeljenimi v dokumentaciji v zvezi z oddajo javnega naročila,</w:t>
      </w:r>
    </w:p>
    <w:p w:rsidR="00D7122E" w:rsidRPr="00E67EAA" w:rsidRDefault="00D7122E" w:rsidP="00384D32">
      <w:pPr>
        <w:numPr>
          <w:ilvl w:val="0"/>
          <w:numId w:val="18"/>
        </w:numPr>
        <w:autoSpaceDE w:val="0"/>
        <w:autoSpaceDN w:val="0"/>
        <w:adjustRightInd w:val="0"/>
        <w:spacing w:after="0" w:line="240" w:lineRule="auto"/>
        <w:contextualSpacing/>
        <w:jc w:val="both"/>
        <w:rPr>
          <w:rFonts w:ascii="Arial" w:eastAsia="Arial" w:hAnsi="Arial" w:cs="Arial"/>
          <w:sz w:val="18"/>
          <w:szCs w:val="18"/>
        </w:rPr>
      </w:pPr>
      <w:r w:rsidRPr="00E67EAA">
        <w:rPr>
          <w:rFonts w:ascii="Arial" w:eastAsia="Arial" w:hAnsi="Arial" w:cs="Arial"/>
          <w:sz w:val="18"/>
          <w:szCs w:val="18"/>
        </w:rPr>
        <w:t>če izvajalec v roku najkasneje petnajst (15) dni po podpisu zapisnika o prevzemu del ne dostavi finančnega zavarovanja za odpravo napak v garancijskem roku</w:t>
      </w:r>
      <w:r w:rsidRPr="00E67EAA">
        <w:rPr>
          <w:rFonts w:ascii="Calibri" w:eastAsia="Calibri" w:hAnsi="Calibri" w:cs="Times New Roman"/>
        </w:rPr>
        <w:t>.</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384D32">
      <w:pPr>
        <w:numPr>
          <w:ilvl w:val="0"/>
          <w:numId w:val="43"/>
        </w:numPr>
        <w:autoSpaceDE w:val="0"/>
        <w:autoSpaceDN w:val="0"/>
        <w:adjustRightInd w:val="0"/>
        <w:spacing w:after="0" w:line="259" w:lineRule="auto"/>
        <w:contextualSpacing/>
        <w:jc w:val="both"/>
        <w:rPr>
          <w:rFonts w:ascii="Arial" w:eastAsia="Arial" w:hAnsi="Arial" w:cs="Arial"/>
          <w:sz w:val="18"/>
          <w:szCs w:val="18"/>
          <w:u w:val="single"/>
        </w:rPr>
      </w:pPr>
      <w:r w:rsidRPr="00E67EAA">
        <w:rPr>
          <w:rFonts w:ascii="Arial" w:eastAsia="Arial" w:hAnsi="Arial" w:cs="Arial"/>
          <w:sz w:val="18"/>
          <w:szCs w:val="18"/>
          <w:u w:val="single"/>
        </w:rPr>
        <w:t>FINANČNO ZAVAROVANJE ZA ODPRAVO POMANJKLJIVOSTI IN NAPAK V GARANCIJSKEM ROKU</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Izvajalec je dolžan predstavniku naročnika, najkasneje petnajst (15) dni po podpisu zapisnika o prevzemu del, predati finančno zavarovanje (bančno garancijo ali kavcijsko zavarovanje pri zavarovalnici) v višini 5 % pogodbene vrednosti z DDV, veljavno še najmanj trideset (30) dni po poteku garancijskega roka.</w:t>
      </w:r>
    </w:p>
    <w:p w:rsidR="00D7122E" w:rsidRPr="00E67EAA" w:rsidRDefault="00D7122E" w:rsidP="00D7122E">
      <w:pPr>
        <w:autoSpaceDE w:val="0"/>
        <w:autoSpaceDN w:val="0"/>
        <w:adjustRightInd w:val="0"/>
        <w:spacing w:after="0"/>
        <w:ind w:left="72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V kolikor v tem času ne bo predano finančno zavarovanje naročnik ne bo izplačal zadržanih sredstev.</w:t>
      </w:r>
    </w:p>
    <w:p w:rsidR="00D7122E" w:rsidRPr="00E67EAA" w:rsidRDefault="00D7122E" w:rsidP="00D7122E">
      <w:pPr>
        <w:autoSpaceDE w:val="0"/>
        <w:autoSpaceDN w:val="0"/>
        <w:adjustRightInd w:val="0"/>
        <w:spacing w:after="0"/>
        <w:ind w:left="72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02187F" w:rsidRDefault="00C56FAD" w:rsidP="00D7122E">
      <w:pPr>
        <w:autoSpaceDE w:val="0"/>
        <w:autoSpaceDN w:val="0"/>
        <w:adjustRightInd w:val="0"/>
        <w:spacing w:after="0"/>
        <w:jc w:val="both"/>
        <w:rPr>
          <w:rFonts w:ascii="Arial" w:eastAsia="Arial" w:hAnsi="Arial" w:cs="Arial"/>
          <w:sz w:val="18"/>
          <w:szCs w:val="18"/>
        </w:rPr>
      </w:pPr>
      <w:r w:rsidRPr="0002187F">
        <w:rPr>
          <w:rFonts w:ascii="Arial" w:eastAsia="Arial" w:hAnsi="Arial" w:cs="Arial"/>
          <w:sz w:val="18"/>
          <w:szCs w:val="18"/>
        </w:rPr>
        <w:t xml:space="preserve">Občina Šoštanj, Trg svobode 12, 3325 Šoštanj </w:t>
      </w:r>
      <w:r w:rsidR="00577507" w:rsidRPr="0002187F">
        <w:rPr>
          <w:rFonts w:ascii="Arial" w:eastAsia="Arial" w:hAnsi="Arial" w:cs="Arial"/>
          <w:sz w:val="18"/>
          <w:szCs w:val="18"/>
        </w:rPr>
        <w:t xml:space="preserve">in Občina Šmartno ob Paki, Šmartno ob Paki 69, 3327 Šmartno ob Paki </w:t>
      </w:r>
      <w:r w:rsidR="00D7122E" w:rsidRPr="0002187F">
        <w:rPr>
          <w:rFonts w:ascii="Arial" w:eastAsia="Arial" w:hAnsi="Arial" w:cs="Arial"/>
          <w:sz w:val="18"/>
          <w:szCs w:val="18"/>
        </w:rPr>
        <w:t xml:space="preserve">pooblaščata </w:t>
      </w:r>
      <w:r w:rsidR="00577507" w:rsidRPr="0002187F">
        <w:rPr>
          <w:rFonts w:ascii="Arial" w:eastAsia="Arial" w:hAnsi="Arial" w:cs="Arial"/>
          <w:sz w:val="18"/>
          <w:szCs w:val="18"/>
        </w:rPr>
        <w:t>Mestno občino Velenje, Titov trg 1, 3320 Velenje</w:t>
      </w:r>
      <w:r w:rsidR="00D7122E" w:rsidRPr="0002187F">
        <w:rPr>
          <w:rFonts w:ascii="Arial" w:eastAsia="Arial" w:hAnsi="Arial" w:cs="Arial"/>
          <w:sz w:val="18"/>
          <w:szCs w:val="18"/>
        </w:rPr>
        <w:t>, da v njunem imenu nastopa kot upnik na finančnem zavarovanju za odpravo pomanjkljivosti in napak v garancijski dobi ter jo pooblaščata, da v njunem imenu unovči finančno zavarovanje za odpravo pomanjkljivosti in napak v garancijski dobi.</w:t>
      </w:r>
    </w:p>
    <w:p w:rsidR="00D7122E" w:rsidRPr="00E67EAA" w:rsidRDefault="00D7122E" w:rsidP="00D7122E">
      <w:pPr>
        <w:autoSpaceDE w:val="0"/>
        <w:autoSpaceDN w:val="0"/>
        <w:adjustRightInd w:val="0"/>
        <w:spacing w:after="0"/>
        <w:ind w:left="720"/>
        <w:contextualSpacing/>
        <w:jc w:val="both"/>
        <w:rPr>
          <w:rFonts w:ascii="Arial" w:eastAsia="Arial" w:hAnsi="Arial" w:cs="Arial"/>
          <w:sz w:val="18"/>
          <w:szCs w:val="18"/>
        </w:rPr>
      </w:pPr>
    </w:p>
    <w:p w:rsidR="00D7122E" w:rsidRPr="00E67EAA" w:rsidRDefault="00D7122E" w:rsidP="00384D32">
      <w:pPr>
        <w:numPr>
          <w:ilvl w:val="0"/>
          <w:numId w:val="43"/>
        </w:numPr>
        <w:autoSpaceDE w:val="0"/>
        <w:autoSpaceDN w:val="0"/>
        <w:adjustRightInd w:val="0"/>
        <w:spacing w:after="0" w:line="259" w:lineRule="auto"/>
        <w:contextualSpacing/>
        <w:jc w:val="both"/>
        <w:rPr>
          <w:rFonts w:ascii="Arial" w:eastAsia="Arial" w:hAnsi="Arial" w:cs="Arial"/>
          <w:sz w:val="18"/>
          <w:szCs w:val="18"/>
          <w:u w:val="single"/>
        </w:rPr>
      </w:pPr>
      <w:r w:rsidRPr="00E67EAA">
        <w:rPr>
          <w:rFonts w:ascii="Arial" w:eastAsia="Arial" w:hAnsi="Arial" w:cs="Arial"/>
          <w:sz w:val="18"/>
          <w:szCs w:val="18"/>
          <w:u w:val="single"/>
        </w:rPr>
        <w:t>ZAVAROVANJE ODGOVORNOSTI ZA ŠKODO</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 xml:space="preserve">Izvajalec mora imeti v skladu s 33. členom ZGO-1 zavarovano svojo odgovornost za škodo pri izvedbi del, ki bi utegnila nastati naročniku in tretjim osebam v zvezi z opravljanjem njegove dejavnosti. </w:t>
      </w:r>
    </w:p>
    <w:p w:rsidR="00241289" w:rsidRPr="00E67EAA" w:rsidRDefault="00241289" w:rsidP="00D7122E">
      <w:pPr>
        <w:autoSpaceDE w:val="0"/>
        <w:autoSpaceDN w:val="0"/>
        <w:adjustRightInd w:val="0"/>
        <w:spacing w:after="0"/>
        <w:jc w:val="both"/>
        <w:rPr>
          <w:rFonts w:ascii="Arial" w:eastAsia="Arial" w:hAnsi="Arial" w:cs="Arial"/>
          <w:sz w:val="18"/>
          <w:szCs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t>JAMSTVA IN GARANCIJSKE OBVEZNOSTI IZVAJALCA</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 xml:space="preserve">Prav tako mora </w:t>
      </w:r>
      <w:r w:rsidR="006B66A8">
        <w:rPr>
          <w:rFonts w:ascii="Arial" w:eastAsia="Arial" w:hAnsi="Arial" w:cs="Arial"/>
          <w:sz w:val="18"/>
          <w:szCs w:val="18"/>
        </w:rPr>
        <w:t>izvajalec</w:t>
      </w:r>
      <w:r w:rsidRPr="00E67EAA">
        <w:rPr>
          <w:rFonts w:ascii="Arial" w:eastAsia="Arial" w:hAnsi="Arial" w:cs="Arial"/>
          <w:sz w:val="18"/>
          <w:szCs w:val="18"/>
        </w:rPr>
        <w:t xml:space="preserve"> jamčiti deset (10) let za napake v izdelavi gradnje, ki zadevajo njeno solidnost, v skladu z določili Obligacijskega zakonika. </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283227" w:rsidRPr="00283227" w:rsidRDefault="00283227" w:rsidP="00283227">
      <w:pPr>
        <w:autoSpaceDE w:val="0"/>
        <w:autoSpaceDN w:val="0"/>
        <w:adjustRightInd w:val="0"/>
        <w:spacing w:after="0"/>
        <w:contextualSpacing/>
        <w:jc w:val="both"/>
        <w:rPr>
          <w:rFonts w:ascii="Arial" w:eastAsia="Arial" w:hAnsi="Arial" w:cs="Arial"/>
          <w:sz w:val="18"/>
          <w:szCs w:val="18"/>
        </w:rPr>
      </w:pPr>
      <w:r w:rsidRPr="00283227">
        <w:rPr>
          <w:rFonts w:ascii="Arial" w:eastAsia="Arial" w:hAnsi="Arial" w:cs="Arial"/>
          <w:sz w:val="18"/>
          <w:szCs w:val="18"/>
        </w:rPr>
        <w:lastRenderedPageBreak/>
        <w:t>Če izvajalec ne odpravi napak v dogovorjenem roku jih je po načelu dobrega gospodarja upravičen odpraviti naročnik, na račun izvajalca. Izvajalec se strinja, da si naročnik v takem primeru zaračuna 5% pribitek za kritje svojih režijskih stroškov.</w:t>
      </w:r>
    </w:p>
    <w:p w:rsidR="00283227" w:rsidRDefault="00283227"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rsidR="00283227" w:rsidRDefault="00283227" w:rsidP="00D7122E">
      <w:pPr>
        <w:autoSpaceDE w:val="0"/>
        <w:autoSpaceDN w:val="0"/>
        <w:adjustRightInd w:val="0"/>
        <w:spacing w:after="0"/>
        <w:contextualSpacing/>
        <w:jc w:val="both"/>
        <w:rPr>
          <w:rFonts w:ascii="Arial" w:eastAsia="Arial" w:hAnsi="Arial" w:cs="Arial"/>
          <w:sz w:val="18"/>
          <w:szCs w:val="18"/>
        </w:rPr>
      </w:pPr>
    </w:p>
    <w:p w:rsidR="002977A5"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V primeru, da se v garancijskem roku odkrijejo napake, ki ne bodo odpravljene pred iztekom tega roka, je izvajalec dolžan podaljšati veljavnost finančnega zavarovanja za odpravo napak v garancijskem roku, sicer ga bo naročnik v celoti unovčil.</w:t>
      </w:r>
    </w:p>
    <w:p w:rsidR="00241289" w:rsidRPr="00E67EAA" w:rsidRDefault="00241289" w:rsidP="00D7122E">
      <w:pPr>
        <w:autoSpaceDE w:val="0"/>
        <w:autoSpaceDN w:val="0"/>
        <w:adjustRightInd w:val="0"/>
        <w:spacing w:after="0"/>
        <w:contextualSpacing/>
        <w:jc w:val="both"/>
        <w:rPr>
          <w:rFonts w:ascii="Arial" w:eastAsia="Arial" w:hAnsi="Arial" w:cs="Arial"/>
          <w:sz w:val="18"/>
          <w:szCs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t>PODIZVAJALCI</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 xml:space="preserve">V primeru, da naročnik da soglasje za vključitev podizvajalca v dela po tej pogodbi, mora izvajalec pred podpisom aneksa k tej pogodbi izročiti naročniku: </w:t>
      </w:r>
    </w:p>
    <w:p w:rsidR="00D7122E" w:rsidRPr="00E67EAA" w:rsidRDefault="00D7122E" w:rsidP="00384D32">
      <w:pPr>
        <w:numPr>
          <w:ilvl w:val="0"/>
          <w:numId w:val="42"/>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podatke o podizvajalcu (naziv, polni naslov, matična številka, davčna številka in transakcijski račun),</w:t>
      </w:r>
    </w:p>
    <w:p w:rsidR="00D7122E" w:rsidRPr="00E67EAA" w:rsidRDefault="00D7122E" w:rsidP="00384D32">
      <w:pPr>
        <w:numPr>
          <w:ilvl w:val="0"/>
          <w:numId w:val="19"/>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podatke o vrsti del, ki jih bo izvedel podizvajalec,</w:t>
      </w:r>
    </w:p>
    <w:p w:rsidR="00D7122E" w:rsidRPr="00E67EAA" w:rsidRDefault="00D7122E" w:rsidP="00384D32">
      <w:pPr>
        <w:numPr>
          <w:ilvl w:val="0"/>
          <w:numId w:val="19"/>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podatke o predmetu, količini in vrednosti del in rok izvedbe teh del,</w:t>
      </w:r>
    </w:p>
    <w:p w:rsidR="00D7122E" w:rsidRPr="00E67EAA" w:rsidRDefault="00D7122E" w:rsidP="00384D32">
      <w:pPr>
        <w:numPr>
          <w:ilvl w:val="0"/>
          <w:numId w:val="19"/>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morebitno zahtevo podizvajalca za neposredno plačilo.</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Izvajalec se obvezuje, da se bo z aneksom iz prejšnjega odstavka tega člena zavezal, da bo pogodbe o odstopu terjatev po tej pogodbi sklepal samo s soglasjem naročnika. </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spacing w:after="0" w:line="240" w:lineRule="auto"/>
        <w:ind w:left="720"/>
        <w:jc w:val="center"/>
        <w:rPr>
          <w:rFonts w:ascii="Arial" w:eastAsia="Calibri" w:hAnsi="Arial" w:cs="Arial"/>
          <w:sz w:val="18"/>
        </w:rPr>
      </w:pPr>
      <w:r w:rsidRPr="00E67EAA">
        <w:rPr>
          <w:rFonts w:ascii="Arial" w:eastAsia="Calibri" w:hAnsi="Arial" w:cs="Arial"/>
          <w:sz w:val="18"/>
        </w:rPr>
        <w:t>15.a člen</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D7122E" w:rsidRPr="00E67EAA"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E67EAA" w:rsidRDefault="00D7122E" w:rsidP="008F3F03">
            <w:pPr>
              <w:spacing w:line="276" w:lineRule="auto"/>
              <w:jc w:val="both"/>
              <w:textAlignment w:val="center"/>
              <w:rPr>
                <w:rFonts w:ascii="Arial" w:eastAsia="Calibri" w:hAnsi="Arial" w:cs="Arial"/>
                <w:b/>
                <w:sz w:val="18"/>
                <w:szCs w:val="18"/>
              </w:rPr>
            </w:pPr>
            <w:r w:rsidRPr="00E67EAA">
              <w:rPr>
                <w:rFonts w:ascii="Arial" w:eastAsia="Calibri" w:hAnsi="Arial" w:cs="Arial"/>
                <w:position w:val="-2"/>
                <w:sz w:val="18"/>
                <w:szCs w:val="18"/>
              </w:rPr>
              <w:t>Podatki o podizvajalcu</w:t>
            </w:r>
          </w:p>
          <w:p w:rsidR="00D7122E" w:rsidRPr="00E67EAA" w:rsidRDefault="00D7122E" w:rsidP="008F3F03">
            <w:pPr>
              <w:spacing w:line="276" w:lineRule="auto"/>
              <w:jc w:val="both"/>
              <w:textAlignment w:val="center"/>
              <w:rPr>
                <w:rFonts w:ascii="Arial" w:eastAsia="Calibri" w:hAnsi="Arial" w:cs="Arial"/>
                <w:b/>
                <w:sz w:val="18"/>
                <w:szCs w:val="18"/>
              </w:rPr>
            </w:pPr>
            <w:r w:rsidRPr="00E67EAA">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E67EAA" w:rsidRDefault="00D7122E" w:rsidP="008F3F03">
            <w:pPr>
              <w:spacing w:line="276" w:lineRule="auto"/>
              <w:jc w:val="both"/>
              <w:textAlignment w:val="center"/>
              <w:rPr>
                <w:rFonts w:ascii="Arial" w:eastAsia="Calibri" w:hAnsi="Arial" w:cs="Arial"/>
                <w:b/>
                <w:sz w:val="18"/>
                <w:szCs w:val="18"/>
              </w:rPr>
            </w:pPr>
            <w:r w:rsidRPr="00E67EAA">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E67EAA" w:rsidRDefault="00D7122E" w:rsidP="008F3F03">
            <w:pPr>
              <w:spacing w:line="276" w:lineRule="auto"/>
              <w:jc w:val="both"/>
              <w:textAlignment w:val="center"/>
              <w:rPr>
                <w:rFonts w:ascii="Arial" w:eastAsia="Calibri" w:hAnsi="Arial" w:cs="Arial"/>
                <w:b/>
                <w:sz w:val="18"/>
                <w:szCs w:val="18"/>
              </w:rPr>
            </w:pPr>
            <w:r w:rsidRPr="00E67EAA">
              <w:rPr>
                <w:rFonts w:ascii="Arial" w:eastAsia="Calibri" w:hAnsi="Arial" w:cs="Arial"/>
                <w:position w:val="-2"/>
                <w:sz w:val="18"/>
                <w:szCs w:val="18"/>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rsidR="00D7122E" w:rsidRPr="00E67EAA" w:rsidRDefault="00D7122E" w:rsidP="008F3F03">
            <w:pPr>
              <w:spacing w:line="276" w:lineRule="auto"/>
              <w:jc w:val="both"/>
              <w:textAlignment w:val="center"/>
              <w:rPr>
                <w:rFonts w:ascii="Arial" w:eastAsia="Calibri" w:hAnsi="Arial" w:cs="Arial"/>
                <w:position w:val="-2"/>
                <w:sz w:val="18"/>
                <w:szCs w:val="18"/>
              </w:rPr>
            </w:pPr>
            <w:r w:rsidRPr="00E67EAA">
              <w:rPr>
                <w:rFonts w:ascii="Arial" w:eastAsia="Calibri" w:hAnsi="Arial" w:cs="Arial"/>
                <w:position w:val="-2"/>
                <w:sz w:val="18"/>
                <w:szCs w:val="18"/>
              </w:rPr>
              <w:t>Zahtevano je neposredno plačilo</w:t>
            </w:r>
          </w:p>
        </w:tc>
      </w:tr>
      <w:tr w:rsidR="00D7122E" w:rsidRPr="00E67EAA"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E67EAA" w:rsidRDefault="00D7122E" w:rsidP="008F3F03">
            <w:pPr>
              <w:spacing w:line="276" w:lineRule="auto"/>
              <w:jc w:val="both"/>
              <w:rPr>
                <w:rFonts w:ascii="Arial" w:eastAsia="Calibri" w:hAnsi="Arial" w:cs="Arial"/>
                <w:b/>
                <w:sz w:val="18"/>
                <w:szCs w:val="18"/>
              </w:rPr>
            </w:pPr>
          </w:p>
          <w:p w:rsidR="00D7122E" w:rsidRPr="00E67EAA" w:rsidRDefault="00D7122E" w:rsidP="008F3F03">
            <w:pPr>
              <w:spacing w:line="276" w:lineRule="auto"/>
              <w:jc w:val="both"/>
              <w:rPr>
                <w:rFonts w:ascii="Arial" w:eastAsia="Calibri" w:hAnsi="Arial" w:cs="Arial"/>
                <w:b/>
                <w:sz w:val="18"/>
                <w:szCs w:val="18"/>
              </w:rPr>
            </w:pPr>
          </w:p>
          <w:p w:rsidR="00D7122E" w:rsidRPr="00E67EAA" w:rsidRDefault="00D7122E" w:rsidP="008F3F03">
            <w:pPr>
              <w:spacing w:line="276" w:lineRule="auto"/>
              <w:jc w:val="both"/>
              <w:rPr>
                <w:rFonts w:ascii="Arial" w:eastAsia="Calibri" w:hAnsi="Arial" w:cs="Arial"/>
                <w:b/>
                <w:sz w:val="18"/>
                <w:szCs w:val="18"/>
              </w:rPr>
            </w:pPr>
          </w:p>
          <w:p w:rsidR="00D7122E" w:rsidRPr="00E67EAA" w:rsidRDefault="00D7122E" w:rsidP="008F3F03">
            <w:pPr>
              <w:spacing w:line="276" w:lineRule="auto"/>
              <w:jc w:val="both"/>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E67EAA" w:rsidRDefault="00D7122E" w:rsidP="008F3F03">
            <w:pPr>
              <w:spacing w:line="276" w:lineRule="auto"/>
              <w:jc w:val="both"/>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D7122E" w:rsidRPr="00E67EAA" w:rsidRDefault="00D7122E" w:rsidP="008F3F03">
            <w:pPr>
              <w:spacing w:line="276" w:lineRule="auto"/>
              <w:jc w:val="both"/>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rsidR="00D7122E" w:rsidRPr="00E67EAA" w:rsidRDefault="00D7122E" w:rsidP="008F3F03">
            <w:pPr>
              <w:jc w:val="both"/>
              <w:rPr>
                <w:rFonts w:ascii="Arial" w:eastAsia="Calibri" w:hAnsi="Arial" w:cs="Arial"/>
                <w:sz w:val="18"/>
                <w:szCs w:val="18"/>
              </w:rPr>
            </w:pPr>
            <w:r w:rsidRPr="00E67EAA">
              <w:rPr>
                <w:rFonts w:ascii="Arial" w:eastAsia="Calibri" w:hAnsi="Arial" w:cs="Arial"/>
                <w:sz w:val="18"/>
                <w:szCs w:val="18"/>
              </w:rPr>
              <w:t>DA/NE</w:t>
            </w:r>
          </w:p>
        </w:tc>
      </w:tr>
    </w:tbl>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V kolikor bo podizvajalec v skladu in na način, določen v drugem in tretjem odstavku 94. člena ZJN-3 zahteval neposredna plačila, se šteje, da:</w:t>
      </w:r>
    </w:p>
    <w:p w:rsidR="00D7122E" w:rsidRPr="00E67EAA" w:rsidRDefault="00D7122E" w:rsidP="00384D32">
      <w:pPr>
        <w:numPr>
          <w:ilvl w:val="0"/>
          <w:numId w:val="20"/>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glavni izvajalec s podpisom te pogodbe pooblašča naročnika, da na podlagi potrjenega računa oziroma situacije s strani izvajalca neposredno plačuje podizvajalcu,</w:t>
      </w:r>
    </w:p>
    <w:p w:rsidR="00D7122E" w:rsidRPr="00E67EAA" w:rsidRDefault="00D7122E" w:rsidP="00384D32">
      <w:pPr>
        <w:numPr>
          <w:ilvl w:val="0"/>
          <w:numId w:val="20"/>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 xml:space="preserve">je podizvajalec dolžan najkasneje z izstavitvijo prvega računa/situacije predložiti soglasje, na podlagi katerega naročnik namesto izvajalca poravna podizvajalčevo terjatev do izvajalca, </w:t>
      </w:r>
    </w:p>
    <w:p w:rsidR="00D7122E" w:rsidRPr="00E67EAA" w:rsidRDefault="00D7122E" w:rsidP="00384D32">
      <w:pPr>
        <w:numPr>
          <w:ilvl w:val="0"/>
          <w:numId w:val="20"/>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glavni izvajalec svojemu računu ali situaciji priloži račun ali situacijo podizvajalca, ki ga je predhodno potrdil.</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Zgolj ob izpolnitvi vseh pogojev iz predhodnega odstavka, je naročnik oz. koordinator obvezan izvršiti neposredno plačilo podizvajalcu. </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lastRenderedPageBreak/>
        <w:t>Plačila podizvajalcem se izvedejo v rokih in na enak način kot velja za plačila izvajalcu. Koordinator o izvedenem plačilu obvesti izvajalca na e-naslov: ________________________________.</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241289" w:rsidRDefault="00241289"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E67EAA">
        <w:rPr>
          <w:rFonts w:ascii="Arial" w:eastAsia="Calibri" w:hAnsi="Arial" w:cs="Arial"/>
        </w:rPr>
        <w:t xml:space="preserve"> </w:t>
      </w:r>
      <w:r w:rsidRPr="00E67EAA">
        <w:rPr>
          <w:rFonts w:ascii="Arial" w:eastAsia="Arial" w:hAnsi="Arial" w:cs="Arial"/>
          <w:sz w:val="18"/>
          <w:szCs w:val="18"/>
        </w:rPr>
        <w:t>V primeru, da izvajalec  krši obveznost iz tega člena, odgovarja za prekršek skladno z 2. točko prvega odstavka 112. člena ZJN-3.</w:t>
      </w:r>
    </w:p>
    <w:p w:rsidR="00D7122E" w:rsidRDefault="00D7122E" w:rsidP="00D7122E">
      <w:pPr>
        <w:autoSpaceDE w:val="0"/>
        <w:autoSpaceDN w:val="0"/>
        <w:adjustRightInd w:val="0"/>
        <w:spacing w:after="0"/>
        <w:jc w:val="both"/>
        <w:rPr>
          <w:rFonts w:ascii="Arial" w:eastAsia="Arial" w:hAnsi="Arial" w:cs="Arial"/>
          <w:b/>
          <w:i/>
          <w:sz w:val="18"/>
          <w:szCs w:val="18"/>
        </w:rPr>
      </w:pPr>
      <w:r w:rsidRPr="00E67EAA">
        <w:rPr>
          <w:rFonts w:ascii="Arial" w:eastAsia="Arial" w:hAnsi="Arial" w:cs="Arial"/>
          <w:b/>
          <w:i/>
          <w:sz w:val="18"/>
          <w:szCs w:val="18"/>
        </w:rPr>
        <w:t>(selektivna uporaba člena v pogodbi)</w:t>
      </w:r>
    </w:p>
    <w:p w:rsidR="00241289" w:rsidRPr="00E67EAA" w:rsidRDefault="00241289" w:rsidP="00D7122E">
      <w:pPr>
        <w:autoSpaceDE w:val="0"/>
        <w:autoSpaceDN w:val="0"/>
        <w:adjustRightInd w:val="0"/>
        <w:spacing w:after="0"/>
        <w:jc w:val="both"/>
        <w:rPr>
          <w:rFonts w:ascii="Arial" w:eastAsia="Arial" w:hAnsi="Arial" w:cs="Arial"/>
          <w:b/>
          <w:i/>
          <w:sz w:val="18"/>
          <w:szCs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t>PREDSTAVNIKI STRANK NA GRADBIŠČU</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02187F" w:rsidRDefault="00D7122E" w:rsidP="00D7122E">
      <w:pPr>
        <w:numPr>
          <w:ilvl w:val="12"/>
          <w:numId w:val="0"/>
        </w:numPr>
        <w:spacing w:after="0" w:line="240" w:lineRule="auto"/>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Predstavnik naročnika</w:t>
      </w:r>
    </w:p>
    <w:p w:rsidR="00D7122E" w:rsidRPr="0002187F" w:rsidRDefault="00D7122E" w:rsidP="00384D32">
      <w:pPr>
        <w:numPr>
          <w:ilvl w:val="0"/>
          <w:numId w:val="25"/>
        </w:numPr>
        <w:spacing w:after="0" w:line="240" w:lineRule="auto"/>
        <w:contextualSpacing/>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 xml:space="preserve">za Mestno občino Velenje: </w:t>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t>Anton Brodnik, Gašper Koprivnikar</w:t>
      </w:r>
    </w:p>
    <w:p w:rsidR="00D7122E" w:rsidRPr="0002187F" w:rsidRDefault="00D7122E" w:rsidP="00384D32">
      <w:pPr>
        <w:numPr>
          <w:ilvl w:val="0"/>
          <w:numId w:val="25"/>
        </w:numPr>
        <w:spacing w:after="0" w:line="240" w:lineRule="auto"/>
        <w:contextualSpacing/>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za Občino Šoštanj:</w:t>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t xml:space="preserve">Viktor </w:t>
      </w:r>
      <w:proofErr w:type="spellStart"/>
      <w:r w:rsidRPr="0002187F">
        <w:rPr>
          <w:rFonts w:ascii="Arial" w:eastAsia="Times New Roman" w:hAnsi="Arial" w:cs="Arial"/>
          <w:sz w:val="18"/>
          <w:szCs w:val="18"/>
          <w:lang w:eastAsia="sl-SI"/>
        </w:rPr>
        <w:t>Drev</w:t>
      </w:r>
      <w:proofErr w:type="spellEnd"/>
      <w:r w:rsidRPr="0002187F">
        <w:rPr>
          <w:rFonts w:ascii="Arial" w:eastAsia="Times New Roman" w:hAnsi="Arial" w:cs="Arial"/>
          <w:sz w:val="18"/>
          <w:szCs w:val="18"/>
          <w:lang w:eastAsia="sl-SI"/>
        </w:rPr>
        <w:t>, Simon Usar</w:t>
      </w:r>
    </w:p>
    <w:p w:rsidR="00D7122E" w:rsidRPr="0002187F" w:rsidRDefault="00D7122E" w:rsidP="00384D32">
      <w:pPr>
        <w:numPr>
          <w:ilvl w:val="0"/>
          <w:numId w:val="25"/>
        </w:numPr>
        <w:spacing w:after="0" w:line="240" w:lineRule="auto"/>
        <w:contextualSpacing/>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za Občino Šmartno ob Paki:</w:t>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t>Janko Kopušar, Drago Kovač</w:t>
      </w:r>
    </w:p>
    <w:p w:rsidR="00D7122E" w:rsidRPr="0002187F" w:rsidRDefault="00D7122E" w:rsidP="00D7122E">
      <w:pPr>
        <w:numPr>
          <w:ilvl w:val="12"/>
          <w:numId w:val="0"/>
        </w:numPr>
        <w:spacing w:after="0" w:line="240" w:lineRule="auto"/>
        <w:jc w:val="both"/>
        <w:rPr>
          <w:rFonts w:ascii="Arial" w:eastAsia="Times New Roman" w:hAnsi="Arial" w:cs="Arial"/>
          <w:sz w:val="18"/>
          <w:szCs w:val="18"/>
          <w:lang w:eastAsia="sl-SI"/>
        </w:rPr>
      </w:pPr>
    </w:p>
    <w:p w:rsidR="00C56FAD" w:rsidRPr="0002187F" w:rsidRDefault="00C56FAD" w:rsidP="00D7122E">
      <w:pPr>
        <w:numPr>
          <w:ilvl w:val="12"/>
          <w:numId w:val="0"/>
        </w:numPr>
        <w:spacing w:after="0" w:line="240" w:lineRule="auto"/>
        <w:jc w:val="both"/>
        <w:rPr>
          <w:rFonts w:ascii="Arial" w:eastAsia="Times New Roman" w:hAnsi="Arial" w:cs="Arial"/>
          <w:sz w:val="18"/>
          <w:szCs w:val="18"/>
          <w:lang w:eastAsia="sl-SI"/>
        </w:rPr>
      </w:pPr>
    </w:p>
    <w:p w:rsidR="00D7122E" w:rsidRPr="0002187F" w:rsidRDefault="00D7122E" w:rsidP="00D7122E">
      <w:pPr>
        <w:numPr>
          <w:ilvl w:val="12"/>
          <w:numId w:val="0"/>
        </w:numPr>
        <w:spacing w:after="0" w:line="240" w:lineRule="auto"/>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Nadzornik:</w:t>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t>_____________________________</w:t>
      </w:r>
    </w:p>
    <w:p w:rsidR="00D7122E" w:rsidRPr="0002187F" w:rsidRDefault="00D7122E" w:rsidP="00D7122E">
      <w:pPr>
        <w:numPr>
          <w:ilvl w:val="12"/>
          <w:numId w:val="0"/>
        </w:numPr>
        <w:spacing w:after="0" w:line="240" w:lineRule="auto"/>
        <w:jc w:val="both"/>
        <w:rPr>
          <w:rFonts w:ascii="Arial" w:eastAsia="Times New Roman" w:hAnsi="Arial" w:cs="Arial"/>
          <w:sz w:val="18"/>
          <w:szCs w:val="18"/>
          <w:lang w:eastAsia="sl-SI"/>
        </w:rPr>
      </w:pPr>
    </w:p>
    <w:p w:rsidR="00D7122E" w:rsidRPr="0002187F" w:rsidRDefault="00D7122E" w:rsidP="00D7122E">
      <w:pPr>
        <w:numPr>
          <w:ilvl w:val="12"/>
          <w:numId w:val="0"/>
        </w:numPr>
        <w:spacing w:after="0" w:line="240" w:lineRule="auto"/>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 xml:space="preserve">Odgovorni nadzornik:  </w:t>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t>_____________________________</w:t>
      </w:r>
    </w:p>
    <w:p w:rsidR="00D7122E" w:rsidRPr="0002187F" w:rsidRDefault="00D7122E" w:rsidP="00D7122E">
      <w:pPr>
        <w:numPr>
          <w:ilvl w:val="12"/>
          <w:numId w:val="0"/>
        </w:numPr>
        <w:spacing w:after="0" w:line="240" w:lineRule="auto"/>
        <w:jc w:val="both"/>
        <w:rPr>
          <w:rFonts w:ascii="Arial" w:eastAsia="Times New Roman" w:hAnsi="Arial" w:cs="Arial"/>
          <w:sz w:val="18"/>
          <w:szCs w:val="18"/>
          <w:lang w:eastAsia="sl-SI"/>
        </w:rPr>
      </w:pPr>
    </w:p>
    <w:p w:rsidR="00C56FAD" w:rsidRPr="0002187F" w:rsidRDefault="00C56FAD" w:rsidP="00D7122E">
      <w:pPr>
        <w:numPr>
          <w:ilvl w:val="12"/>
          <w:numId w:val="0"/>
        </w:numPr>
        <w:spacing w:after="0" w:line="240" w:lineRule="auto"/>
        <w:jc w:val="both"/>
        <w:rPr>
          <w:rFonts w:ascii="Arial" w:eastAsia="Times New Roman" w:hAnsi="Arial" w:cs="Arial"/>
          <w:sz w:val="18"/>
          <w:szCs w:val="18"/>
          <w:lang w:eastAsia="sl-SI"/>
        </w:rPr>
      </w:pPr>
    </w:p>
    <w:p w:rsidR="00D7122E" w:rsidRPr="0002187F" w:rsidRDefault="00D7122E" w:rsidP="00D7122E">
      <w:pPr>
        <w:numPr>
          <w:ilvl w:val="12"/>
          <w:numId w:val="0"/>
        </w:numPr>
        <w:spacing w:after="0" w:line="240" w:lineRule="auto"/>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Skrbnik</w:t>
      </w:r>
      <w:r w:rsidR="00C56FAD" w:rsidRPr="0002187F">
        <w:rPr>
          <w:rFonts w:ascii="Arial" w:eastAsia="Times New Roman" w:hAnsi="Arial" w:cs="Arial"/>
          <w:sz w:val="18"/>
          <w:szCs w:val="18"/>
          <w:lang w:eastAsia="sl-SI"/>
        </w:rPr>
        <w:t>i</w:t>
      </w:r>
      <w:r w:rsidRPr="0002187F">
        <w:rPr>
          <w:rFonts w:ascii="Arial" w:eastAsia="Times New Roman" w:hAnsi="Arial" w:cs="Arial"/>
          <w:sz w:val="18"/>
          <w:szCs w:val="18"/>
          <w:lang w:eastAsia="sl-SI"/>
        </w:rPr>
        <w:t xml:space="preserve"> pogodbe</w:t>
      </w:r>
    </w:p>
    <w:p w:rsidR="00D7122E" w:rsidRPr="0002187F" w:rsidRDefault="00D7122E" w:rsidP="00384D32">
      <w:pPr>
        <w:numPr>
          <w:ilvl w:val="0"/>
          <w:numId w:val="26"/>
        </w:numPr>
        <w:spacing w:after="0" w:line="240" w:lineRule="auto"/>
        <w:contextualSpacing/>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za koordinatorja:</w:t>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t xml:space="preserve"> </w:t>
      </w:r>
      <w:r w:rsidRPr="0002187F">
        <w:rPr>
          <w:rFonts w:ascii="Arial" w:eastAsia="Times New Roman" w:hAnsi="Arial" w:cs="Arial"/>
          <w:sz w:val="18"/>
          <w:szCs w:val="18"/>
          <w:lang w:eastAsia="sl-SI"/>
        </w:rPr>
        <w:tab/>
        <w:t>_____________________________</w:t>
      </w:r>
    </w:p>
    <w:p w:rsidR="00D7122E" w:rsidRPr="0002187F" w:rsidRDefault="00D7122E" w:rsidP="00384D32">
      <w:pPr>
        <w:numPr>
          <w:ilvl w:val="0"/>
          <w:numId w:val="26"/>
        </w:numPr>
        <w:spacing w:after="0" w:line="240" w:lineRule="auto"/>
        <w:contextualSpacing/>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 xml:space="preserve">za Mestno občino Velenje: </w:t>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t>Gašper Koprivnikar</w:t>
      </w:r>
    </w:p>
    <w:p w:rsidR="00D7122E" w:rsidRPr="0002187F" w:rsidRDefault="00D7122E" w:rsidP="00384D32">
      <w:pPr>
        <w:numPr>
          <w:ilvl w:val="0"/>
          <w:numId w:val="26"/>
        </w:numPr>
        <w:spacing w:after="0" w:line="240" w:lineRule="auto"/>
        <w:contextualSpacing/>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za Občino Šoštanj:</w:t>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t>Simon Usar</w:t>
      </w:r>
    </w:p>
    <w:p w:rsidR="00D7122E" w:rsidRPr="0002187F" w:rsidRDefault="00D7122E" w:rsidP="00384D32">
      <w:pPr>
        <w:numPr>
          <w:ilvl w:val="0"/>
          <w:numId w:val="26"/>
        </w:numPr>
        <w:spacing w:after="0" w:line="240" w:lineRule="auto"/>
        <w:contextualSpacing/>
        <w:jc w:val="both"/>
        <w:rPr>
          <w:rFonts w:ascii="Arial" w:eastAsia="Times New Roman" w:hAnsi="Arial" w:cs="Arial"/>
          <w:sz w:val="18"/>
          <w:szCs w:val="18"/>
          <w:lang w:eastAsia="sl-SI"/>
        </w:rPr>
      </w:pPr>
      <w:r w:rsidRPr="0002187F">
        <w:rPr>
          <w:rFonts w:ascii="Arial" w:eastAsia="Times New Roman" w:hAnsi="Arial" w:cs="Arial"/>
          <w:sz w:val="18"/>
          <w:szCs w:val="18"/>
          <w:lang w:eastAsia="sl-SI"/>
        </w:rPr>
        <w:t>za Občino Šmartno ob Paki:</w:t>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r>
      <w:r w:rsidRPr="0002187F">
        <w:rPr>
          <w:rFonts w:ascii="Arial" w:eastAsia="Times New Roman" w:hAnsi="Arial" w:cs="Arial"/>
          <w:sz w:val="18"/>
          <w:szCs w:val="18"/>
          <w:lang w:eastAsia="sl-SI"/>
        </w:rPr>
        <w:tab/>
        <w:t>Drago Kovač</w:t>
      </w:r>
    </w:p>
    <w:p w:rsidR="00D7122E" w:rsidRPr="00E67EAA" w:rsidRDefault="00D7122E" w:rsidP="00D7122E">
      <w:pPr>
        <w:numPr>
          <w:ilvl w:val="12"/>
          <w:numId w:val="0"/>
        </w:numPr>
        <w:spacing w:after="0" w:line="240" w:lineRule="auto"/>
        <w:jc w:val="both"/>
        <w:rPr>
          <w:rFonts w:ascii="Arial" w:eastAsia="Times New Roman" w:hAnsi="Arial" w:cs="Arial"/>
          <w:sz w:val="18"/>
          <w:szCs w:val="18"/>
          <w:lang w:eastAsia="sl-SI"/>
        </w:rPr>
      </w:pPr>
    </w:p>
    <w:p w:rsidR="00D7122E" w:rsidRPr="00D7122E" w:rsidRDefault="00283227" w:rsidP="00384D32">
      <w:pPr>
        <w:pStyle w:val="Odstavekseznama"/>
        <w:numPr>
          <w:ilvl w:val="0"/>
          <w:numId w:val="41"/>
        </w:numPr>
        <w:spacing w:after="0" w:line="240" w:lineRule="auto"/>
        <w:jc w:val="center"/>
        <w:rPr>
          <w:rFonts w:ascii="Arial" w:hAnsi="Arial" w:cs="Arial"/>
          <w:sz w:val="18"/>
        </w:rPr>
      </w:pPr>
      <w:r>
        <w:rPr>
          <w:rFonts w:ascii="Arial" w:hAnsi="Arial" w:cs="Arial"/>
          <w:sz w:val="18"/>
        </w:rPr>
        <w:t>ZAMUDE</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C59ED"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DC59ED">
        <w:rPr>
          <w:rFonts w:ascii="Arial" w:eastAsia="Arial" w:hAnsi="Arial" w:cs="Arial"/>
          <w:sz w:val="18"/>
          <w:szCs w:val="18"/>
        </w:rPr>
        <w:t xml:space="preserve"> 20% pogodbene vrednosti z DDV. </w:t>
      </w:r>
    </w:p>
    <w:p w:rsidR="00DC59ED" w:rsidRDefault="00DC59ED"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V primeru zamude planiranih rokov po terminskem planu lahko naročnik zaračuna pogodbeno kazen v višini pol procenta 0,5% od pogodbene vrednosti z DDV za vsak zamujeni koledarski dan že med izvajanjem del.</w:t>
      </w:r>
    </w:p>
    <w:p w:rsidR="00283227" w:rsidRDefault="00283227"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Za uveljavljanje pogodbene kazni naročnik izvajalcu izstavi račun, ki ga je izvajalec dolžan poravnati v osmih (8) dneh od izstavitve.</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lastRenderedPageBreak/>
        <w:t>Če bi po ugotovitvi naročnika ugotavljanje višine dejanske škode povzročilo nesorazmerne stroške, se odškodnina odmeri pavšalno, in sicer v višini 20 % celotne pogodbene vrednosti.</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Naročnik premij za predčasno končanje del ne priznava.</w:t>
      </w:r>
    </w:p>
    <w:p w:rsidR="00241289" w:rsidRDefault="00241289" w:rsidP="00D7122E">
      <w:pPr>
        <w:autoSpaceDE w:val="0"/>
        <w:autoSpaceDN w:val="0"/>
        <w:adjustRightInd w:val="0"/>
        <w:spacing w:after="0"/>
        <w:jc w:val="both"/>
        <w:rPr>
          <w:rFonts w:ascii="Arial" w:eastAsia="Arial" w:hAnsi="Arial" w:cs="Arial"/>
          <w:sz w:val="18"/>
          <w:szCs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t>PREVZEM DEL IN KONČNI OBRAČUN</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Predstavnik naročnika, koordinatorja, nadzora in izvajalca po izpolnitvi vseh pogodbenih obveznosti izvedejo prevzem del in sestavijo primopredajni zapisnik o prevzemu del. Pogoj za veljavnost zapisnika o prevzemu del je predložitev finančnega zavarovanja za odpravo napak v garancijskem roku.</w:t>
      </w:r>
    </w:p>
    <w:p w:rsidR="00241289" w:rsidRPr="00E67EAA" w:rsidRDefault="00241289" w:rsidP="00D7122E">
      <w:pPr>
        <w:autoSpaceDE w:val="0"/>
        <w:autoSpaceDN w:val="0"/>
        <w:adjustRightInd w:val="0"/>
        <w:spacing w:after="0"/>
        <w:contextualSpacing/>
        <w:jc w:val="both"/>
        <w:rPr>
          <w:rFonts w:ascii="Arial" w:eastAsia="Arial" w:hAnsi="Arial" w:cs="Arial"/>
          <w:sz w:val="18"/>
          <w:szCs w:val="18"/>
        </w:rPr>
      </w:pPr>
    </w:p>
    <w:p w:rsidR="00D7122E" w:rsidRPr="00D7122E" w:rsidRDefault="00283227" w:rsidP="00384D32">
      <w:pPr>
        <w:pStyle w:val="Odstavekseznama"/>
        <w:numPr>
          <w:ilvl w:val="0"/>
          <w:numId w:val="41"/>
        </w:numPr>
        <w:spacing w:after="0" w:line="240" w:lineRule="auto"/>
        <w:jc w:val="center"/>
        <w:rPr>
          <w:rFonts w:ascii="Arial" w:hAnsi="Arial" w:cs="Arial"/>
          <w:sz w:val="18"/>
        </w:rPr>
      </w:pPr>
      <w:r>
        <w:rPr>
          <w:rFonts w:ascii="Arial" w:hAnsi="Arial" w:cs="Arial"/>
          <w:sz w:val="18"/>
        </w:rPr>
        <w:t>ODSTOP OD</w:t>
      </w:r>
      <w:r w:rsidR="00D7122E" w:rsidRPr="00D7122E">
        <w:rPr>
          <w:rFonts w:ascii="Arial" w:hAnsi="Arial" w:cs="Arial"/>
          <w:sz w:val="18"/>
        </w:rPr>
        <w:t xml:space="preserve"> POGODBE</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283227" w:rsidRPr="008F24DD" w:rsidRDefault="00283227" w:rsidP="00283227">
      <w:pPr>
        <w:autoSpaceDE w:val="0"/>
        <w:autoSpaceDN w:val="0"/>
        <w:adjustRightInd w:val="0"/>
        <w:spacing w:after="0"/>
        <w:jc w:val="both"/>
        <w:rPr>
          <w:rFonts w:ascii="Arial" w:eastAsia="Arial" w:hAnsi="Arial" w:cs="Arial"/>
          <w:sz w:val="18"/>
          <w:szCs w:val="18"/>
        </w:rPr>
      </w:pPr>
      <w:r w:rsidRPr="008F24DD">
        <w:rPr>
          <w:rFonts w:ascii="Arial" w:eastAsia="Arial" w:hAnsi="Arial" w:cs="Arial"/>
          <w:sz w:val="18"/>
          <w:szCs w:val="18"/>
        </w:rPr>
        <w:t>Izvajalec ima pravico odstopiti od pogodbe v naslednjih primerih če:</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z deli ne more pričeti po krivdi naročnika ali koordinatorja v dogovorjenem roku po podpisu pogodbe,</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se dela prekinejo po krivdi naročnika ali koordinatorja,</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koordinator zamuja s plačilom situacij za več kot 30 dni od zapadlosti.</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Naročnik ima pravico odstopiti od pogodbe, če:</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izvajalec po pisnem pozivu naročnika in dodatnem roku ne prične z deli ali z njimi po prekinitvi ne nadaljuje;</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izvajalec zamuja z deli za več kot 20 dni po terminskem planu;</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nadzornik ugotovi, da izvajalec dela nekvalitetno in v nasprotju s pravili stroke;</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izvajalec brez soglasja naročnika odda dela podizvajalcem, ki niso bili navedeni v ponudbi;</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izvajalec krši določila te pogodbe in zaostaja z napredovanjem del po svoji krivdi za več kot 30% po terminskem planu,</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izvajalec ne opravlja del po tej pogodbi v skladu s pravili stroke in pogoji v dokumentaciji,</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izvajalec krši druge obveznosti, dogovorjene s to pogodbo;</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je v času oddaje javnega naročila bil izvajalec v enem od položajev, zaradi katerega bi ga naročnik moral izključiti iz postopka javnega naročanja, pa s tem dejstvom naročnik ni bil seznanjen v postopku javnega naročanja;</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javno naročilo ne bi smelo biti oddano izvajalcu zaradi hudih kršitev obveznosti iz PEU, PDEU in ZJN-3, ki jih je po postopku v skladu z 258. členom PDEU ugotovilo Sodišče Evropske unije;</w:t>
      </w:r>
    </w:p>
    <w:p w:rsidR="00D7122E" w:rsidRPr="00E67EAA" w:rsidRDefault="00D7122E" w:rsidP="00384D32">
      <w:pPr>
        <w:numPr>
          <w:ilvl w:val="0"/>
          <w:numId w:val="21"/>
        </w:numPr>
        <w:autoSpaceDE w:val="0"/>
        <w:autoSpaceDN w:val="0"/>
        <w:adjustRightInd w:val="0"/>
        <w:spacing w:after="0" w:line="259" w:lineRule="auto"/>
        <w:contextualSpacing/>
        <w:jc w:val="both"/>
        <w:rPr>
          <w:rFonts w:ascii="Arial" w:eastAsia="Arial" w:hAnsi="Arial" w:cs="Arial"/>
          <w:sz w:val="18"/>
          <w:szCs w:val="18"/>
        </w:rPr>
      </w:pPr>
      <w:r w:rsidRPr="00E67EAA">
        <w:rPr>
          <w:rFonts w:ascii="Arial" w:eastAsia="Arial" w:hAnsi="Arial" w:cs="Arial"/>
          <w:sz w:val="18"/>
          <w:szCs w:val="18"/>
        </w:rPr>
        <w:t>iz drugih razlogov na strani naročnika oz. koordinatorja.</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241289"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V primeru odstopa od pogodbe iz zgoraj navedenih razlogov, naročnik oz. koordinator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241289">
        <w:rPr>
          <w:rFonts w:ascii="Arial" w:eastAsia="Arial" w:hAnsi="Arial" w:cs="Arial"/>
          <w:sz w:val="18"/>
          <w:szCs w:val="18"/>
        </w:rPr>
        <w:t xml:space="preserve"> oz. koordinator izstavi račun. </w:t>
      </w:r>
    </w:p>
    <w:p w:rsidR="00241289" w:rsidRDefault="00241289"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Če naročnik odstopi od pogodbe iz zgoraj navedenih razlogov, mu mora izvajalec plačati pogodbeno kazen za neizpolnitev v višini 30 % pogodbene vrednosti z DDV.</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Odstop od pogodbe učinkuje z dnem, ko izvajalec prejme pisno izjavo naročnika o odstopu.</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Pogodba preneha veljati, če je naročnik seznanjen, da je pristojni državni organ ali sodišče s pravnomočno odločitvijo ugotovilo kršitev delovne, </w:t>
      </w:r>
      <w:proofErr w:type="spellStart"/>
      <w:r w:rsidRPr="00E67EAA">
        <w:rPr>
          <w:rFonts w:ascii="Arial" w:eastAsia="Arial" w:hAnsi="Arial" w:cs="Arial"/>
          <w:sz w:val="18"/>
          <w:szCs w:val="18"/>
        </w:rPr>
        <w:t>okoljske</w:t>
      </w:r>
      <w:proofErr w:type="spellEnd"/>
      <w:r w:rsidRPr="00E67EAA">
        <w:rPr>
          <w:rFonts w:ascii="Arial" w:eastAsia="Arial" w:hAnsi="Arial" w:cs="Arial"/>
          <w:sz w:val="18"/>
          <w:szCs w:val="18"/>
        </w:rPr>
        <w:t xml:space="preserve"> ali socialne zakonodaje s strani izvajalca ali njegovega podizvajalca. Izvajalec je dolžan pisno obvestiti naročnika o ugotovljeni kršitvi najkasneje v roku 5 delovnih dneh od pravnomočnosti odločitve državnega organa ali sodišča o kršitvah delovne, </w:t>
      </w:r>
      <w:proofErr w:type="spellStart"/>
      <w:r w:rsidRPr="00E67EAA">
        <w:rPr>
          <w:rFonts w:ascii="Arial" w:eastAsia="Arial" w:hAnsi="Arial" w:cs="Arial"/>
          <w:sz w:val="18"/>
          <w:szCs w:val="18"/>
        </w:rPr>
        <w:t>okoljske</w:t>
      </w:r>
      <w:proofErr w:type="spellEnd"/>
      <w:r w:rsidRPr="00E67EAA">
        <w:rPr>
          <w:rFonts w:ascii="Arial" w:eastAsia="Arial" w:hAnsi="Arial" w:cs="Arial"/>
          <w:sz w:val="18"/>
          <w:szCs w:val="18"/>
        </w:rPr>
        <w:t xml:space="preserve"> ali socialne zakonodaje s strani izvajalca ali njegovega podizvajalca.</w:t>
      </w:r>
    </w:p>
    <w:p w:rsidR="00241289" w:rsidRDefault="00241289" w:rsidP="00D7122E">
      <w:pPr>
        <w:autoSpaceDE w:val="0"/>
        <w:autoSpaceDN w:val="0"/>
        <w:adjustRightInd w:val="0"/>
        <w:spacing w:after="0"/>
        <w:jc w:val="both"/>
        <w:rPr>
          <w:rFonts w:ascii="Arial" w:eastAsia="Arial" w:hAnsi="Arial" w:cs="Arial"/>
          <w:sz w:val="18"/>
          <w:szCs w:val="18"/>
        </w:rPr>
      </w:pPr>
    </w:p>
    <w:p w:rsidR="00DC59ED" w:rsidRDefault="00DC59ED" w:rsidP="00D7122E">
      <w:pPr>
        <w:autoSpaceDE w:val="0"/>
        <w:autoSpaceDN w:val="0"/>
        <w:adjustRightInd w:val="0"/>
        <w:spacing w:after="0"/>
        <w:jc w:val="both"/>
        <w:rPr>
          <w:rFonts w:ascii="Arial" w:eastAsia="Arial" w:hAnsi="Arial" w:cs="Arial"/>
          <w:sz w:val="18"/>
          <w:szCs w:val="18"/>
        </w:rPr>
      </w:pPr>
    </w:p>
    <w:p w:rsidR="00DC59ED" w:rsidRPr="00E67EAA" w:rsidRDefault="00DC59ED" w:rsidP="00D7122E">
      <w:pPr>
        <w:autoSpaceDE w:val="0"/>
        <w:autoSpaceDN w:val="0"/>
        <w:adjustRightInd w:val="0"/>
        <w:spacing w:after="0"/>
        <w:jc w:val="both"/>
        <w:rPr>
          <w:rFonts w:ascii="Arial" w:eastAsia="Arial" w:hAnsi="Arial" w:cs="Arial"/>
          <w:sz w:val="18"/>
          <w:szCs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lastRenderedPageBreak/>
        <w:t>UPORABA PRAVA</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spacing w:after="0" w:line="240" w:lineRule="auto"/>
        <w:rPr>
          <w:rFonts w:ascii="Arial" w:eastAsia="Arial" w:hAnsi="Arial" w:cs="Arial"/>
          <w:sz w:val="18"/>
          <w:szCs w:val="18"/>
        </w:rPr>
      </w:pPr>
    </w:p>
    <w:p w:rsidR="00D7122E"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rsidR="00241289" w:rsidRDefault="00241289" w:rsidP="00D7122E">
      <w:pPr>
        <w:autoSpaceDE w:val="0"/>
        <w:autoSpaceDN w:val="0"/>
        <w:adjustRightInd w:val="0"/>
        <w:spacing w:after="0"/>
        <w:jc w:val="both"/>
        <w:rPr>
          <w:rFonts w:ascii="Arial" w:eastAsia="Arial" w:hAnsi="Arial" w:cs="Arial"/>
          <w:sz w:val="18"/>
          <w:szCs w:val="18"/>
        </w:rPr>
      </w:pPr>
    </w:p>
    <w:p w:rsidR="00D7122E" w:rsidRPr="00D7122E" w:rsidRDefault="00D7122E" w:rsidP="00384D32">
      <w:pPr>
        <w:pStyle w:val="Odstavekseznama"/>
        <w:numPr>
          <w:ilvl w:val="0"/>
          <w:numId w:val="41"/>
        </w:numPr>
        <w:spacing w:after="0" w:line="240" w:lineRule="auto"/>
        <w:jc w:val="center"/>
        <w:rPr>
          <w:rFonts w:ascii="Arial" w:hAnsi="Arial" w:cs="Arial"/>
          <w:sz w:val="18"/>
        </w:rPr>
      </w:pPr>
      <w:r w:rsidRPr="00D7122E">
        <w:rPr>
          <w:rFonts w:ascii="Arial" w:hAnsi="Arial" w:cs="Arial"/>
          <w:sz w:val="18"/>
        </w:rPr>
        <w:t>PREHODNE IN KONČNE DOLOČBE</w:t>
      </w: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C59ED"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Morebitne spore, ki bi izvirali iz te pogodbe, bodo pogodbene strank</w:t>
      </w:r>
      <w:r w:rsidR="00DC59ED">
        <w:rPr>
          <w:rFonts w:ascii="Arial" w:eastAsia="Arial" w:hAnsi="Arial" w:cs="Arial"/>
          <w:sz w:val="18"/>
          <w:szCs w:val="18"/>
        </w:rPr>
        <w:t xml:space="preserve">e skušale reševati sporazumno. </w:t>
      </w:r>
    </w:p>
    <w:p w:rsidR="00DC59ED" w:rsidRDefault="00DC59ED" w:rsidP="00D7122E">
      <w:pPr>
        <w:autoSpaceDE w:val="0"/>
        <w:autoSpaceDN w:val="0"/>
        <w:adjustRightInd w:val="0"/>
        <w:spacing w:after="0"/>
        <w:jc w:val="both"/>
        <w:rPr>
          <w:rFonts w:ascii="Arial" w:eastAsia="Arial" w:hAnsi="Arial" w:cs="Arial"/>
          <w:sz w:val="18"/>
          <w:szCs w:val="18"/>
        </w:rPr>
      </w:pPr>
    </w:p>
    <w:p w:rsidR="00DC59ED"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Če spora na ta način ne bo možno rešiti, si bodo pogodbene stranke prizadevale rešiti morebitni spor iz te pogodbe z mediacijo in drugimi alternativnimi način</w:t>
      </w:r>
      <w:r w:rsidR="00DC59ED">
        <w:rPr>
          <w:rFonts w:ascii="Arial" w:eastAsia="Arial" w:hAnsi="Arial" w:cs="Arial"/>
          <w:sz w:val="18"/>
          <w:szCs w:val="18"/>
        </w:rPr>
        <w:t xml:space="preserve">i reševanja morebitnega spora. </w:t>
      </w:r>
    </w:p>
    <w:p w:rsidR="00DC59ED" w:rsidRDefault="00DC59ED"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 xml:space="preserve">V kolikor to ne bo  mogoče, je za reševanje sporov pristojno stvarno in krajevno pristojno sodišče. </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Pr="00E67EAA"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rsidR="00D7122E" w:rsidRPr="00E67EAA" w:rsidRDefault="00D7122E" w:rsidP="00D7122E">
      <w:pPr>
        <w:autoSpaceDE w:val="0"/>
        <w:autoSpaceDN w:val="0"/>
        <w:adjustRightInd w:val="0"/>
        <w:spacing w:after="0"/>
        <w:jc w:val="both"/>
        <w:rPr>
          <w:rFonts w:ascii="Arial" w:eastAsia="Arial" w:hAnsi="Arial" w:cs="Arial"/>
          <w:sz w:val="18"/>
          <w:szCs w:val="18"/>
        </w:rPr>
      </w:pPr>
    </w:p>
    <w:p w:rsidR="00D7122E" w:rsidRDefault="00D7122E" w:rsidP="00D7122E">
      <w:pPr>
        <w:autoSpaceDE w:val="0"/>
        <w:autoSpaceDN w:val="0"/>
        <w:adjustRightInd w:val="0"/>
        <w:spacing w:after="0"/>
        <w:jc w:val="both"/>
        <w:rPr>
          <w:rFonts w:ascii="Arial" w:eastAsia="Arial" w:hAnsi="Arial" w:cs="Arial"/>
          <w:sz w:val="18"/>
          <w:szCs w:val="18"/>
        </w:rPr>
      </w:pPr>
      <w:r w:rsidRPr="00E67EAA">
        <w:rPr>
          <w:rFonts w:ascii="Arial" w:eastAsia="Arial" w:hAnsi="Arial" w:cs="Arial"/>
          <w:sz w:val="18"/>
          <w:szCs w:val="18"/>
        </w:rPr>
        <w:t>V primeru statusne spremembe pogodbenih strank, se vse obveznosti po tej pogodbi prenesejo na njihove pravne naslednike.</w:t>
      </w:r>
    </w:p>
    <w:p w:rsidR="002977A5" w:rsidRPr="00E67EAA" w:rsidRDefault="002977A5" w:rsidP="00D7122E">
      <w:pPr>
        <w:autoSpaceDE w:val="0"/>
        <w:autoSpaceDN w:val="0"/>
        <w:adjustRightInd w:val="0"/>
        <w:spacing w:after="0"/>
        <w:jc w:val="both"/>
        <w:rPr>
          <w:rFonts w:ascii="Arial" w:eastAsia="Arial" w:hAnsi="Arial" w:cs="Arial"/>
          <w:sz w:val="18"/>
          <w:szCs w:val="18"/>
        </w:rPr>
      </w:pP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spacing w:after="0" w:line="240" w:lineRule="auto"/>
        <w:jc w:val="both"/>
        <w:rPr>
          <w:rFonts w:ascii="Arial" w:eastAsia="Times New Roman" w:hAnsi="Arial" w:cs="Arial"/>
          <w:sz w:val="18"/>
          <w:szCs w:val="18"/>
          <w:lang w:eastAsia="sl-SI"/>
        </w:rPr>
      </w:pPr>
      <w:r w:rsidRPr="00E67EAA">
        <w:rPr>
          <w:rFonts w:ascii="Arial" w:eastAsia="Times New Roman" w:hAnsi="Arial" w:cs="Arial"/>
          <w:sz w:val="18"/>
          <w:szCs w:val="18"/>
          <w:lang w:eastAsia="sl-SI"/>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rsidR="00D7122E" w:rsidRPr="00E67EAA" w:rsidRDefault="00D7122E" w:rsidP="00D7122E">
      <w:pPr>
        <w:spacing w:after="0" w:line="240" w:lineRule="auto"/>
        <w:jc w:val="both"/>
        <w:rPr>
          <w:rFonts w:ascii="Arial" w:eastAsia="Times New Roman" w:hAnsi="Arial" w:cs="Arial"/>
          <w:sz w:val="18"/>
          <w:szCs w:val="18"/>
          <w:lang w:eastAsia="sl-SI"/>
        </w:rPr>
      </w:pPr>
    </w:p>
    <w:p w:rsidR="00D7122E" w:rsidRPr="00E67EAA" w:rsidRDefault="00D7122E" w:rsidP="00384D32">
      <w:pPr>
        <w:numPr>
          <w:ilvl w:val="0"/>
          <w:numId w:val="22"/>
        </w:numPr>
        <w:spacing w:after="0" w:line="240" w:lineRule="auto"/>
        <w:contextualSpacing/>
        <w:jc w:val="center"/>
        <w:rPr>
          <w:rFonts w:ascii="Arial" w:eastAsia="Calibri" w:hAnsi="Arial" w:cs="Arial"/>
          <w:sz w:val="18"/>
        </w:rPr>
      </w:pPr>
      <w:r w:rsidRPr="00E67EAA">
        <w:rPr>
          <w:rFonts w:ascii="Arial" w:eastAsia="Calibri" w:hAnsi="Arial" w:cs="Arial"/>
          <w:sz w:val="18"/>
        </w:rPr>
        <w:t>člen</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r w:rsidRPr="00E67EAA">
        <w:rPr>
          <w:rFonts w:ascii="Arial" w:eastAsia="Arial" w:hAnsi="Arial" w:cs="Arial"/>
          <w:sz w:val="18"/>
          <w:szCs w:val="18"/>
        </w:rPr>
        <w:t>Pogodba je sklenjena in začne veljati , ko jo podpišejo vse pogodbene stranke.</w:t>
      </w:r>
    </w:p>
    <w:p w:rsidR="00D7122E" w:rsidRPr="00E67EAA" w:rsidRDefault="00D7122E" w:rsidP="00D7122E">
      <w:pPr>
        <w:autoSpaceDE w:val="0"/>
        <w:autoSpaceDN w:val="0"/>
        <w:adjustRightInd w:val="0"/>
        <w:spacing w:after="0"/>
        <w:contextualSpacing/>
        <w:jc w:val="both"/>
        <w:rPr>
          <w:rFonts w:ascii="Arial" w:eastAsia="Arial" w:hAnsi="Arial" w:cs="Arial"/>
          <w:sz w:val="18"/>
          <w:szCs w:val="18"/>
        </w:rPr>
      </w:pPr>
    </w:p>
    <w:p w:rsidR="00D7122E" w:rsidRPr="00E67EAA" w:rsidRDefault="00D7122E" w:rsidP="00D7122E">
      <w:pPr>
        <w:spacing w:after="0" w:line="240" w:lineRule="auto"/>
        <w:contextualSpacing/>
        <w:jc w:val="both"/>
        <w:rPr>
          <w:rFonts w:ascii="Arial" w:eastAsia="Arial" w:hAnsi="Arial" w:cs="Arial"/>
          <w:sz w:val="18"/>
          <w:szCs w:val="18"/>
        </w:rPr>
      </w:pPr>
      <w:r w:rsidRPr="00E67EAA">
        <w:rPr>
          <w:rFonts w:ascii="Arial" w:eastAsia="Arial" w:hAnsi="Arial" w:cs="Arial"/>
          <w:sz w:val="18"/>
          <w:szCs w:val="18"/>
        </w:rPr>
        <w:t xml:space="preserve">Pogodba je sestavljena v </w:t>
      </w:r>
      <w:r>
        <w:rPr>
          <w:rFonts w:ascii="Arial" w:eastAsia="Arial" w:hAnsi="Arial" w:cs="Arial"/>
          <w:sz w:val="18"/>
          <w:szCs w:val="18"/>
        </w:rPr>
        <w:t>šestih</w:t>
      </w:r>
      <w:r w:rsidRPr="00E67EAA">
        <w:rPr>
          <w:rFonts w:ascii="Arial" w:eastAsia="Arial" w:hAnsi="Arial" w:cs="Arial"/>
          <w:sz w:val="18"/>
          <w:szCs w:val="18"/>
        </w:rPr>
        <w:t xml:space="preserve"> (</w:t>
      </w:r>
      <w:r>
        <w:rPr>
          <w:rFonts w:ascii="Arial" w:eastAsia="Arial" w:hAnsi="Arial" w:cs="Arial"/>
          <w:sz w:val="18"/>
          <w:szCs w:val="18"/>
        </w:rPr>
        <w:t>6</w:t>
      </w:r>
      <w:r w:rsidRPr="00E67EAA">
        <w:rPr>
          <w:rFonts w:ascii="Arial" w:eastAsia="Arial" w:hAnsi="Arial" w:cs="Arial"/>
          <w:sz w:val="18"/>
          <w:szCs w:val="18"/>
        </w:rPr>
        <w:t>) enakih izvodih, od katerih prejme MOV dva (2) izvoda, ostale pogodbene stranke pa en (1) izvod.</w:t>
      </w:r>
    </w:p>
    <w:p w:rsidR="00DF0580" w:rsidRDefault="00DF0580" w:rsidP="00E51C59">
      <w:pPr>
        <w:spacing w:after="0" w:line="240" w:lineRule="auto"/>
        <w:contextualSpacing/>
        <w:jc w:val="both"/>
        <w:rPr>
          <w:rFonts w:ascii="Arial" w:hAnsi="Arial" w:cs="Arial"/>
          <w:b/>
          <w:sz w:val="18"/>
        </w:rPr>
      </w:pPr>
    </w:p>
    <w:p w:rsidR="00DC59ED" w:rsidRPr="009B3809" w:rsidRDefault="00DC59ED" w:rsidP="00E51C59">
      <w:pPr>
        <w:spacing w:after="0" w:line="240" w:lineRule="auto"/>
        <w:contextualSpacing/>
        <w:jc w:val="both"/>
        <w:rPr>
          <w:rFonts w:ascii="Arial" w:hAnsi="Arial" w:cs="Arial"/>
          <w:b/>
          <w:sz w:val="18"/>
        </w:rPr>
      </w:pPr>
    </w:p>
    <w:p w:rsidR="00BC5B40" w:rsidRPr="009B3809" w:rsidRDefault="00BC5B40" w:rsidP="00E51C59">
      <w:pPr>
        <w:spacing w:after="0" w:line="240" w:lineRule="auto"/>
        <w:contextualSpacing/>
        <w:jc w:val="both"/>
        <w:rPr>
          <w:rFonts w:ascii="Arial" w:hAnsi="Arial" w:cs="Arial"/>
          <w:b/>
          <w:sz w:val="18"/>
        </w:rPr>
      </w:pPr>
      <w:r w:rsidRPr="009B3809">
        <w:rPr>
          <w:rFonts w:ascii="Arial" w:hAnsi="Arial" w:cs="Arial"/>
          <w:sz w:val="18"/>
        </w:rPr>
        <w:t>……………….., dne ………………</w:t>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t>Velenje, dne …………………</w:t>
      </w:r>
    </w:p>
    <w:p w:rsidR="00DF0580" w:rsidRDefault="00DF0580" w:rsidP="00E51C59">
      <w:pPr>
        <w:spacing w:after="0" w:line="240" w:lineRule="auto"/>
        <w:contextualSpacing/>
        <w:jc w:val="both"/>
        <w:rPr>
          <w:rFonts w:ascii="Arial" w:hAnsi="Arial" w:cs="Arial"/>
          <w:sz w:val="18"/>
        </w:rPr>
      </w:pPr>
    </w:p>
    <w:p w:rsidR="00EF4981" w:rsidRPr="00E67EAA" w:rsidRDefault="00EF4981" w:rsidP="00EF4981">
      <w:pPr>
        <w:spacing w:after="0" w:line="240" w:lineRule="auto"/>
        <w:ind w:left="4248" w:firstLine="708"/>
        <w:contextualSpacing/>
        <w:jc w:val="both"/>
        <w:rPr>
          <w:rFonts w:ascii="Arial" w:eastAsia="Calibri" w:hAnsi="Arial" w:cs="Arial"/>
          <w:sz w:val="18"/>
        </w:rPr>
      </w:pPr>
      <w:r w:rsidRPr="005C08AD">
        <w:rPr>
          <w:rFonts w:ascii="Arial" w:eastAsia="Calibri" w:hAnsi="Arial" w:cs="Arial"/>
          <w:sz w:val="18"/>
        </w:rPr>
        <w:t>Številka:</w:t>
      </w:r>
    </w:p>
    <w:p w:rsidR="00EF4981" w:rsidRDefault="00EF4981" w:rsidP="00EF4981">
      <w:pPr>
        <w:spacing w:after="0" w:line="240" w:lineRule="auto"/>
        <w:contextualSpacing/>
        <w:jc w:val="both"/>
        <w:rPr>
          <w:rFonts w:ascii="Arial" w:eastAsia="Calibri" w:hAnsi="Arial" w:cs="Arial"/>
          <w:sz w:val="18"/>
        </w:rPr>
      </w:pPr>
    </w:p>
    <w:p w:rsidR="00EF4981" w:rsidRPr="00E67EAA" w:rsidRDefault="00EF4981" w:rsidP="00EF4981">
      <w:pPr>
        <w:spacing w:after="0" w:line="240" w:lineRule="auto"/>
        <w:contextualSpacing/>
        <w:jc w:val="both"/>
        <w:rPr>
          <w:rFonts w:ascii="Arial" w:eastAsia="Calibri" w:hAnsi="Arial" w:cs="Arial"/>
          <w:b/>
          <w:sz w:val="18"/>
        </w:rPr>
      </w:pPr>
      <w:r w:rsidRPr="00E67EAA">
        <w:rPr>
          <w:rFonts w:ascii="Arial" w:eastAsia="Calibri" w:hAnsi="Arial" w:cs="Arial"/>
          <w:sz w:val="18"/>
        </w:rPr>
        <w:t>Izvajalec:</w:t>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t>Naročnik:</w:t>
      </w:r>
    </w:p>
    <w:p w:rsidR="00EF4981" w:rsidRPr="00E67EAA" w:rsidRDefault="00EF4981" w:rsidP="00EF4981">
      <w:pPr>
        <w:spacing w:after="0" w:line="240" w:lineRule="auto"/>
        <w:contextualSpacing/>
        <w:jc w:val="both"/>
        <w:rPr>
          <w:rFonts w:ascii="Arial" w:eastAsia="Calibri" w:hAnsi="Arial" w:cs="Arial"/>
          <w:b/>
          <w:sz w:val="18"/>
        </w:rPr>
      </w:pPr>
      <w:r w:rsidRPr="00E67EAA">
        <w:rPr>
          <w:rFonts w:ascii="Arial" w:eastAsia="Calibri" w:hAnsi="Arial" w:cs="Arial"/>
          <w:sz w:val="18"/>
        </w:rPr>
        <w:t>…………………………………………</w:t>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t>Mestna občina Velenje</w:t>
      </w:r>
      <w:r w:rsidRPr="00E67EAA">
        <w:rPr>
          <w:rFonts w:ascii="Arial" w:eastAsia="Calibri" w:hAnsi="Arial" w:cs="Arial"/>
          <w:i/>
          <w:sz w:val="18"/>
        </w:rPr>
        <w:t xml:space="preserve"> </w:t>
      </w:r>
    </w:p>
    <w:p w:rsidR="00EF4981" w:rsidRPr="00E67EAA" w:rsidRDefault="00EF4981" w:rsidP="00EF4981">
      <w:pPr>
        <w:spacing w:after="0" w:line="240" w:lineRule="auto"/>
        <w:contextualSpacing/>
        <w:jc w:val="both"/>
        <w:rPr>
          <w:rFonts w:ascii="Arial" w:eastAsia="Calibri" w:hAnsi="Arial" w:cs="Arial"/>
          <w:b/>
          <w:sz w:val="18"/>
        </w:rPr>
      </w:pPr>
      <w:r w:rsidRPr="00E67EAA">
        <w:rPr>
          <w:rFonts w:ascii="Arial" w:eastAsia="Calibri" w:hAnsi="Arial" w:cs="Arial"/>
          <w:sz w:val="18"/>
        </w:rPr>
        <w:t>Direktor:</w:t>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t>Bojan Kontič, župan</w:t>
      </w:r>
    </w:p>
    <w:p w:rsidR="00EF4981" w:rsidRPr="00E67EAA" w:rsidRDefault="00EF4981" w:rsidP="00EF4981">
      <w:pPr>
        <w:spacing w:after="0" w:line="240" w:lineRule="auto"/>
        <w:contextualSpacing/>
        <w:jc w:val="both"/>
        <w:rPr>
          <w:rFonts w:ascii="Arial" w:eastAsia="Calibri" w:hAnsi="Arial" w:cs="Arial"/>
          <w:b/>
          <w:sz w:val="18"/>
        </w:rPr>
      </w:pPr>
      <w:r w:rsidRPr="00E67EAA">
        <w:rPr>
          <w:rFonts w:ascii="Arial" w:eastAsia="Calibri" w:hAnsi="Arial" w:cs="Arial"/>
          <w:sz w:val="18"/>
        </w:rPr>
        <w:t>…………………………………………</w:t>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p>
    <w:p w:rsidR="00EF4981" w:rsidRDefault="00EF4981" w:rsidP="00EF4981">
      <w:pPr>
        <w:spacing w:after="0" w:line="240" w:lineRule="auto"/>
        <w:contextualSpacing/>
        <w:jc w:val="both"/>
        <w:rPr>
          <w:rFonts w:ascii="Arial" w:eastAsia="Calibri" w:hAnsi="Arial" w:cs="Arial"/>
          <w:sz w:val="18"/>
        </w:rPr>
      </w:pP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p>
    <w:p w:rsidR="00DC59ED" w:rsidRDefault="00DC59ED" w:rsidP="00EF4981">
      <w:pPr>
        <w:spacing w:after="0" w:line="240" w:lineRule="auto"/>
        <w:contextualSpacing/>
        <w:jc w:val="both"/>
        <w:rPr>
          <w:rFonts w:ascii="Arial" w:eastAsia="Calibri" w:hAnsi="Arial" w:cs="Arial"/>
          <w:sz w:val="18"/>
        </w:rPr>
      </w:pPr>
    </w:p>
    <w:p w:rsidR="00DC59ED" w:rsidRPr="00E67EAA" w:rsidRDefault="00DC59ED" w:rsidP="00EF4981">
      <w:pPr>
        <w:spacing w:after="0" w:line="240" w:lineRule="auto"/>
        <w:contextualSpacing/>
        <w:jc w:val="both"/>
        <w:rPr>
          <w:rFonts w:ascii="Arial" w:eastAsia="Calibri" w:hAnsi="Arial" w:cs="Arial"/>
          <w:sz w:val="18"/>
        </w:rPr>
      </w:pPr>
    </w:p>
    <w:p w:rsidR="00EF4981" w:rsidRPr="00E67EAA" w:rsidRDefault="00EF4981" w:rsidP="00EF4981">
      <w:pPr>
        <w:spacing w:after="0" w:line="240" w:lineRule="auto"/>
        <w:ind w:left="4248" w:firstLine="708"/>
        <w:contextualSpacing/>
        <w:jc w:val="both"/>
        <w:rPr>
          <w:rFonts w:ascii="Arial" w:eastAsia="Calibri" w:hAnsi="Arial" w:cs="Arial"/>
          <w:sz w:val="18"/>
        </w:rPr>
      </w:pPr>
      <w:r w:rsidRPr="00E67EAA">
        <w:rPr>
          <w:rFonts w:ascii="Arial" w:eastAsia="Calibri" w:hAnsi="Arial" w:cs="Arial"/>
          <w:sz w:val="18"/>
        </w:rPr>
        <w:t>Šoštanj, dne …………………</w:t>
      </w:r>
    </w:p>
    <w:p w:rsidR="00EF4981" w:rsidRDefault="00EF4981" w:rsidP="00EF4981">
      <w:pPr>
        <w:spacing w:after="0" w:line="240" w:lineRule="auto"/>
        <w:ind w:left="4248" w:firstLine="708"/>
        <w:contextualSpacing/>
        <w:jc w:val="both"/>
        <w:rPr>
          <w:rFonts w:ascii="Arial" w:eastAsia="Calibri" w:hAnsi="Arial" w:cs="Arial"/>
          <w:sz w:val="18"/>
        </w:rPr>
      </w:pPr>
    </w:p>
    <w:p w:rsidR="00EF4981" w:rsidRPr="00E67EAA" w:rsidRDefault="00EF4981" w:rsidP="00EF4981">
      <w:pPr>
        <w:spacing w:after="0" w:line="240" w:lineRule="auto"/>
        <w:ind w:left="4248" w:firstLine="708"/>
        <w:contextualSpacing/>
        <w:jc w:val="both"/>
        <w:rPr>
          <w:rFonts w:ascii="Arial" w:eastAsia="Calibri" w:hAnsi="Arial" w:cs="Arial"/>
          <w:sz w:val="18"/>
        </w:rPr>
      </w:pPr>
      <w:r w:rsidRPr="005C08AD">
        <w:rPr>
          <w:rFonts w:ascii="Arial" w:eastAsia="Calibri" w:hAnsi="Arial" w:cs="Arial"/>
          <w:sz w:val="18"/>
        </w:rPr>
        <w:t>Številka:</w:t>
      </w:r>
    </w:p>
    <w:p w:rsidR="00EF4981" w:rsidRPr="00E67EAA" w:rsidRDefault="00EF4981" w:rsidP="00EF4981">
      <w:pPr>
        <w:spacing w:after="0" w:line="240" w:lineRule="auto"/>
        <w:ind w:left="4248" w:firstLine="708"/>
        <w:contextualSpacing/>
        <w:jc w:val="both"/>
        <w:rPr>
          <w:rFonts w:ascii="Arial" w:eastAsia="Calibri" w:hAnsi="Arial" w:cs="Arial"/>
          <w:sz w:val="18"/>
        </w:rPr>
      </w:pPr>
    </w:p>
    <w:p w:rsidR="00EF4981" w:rsidRPr="00E67EAA" w:rsidRDefault="00EF4981" w:rsidP="00EF4981">
      <w:pPr>
        <w:spacing w:after="0" w:line="240" w:lineRule="auto"/>
        <w:ind w:left="4248" w:firstLine="708"/>
        <w:contextualSpacing/>
        <w:jc w:val="both"/>
        <w:rPr>
          <w:rFonts w:ascii="Arial" w:eastAsia="Calibri" w:hAnsi="Arial" w:cs="Arial"/>
          <w:b/>
          <w:sz w:val="18"/>
        </w:rPr>
      </w:pPr>
      <w:r w:rsidRPr="00E67EAA">
        <w:rPr>
          <w:rFonts w:ascii="Arial" w:eastAsia="Calibri" w:hAnsi="Arial" w:cs="Arial"/>
          <w:sz w:val="18"/>
        </w:rPr>
        <w:t>Naročnik:</w:t>
      </w:r>
    </w:p>
    <w:p w:rsidR="00EF4981" w:rsidRPr="00E67EAA" w:rsidRDefault="00EF4981" w:rsidP="00EF4981">
      <w:pPr>
        <w:spacing w:after="0" w:line="240" w:lineRule="auto"/>
        <w:contextualSpacing/>
        <w:jc w:val="both"/>
        <w:rPr>
          <w:rFonts w:ascii="Arial" w:eastAsia="Calibri" w:hAnsi="Arial" w:cs="Arial"/>
          <w:b/>
          <w:sz w:val="18"/>
        </w:rPr>
      </w:pP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t>Občina Šoštanj</w:t>
      </w:r>
      <w:r w:rsidRPr="00E67EAA">
        <w:rPr>
          <w:rFonts w:ascii="Arial" w:eastAsia="Calibri" w:hAnsi="Arial" w:cs="Arial"/>
          <w:i/>
          <w:sz w:val="18"/>
        </w:rPr>
        <w:t xml:space="preserve"> </w:t>
      </w:r>
    </w:p>
    <w:p w:rsidR="00EF4981" w:rsidRPr="00E67EAA" w:rsidRDefault="00EF4981" w:rsidP="00EF4981">
      <w:pPr>
        <w:spacing w:after="0" w:line="240" w:lineRule="auto"/>
        <w:contextualSpacing/>
        <w:jc w:val="both"/>
        <w:rPr>
          <w:rFonts w:ascii="Arial" w:eastAsia="Calibri" w:hAnsi="Arial" w:cs="Arial"/>
          <w:b/>
          <w:sz w:val="18"/>
        </w:rPr>
      </w:pP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r>
      <w:r w:rsidRPr="00E67EAA">
        <w:rPr>
          <w:rFonts w:ascii="Arial" w:eastAsia="Calibri" w:hAnsi="Arial" w:cs="Arial"/>
          <w:sz w:val="18"/>
        </w:rPr>
        <w:tab/>
        <w:t>Darko Menih, župan</w:t>
      </w:r>
    </w:p>
    <w:p w:rsidR="009E1968" w:rsidRPr="009B3809" w:rsidRDefault="009E1968" w:rsidP="00E51C59">
      <w:pPr>
        <w:spacing w:after="0" w:line="240" w:lineRule="auto"/>
        <w:contextualSpacing/>
        <w:jc w:val="both"/>
        <w:rPr>
          <w:rFonts w:ascii="Arial" w:hAnsi="Arial" w:cs="Arial"/>
          <w:b/>
          <w:sz w:val="18"/>
        </w:rPr>
      </w:pPr>
      <w:r w:rsidRPr="009B3809">
        <w:rPr>
          <w:rFonts w:ascii="Arial" w:hAnsi="Arial" w:cs="Arial"/>
          <w:sz w:val="18"/>
        </w:rPr>
        <w:tab/>
      </w:r>
      <w:r w:rsidRPr="009B3809">
        <w:rPr>
          <w:rFonts w:ascii="Arial" w:hAnsi="Arial" w:cs="Arial"/>
          <w:sz w:val="18"/>
        </w:rPr>
        <w:tab/>
      </w:r>
      <w:r w:rsidRPr="009B3809">
        <w:rPr>
          <w:rFonts w:ascii="Arial" w:hAnsi="Arial" w:cs="Arial"/>
          <w:sz w:val="18"/>
        </w:rPr>
        <w:tab/>
      </w:r>
    </w:p>
    <w:p w:rsidR="00DF0580" w:rsidRDefault="00DF0580" w:rsidP="00E51C59">
      <w:pPr>
        <w:spacing w:after="0" w:line="240" w:lineRule="auto"/>
        <w:ind w:left="4248" w:firstLine="708"/>
        <w:contextualSpacing/>
        <w:jc w:val="both"/>
        <w:rPr>
          <w:rFonts w:ascii="Arial" w:hAnsi="Arial" w:cs="Arial"/>
          <w:sz w:val="18"/>
        </w:rPr>
      </w:pPr>
    </w:p>
    <w:p w:rsidR="00DC59ED" w:rsidRDefault="00DC59ED" w:rsidP="00E51C59">
      <w:pPr>
        <w:spacing w:after="0" w:line="240" w:lineRule="auto"/>
        <w:ind w:left="4248" w:firstLine="708"/>
        <w:contextualSpacing/>
        <w:jc w:val="both"/>
        <w:rPr>
          <w:rFonts w:ascii="Arial" w:hAnsi="Arial" w:cs="Arial"/>
          <w:sz w:val="18"/>
        </w:rPr>
      </w:pPr>
    </w:p>
    <w:p w:rsidR="00DC59ED" w:rsidRDefault="00DC59ED" w:rsidP="00E51C59">
      <w:pPr>
        <w:spacing w:after="0" w:line="240" w:lineRule="auto"/>
        <w:ind w:left="4248" w:firstLine="708"/>
        <w:contextualSpacing/>
        <w:jc w:val="both"/>
        <w:rPr>
          <w:rFonts w:ascii="Arial" w:hAnsi="Arial" w:cs="Arial"/>
          <w:sz w:val="18"/>
        </w:rPr>
      </w:pPr>
    </w:p>
    <w:p w:rsidR="00DC59ED" w:rsidRDefault="00DC59ED" w:rsidP="00E51C59">
      <w:pPr>
        <w:spacing w:after="0" w:line="240" w:lineRule="auto"/>
        <w:ind w:left="4248" w:firstLine="708"/>
        <w:contextualSpacing/>
        <w:jc w:val="both"/>
        <w:rPr>
          <w:rFonts w:ascii="Arial" w:hAnsi="Arial" w:cs="Arial"/>
          <w:sz w:val="18"/>
        </w:rPr>
      </w:pPr>
    </w:p>
    <w:p w:rsidR="00DC59ED" w:rsidRDefault="00DC59ED" w:rsidP="00E51C59">
      <w:pPr>
        <w:spacing w:after="0" w:line="240" w:lineRule="auto"/>
        <w:ind w:left="4248" w:firstLine="708"/>
        <w:contextualSpacing/>
        <w:jc w:val="both"/>
        <w:rPr>
          <w:rFonts w:ascii="Arial" w:hAnsi="Arial" w:cs="Arial"/>
          <w:sz w:val="18"/>
        </w:rPr>
      </w:pPr>
    </w:p>
    <w:p w:rsidR="00DC59ED" w:rsidRDefault="00DC59ED" w:rsidP="00E51C59">
      <w:pPr>
        <w:spacing w:after="0" w:line="240" w:lineRule="auto"/>
        <w:ind w:left="4248" w:firstLine="708"/>
        <w:contextualSpacing/>
        <w:jc w:val="both"/>
        <w:rPr>
          <w:rFonts w:ascii="Arial" w:hAnsi="Arial" w:cs="Arial"/>
          <w:sz w:val="18"/>
        </w:rPr>
      </w:pPr>
    </w:p>
    <w:p w:rsidR="00D7122E" w:rsidRPr="009B3809" w:rsidRDefault="00D7122E" w:rsidP="00D7122E">
      <w:pPr>
        <w:spacing w:after="0" w:line="240" w:lineRule="auto"/>
        <w:ind w:left="4248" w:firstLine="708"/>
        <w:contextualSpacing/>
        <w:jc w:val="both"/>
        <w:rPr>
          <w:rFonts w:ascii="Arial" w:hAnsi="Arial" w:cs="Arial"/>
          <w:sz w:val="18"/>
        </w:rPr>
      </w:pPr>
      <w:r>
        <w:rPr>
          <w:rFonts w:ascii="Arial" w:hAnsi="Arial" w:cs="Arial"/>
          <w:sz w:val="18"/>
        </w:rPr>
        <w:t>Šmartno ob Paki</w:t>
      </w:r>
      <w:r w:rsidRPr="009B3809">
        <w:rPr>
          <w:rFonts w:ascii="Arial" w:hAnsi="Arial" w:cs="Arial"/>
          <w:sz w:val="18"/>
        </w:rPr>
        <w:t>, dne …………………</w:t>
      </w:r>
    </w:p>
    <w:p w:rsidR="00D7122E" w:rsidRDefault="00D7122E" w:rsidP="00D7122E">
      <w:pPr>
        <w:spacing w:after="0" w:line="240" w:lineRule="auto"/>
        <w:ind w:left="4248" w:firstLine="708"/>
        <w:contextualSpacing/>
        <w:jc w:val="both"/>
        <w:rPr>
          <w:rFonts w:ascii="Arial" w:hAnsi="Arial" w:cs="Arial"/>
          <w:sz w:val="18"/>
        </w:rPr>
      </w:pPr>
    </w:p>
    <w:p w:rsidR="00EF4981" w:rsidRPr="00E67EAA" w:rsidRDefault="00EF4981" w:rsidP="00EF4981">
      <w:pPr>
        <w:spacing w:after="0" w:line="240" w:lineRule="auto"/>
        <w:ind w:left="4248" w:firstLine="708"/>
        <w:contextualSpacing/>
        <w:jc w:val="both"/>
        <w:rPr>
          <w:rFonts w:ascii="Arial" w:eastAsia="Calibri" w:hAnsi="Arial" w:cs="Arial"/>
          <w:sz w:val="18"/>
        </w:rPr>
      </w:pPr>
      <w:r w:rsidRPr="005C08AD">
        <w:rPr>
          <w:rFonts w:ascii="Arial" w:eastAsia="Calibri" w:hAnsi="Arial" w:cs="Arial"/>
          <w:sz w:val="18"/>
        </w:rPr>
        <w:t>Številka:</w:t>
      </w:r>
    </w:p>
    <w:p w:rsidR="00EF4981" w:rsidRPr="009B3809" w:rsidRDefault="00EF4981" w:rsidP="00D7122E">
      <w:pPr>
        <w:spacing w:after="0" w:line="240" w:lineRule="auto"/>
        <w:ind w:left="4248" w:firstLine="708"/>
        <w:contextualSpacing/>
        <w:jc w:val="both"/>
        <w:rPr>
          <w:rFonts w:ascii="Arial" w:hAnsi="Arial" w:cs="Arial"/>
          <w:sz w:val="18"/>
        </w:rPr>
      </w:pPr>
    </w:p>
    <w:p w:rsidR="00D7122E" w:rsidRPr="009B3809" w:rsidRDefault="00D7122E" w:rsidP="00D7122E">
      <w:pPr>
        <w:spacing w:after="0" w:line="240" w:lineRule="auto"/>
        <w:ind w:left="4248" w:firstLine="708"/>
        <w:contextualSpacing/>
        <w:jc w:val="both"/>
        <w:rPr>
          <w:rFonts w:ascii="Arial" w:hAnsi="Arial" w:cs="Arial"/>
          <w:b/>
          <w:sz w:val="18"/>
        </w:rPr>
      </w:pPr>
      <w:r w:rsidRPr="009B3809">
        <w:rPr>
          <w:rFonts w:ascii="Arial" w:hAnsi="Arial" w:cs="Arial"/>
          <w:sz w:val="18"/>
        </w:rPr>
        <w:t>Naročnik:</w:t>
      </w:r>
    </w:p>
    <w:p w:rsidR="00D7122E" w:rsidRPr="009B3809" w:rsidRDefault="00D7122E" w:rsidP="00D7122E">
      <w:pPr>
        <w:spacing w:after="0" w:line="240" w:lineRule="auto"/>
        <w:contextualSpacing/>
        <w:jc w:val="both"/>
        <w:rPr>
          <w:rFonts w:ascii="Arial" w:hAnsi="Arial" w:cs="Arial"/>
          <w:b/>
          <w:sz w:val="18"/>
        </w:rPr>
      </w:pP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t xml:space="preserve">Občina </w:t>
      </w:r>
      <w:r>
        <w:rPr>
          <w:rFonts w:ascii="Arial" w:hAnsi="Arial" w:cs="Arial"/>
          <w:sz w:val="18"/>
        </w:rPr>
        <w:t>Šmartno ob Paki</w:t>
      </w:r>
      <w:r w:rsidRPr="009B3809">
        <w:rPr>
          <w:rFonts w:ascii="Arial" w:hAnsi="Arial" w:cs="Arial"/>
          <w:i/>
          <w:sz w:val="18"/>
        </w:rPr>
        <w:t xml:space="preserve"> </w:t>
      </w:r>
    </w:p>
    <w:p w:rsidR="00D7122E" w:rsidRPr="009B3809" w:rsidRDefault="00D7122E" w:rsidP="00D7122E">
      <w:pPr>
        <w:spacing w:after="0" w:line="240" w:lineRule="auto"/>
        <w:contextualSpacing/>
        <w:jc w:val="both"/>
        <w:rPr>
          <w:rFonts w:ascii="Arial" w:hAnsi="Arial" w:cs="Arial"/>
          <w:b/>
          <w:sz w:val="18"/>
        </w:rPr>
      </w:pP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Pr>
          <w:rFonts w:ascii="Arial" w:hAnsi="Arial" w:cs="Arial"/>
          <w:sz w:val="18"/>
        </w:rPr>
        <w:t>Janko Kopušar</w:t>
      </w:r>
      <w:r w:rsidRPr="009B3809">
        <w:rPr>
          <w:rFonts w:ascii="Arial" w:hAnsi="Arial" w:cs="Arial"/>
          <w:sz w:val="18"/>
        </w:rPr>
        <w:t>, župan</w:t>
      </w:r>
    </w:p>
    <w:p w:rsidR="00DC59ED" w:rsidRDefault="00DC59ED" w:rsidP="00E51C59">
      <w:pPr>
        <w:spacing w:after="0" w:line="240" w:lineRule="auto"/>
        <w:ind w:left="4536" w:firstLine="420"/>
        <w:contextualSpacing/>
        <w:jc w:val="both"/>
        <w:rPr>
          <w:rFonts w:ascii="Arial" w:hAnsi="Arial" w:cs="Arial"/>
          <w:sz w:val="18"/>
        </w:rPr>
      </w:pPr>
    </w:p>
    <w:p w:rsidR="00DC59ED" w:rsidRDefault="00DC59ED" w:rsidP="00E51C59">
      <w:pPr>
        <w:spacing w:after="0" w:line="240" w:lineRule="auto"/>
        <w:ind w:left="4536" w:firstLine="420"/>
        <w:contextualSpacing/>
        <w:jc w:val="both"/>
        <w:rPr>
          <w:rFonts w:ascii="Arial" w:hAnsi="Arial" w:cs="Arial"/>
          <w:sz w:val="18"/>
        </w:rPr>
      </w:pPr>
    </w:p>
    <w:p w:rsidR="00DC59ED" w:rsidRDefault="00DC59ED" w:rsidP="00E51C59">
      <w:pPr>
        <w:spacing w:after="0" w:line="240" w:lineRule="auto"/>
        <w:ind w:left="4536" w:firstLine="420"/>
        <w:contextualSpacing/>
        <w:jc w:val="both"/>
        <w:rPr>
          <w:rFonts w:ascii="Arial" w:hAnsi="Arial" w:cs="Arial"/>
          <w:sz w:val="18"/>
        </w:rPr>
      </w:pPr>
    </w:p>
    <w:p w:rsidR="00DC59ED" w:rsidRDefault="00DC59ED" w:rsidP="00E51C59">
      <w:pPr>
        <w:spacing w:after="0" w:line="240" w:lineRule="auto"/>
        <w:ind w:left="4536" w:firstLine="420"/>
        <w:contextualSpacing/>
        <w:jc w:val="both"/>
        <w:rPr>
          <w:rFonts w:ascii="Arial" w:hAnsi="Arial" w:cs="Arial"/>
          <w:sz w:val="18"/>
        </w:rPr>
      </w:pPr>
    </w:p>
    <w:p w:rsidR="004B778B" w:rsidRPr="009B3809" w:rsidRDefault="004B5B2C" w:rsidP="00E51C59">
      <w:pPr>
        <w:spacing w:after="0" w:line="240" w:lineRule="auto"/>
        <w:ind w:left="4536" w:firstLine="420"/>
        <w:contextualSpacing/>
        <w:jc w:val="both"/>
        <w:rPr>
          <w:rFonts w:ascii="Arial" w:hAnsi="Arial" w:cs="Arial"/>
          <w:sz w:val="18"/>
        </w:rPr>
      </w:pPr>
      <w:r w:rsidRPr="009B3809">
        <w:rPr>
          <w:rFonts w:ascii="Arial" w:hAnsi="Arial" w:cs="Arial"/>
          <w:sz w:val="18"/>
        </w:rPr>
        <w:t>Velenje</w:t>
      </w:r>
      <w:r w:rsidR="009E1968" w:rsidRPr="009B3809">
        <w:rPr>
          <w:rFonts w:ascii="Arial" w:hAnsi="Arial" w:cs="Arial"/>
          <w:sz w:val="18"/>
        </w:rPr>
        <w:t>, dne …………………</w:t>
      </w:r>
    </w:p>
    <w:p w:rsidR="009E1968" w:rsidRPr="009B3809" w:rsidRDefault="009E1968" w:rsidP="00E51C59">
      <w:pPr>
        <w:spacing w:after="0" w:line="240" w:lineRule="auto"/>
        <w:contextualSpacing/>
        <w:jc w:val="both"/>
        <w:rPr>
          <w:rFonts w:ascii="Arial" w:hAnsi="Arial" w:cs="Arial"/>
          <w:sz w:val="18"/>
        </w:rPr>
      </w:pP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p>
    <w:p w:rsidR="009E1968" w:rsidRPr="009B3809" w:rsidRDefault="004B5B2C" w:rsidP="00E51C59">
      <w:pPr>
        <w:spacing w:after="0" w:line="240" w:lineRule="auto"/>
        <w:ind w:left="4248" w:firstLine="708"/>
        <w:contextualSpacing/>
        <w:jc w:val="both"/>
        <w:rPr>
          <w:rFonts w:ascii="Arial" w:hAnsi="Arial" w:cs="Arial"/>
          <w:b/>
          <w:sz w:val="18"/>
        </w:rPr>
      </w:pPr>
      <w:r w:rsidRPr="009B3809">
        <w:rPr>
          <w:rFonts w:ascii="Arial" w:hAnsi="Arial" w:cs="Arial"/>
          <w:sz w:val="18"/>
        </w:rPr>
        <w:t>Koordinator</w:t>
      </w:r>
      <w:r w:rsidR="009E1968" w:rsidRPr="009B3809">
        <w:rPr>
          <w:rFonts w:ascii="Arial" w:hAnsi="Arial" w:cs="Arial"/>
          <w:sz w:val="18"/>
        </w:rPr>
        <w:t>:</w:t>
      </w:r>
    </w:p>
    <w:p w:rsidR="009E1968" w:rsidRPr="009B3809" w:rsidRDefault="009E1968" w:rsidP="00E51C59">
      <w:pPr>
        <w:spacing w:after="0" w:line="240" w:lineRule="auto"/>
        <w:contextualSpacing/>
        <w:jc w:val="both"/>
        <w:rPr>
          <w:rFonts w:ascii="Arial" w:hAnsi="Arial" w:cs="Arial"/>
          <w:b/>
          <w:sz w:val="18"/>
        </w:rPr>
      </w:pP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004B5B2C" w:rsidRPr="009B3809">
        <w:rPr>
          <w:rFonts w:ascii="Arial" w:hAnsi="Arial" w:cs="Arial"/>
          <w:sz w:val="18"/>
        </w:rPr>
        <w:t>Komunalno podjetje Velenje, d.o.o.</w:t>
      </w:r>
      <w:r w:rsidRPr="009B3809">
        <w:rPr>
          <w:rFonts w:ascii="Arial" w:hAnsi="Arial" w:cs="Arial"/>
          <w:i/>
          <w:sz w:val="18"/>
        </w:rPr>
        <w:t xml:space="preserve"> </w:t>
      </w:r>
    </w:p>
    <w:p w:rsidR="0086160C" w:rsidRDefault="009E1968" w:rsidP="0086160C">
      <w:pPr>
        <w:spacing w:after="0" w:line="240" w:lineRule="auto"/>
        <w:contextualSpacing/>
        <w:jc w:val="both"/>
        <w:rPr>
          <w:rFonts w:ascii="Arial" w:hAnsi="Arial" w:cs="Arial"/>
          <w:sz w:val="18"/>
        </w:rPr>
      </w:pP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Pr="009B3809">
        <w:rPr>
          <w:rFonts w:ascii="Arial" w:hAnsi="Arial" w:cs="Arial"/>
          <w:sz w:val="18"/>
        </w:rPr>
        <w:tab/>
      </w:r>
      <w:r w:rsidR="004C310C" w:rsidRPr="009B3809">
        <w:rPr>
          <w:rFonts w:ascii="Arial" w:hAnsi="Arial" w:cs="Arial"/>
          <w:sz w:val="18"/>
        </w:rPr>
        <w:t>mag. Gašper Škarja</w:t>
      </w:r>
      <w:r w:rsidR="004B5B2C" w:rsidRPr="009B3809">
        <w:rPr>
          <w:rFonts w:ascii="Arial" w:hAnsi="Arial" w:cs="Arial"/>
          <w:sz w:val="18"/>
        </w:rPr>
        <w:t>, direktor</w:t>
      </w:r>
      <w:bookmarkStart w:id="18" w:name="_Toc380575526"/>
      <w:bookmarkStart w:id="19" w:name="_Toc380579099"/>
      <w:bookmarkStart w:id="20" w:name="_Toc380580681"/>
      <w:bookmarkStart w:id="21" w:name="_Toc453274440"/>
    </w:p>
    <w:p w:rsidR="008D3A26" w:rsidRPr="009B3809" w:rsidRDefault="009E1968" w:rsidP="0086160C">
      <w:pPr>
        <w:spacing w:after="0" w:line="240" w:lineRule="auto"/>
        <w:contextualSpacing/>
        <w:jc w:val="both"/>
        <w:rPr>
          <w:rFonts w:ascii="Arial" w:hAnsi="Arial" w:cs="Arial"/>
          <w:i/>
          <w:sz w:val="18"/>
          <w:szCs w:val="18"/>
        </w:rPr>
      </w:pPr>
      <w:r w:rsidRPr="009B3809">
        <w:rPr>
          <w:rFonts w:ascii="Arial" w:hAnsi="Arial" w:cs="Arial"/>
          <w:i/>
          <w:sz w:val="18"/>
          <w:szCs w:val="18"/>
        </w:rPr>
        <w:br w:type="page"/>
      </w:r>
      <w:r w:rsidR="00002361" w:rsidRPr="009B3809">
        <w:rPr>
          <w:rFonts w:ascii="Arial" w:hAnsi="Arial" w:cs="Arial"/>
          <w:i/>
          <w:sz w:val="18"/>
          <w:szCs w:val="18"/>
        </w:rPr>
        <w:lastRenderedPageBreak/>
        <w:t>Obrazec</w:t>
      </w:r>
      <w:r w:rsidR="00C1010C">
        <w:rPr>
          <w:rFonts w:ascii="Arial" w:hAnsi="Arial" w:cs="Arial"/>
          <w:i/>
          <w:sz w:val="18"/>
          <w:szCs w:val="18"/>
        </w:rPr>
        <w:t xml:space="preserve"> št: 1</w:t>
      </w:r>
      <w:r w:rsidR="000E53AE">
        <w:rPr>
          <w:rFonts w:ascii="Arial" w:hAnsi="Arial" w:cs="Arial"/>
          <w:i/>
          <w:sz w:val="18"/>
          <w:szCs w:val="18"/>
        </w:rPr>
        <w:t>5</w:t>
      </w:r>
    </w:p>
    <w:p w:rsidR="00750376" w:rsidRDefault="00750376" w:rsidP="00750376">
      <w:pPr>
        <w:pStyle w:val="Naslov2"/>
        <w:jc w:val="center"/>
        <w:rPr>
          <w:rFonts w:ascii="Arial" w:hAnsi="Arial" w:cs="Arial"/>
          <w:sz w:val="24"/>
          <w:u w:val="single"/>
        </w:rPr>
      </w:pPr>
    </w:p>
    <w:p w:rsidR="001B6DF4" w:rsidRDefault="001B6DF4" w:rsidP="00750376">
      <w:pPr>
        <w:pStyle w:val="Naslov2"/>
        <w:jc w:val="center"/>
        <w:rPr>
          <w:rFonts w:ascii="Arial" w:hAnsi="Arial" w:cs="Arial"/>
          <w:sz w:val="24"/>
          <w:u w:val="single"/>
        </w:rPr>
      </w:pPr>
      <w:bookmarkStart w:id="22" w:name="_Toc508100823"/>
      <w:r w:rsidRPr="009B3809">
        <w:rPr>
          <w:rFonts w:ascii="Arial" w:hAnsi="Arial" w:cs="Arial"/>
          <w:sz w:val="24"/>
          <w:u w:val="single"/>
        </w:rPr>
        <w:t>PREDRAČUN</w:t>
      </w:r>
      <w:bookmarkEnd w:id="18"/>
      <w:bookmarkEnd w:id="19"/>
      <w:bookmarkEnd w:id="20"/>
      <w:bookmarkEnd w:id="21"/>
      <w:bookmarkEnd w:id="22"/>
    </w:p>
    <w:p w:rsidR="00750376" w:rsidRPr="00750376" w:rsidRDefault="00750376" w:rsidP="00750376"/>
    <w:p w:rsidR="00750376" w:rsidRDefault="00750376" w:rsidP="00750376">
      <w:pPr>
        <w:pStyle w:val="Telobesedila21"/>
        <w:rPr>
          <w:rFonts w:cs="Arial"/>
          <w:szCs w:val="24"/>
        </w:rPr>
      </w:pPr>
    </w:p>
    <w:p w:rsidR="00750376" w:rsidRPr="00750376" w:rsidRDefault="00750376" w:rsidP="00750376">
      <w:pPr>
        <w:pStyle w:val="Telobesedila21"/>
        <w:rPr>
          <w:rFonts w:cs="Arial"/>
          <w:b/>
          <w:szCs w:val="24"/>
        </w:rPr>
      </w:pPr>
      <w:r w:rsidRPr="00750376">
        <w:rPr>
          <w:rFonts w:cs="Arial"/>
          <w:b/>
          <w:szCs w:val="24"/>
        </w:rPr>
        <w:t>NAVODILA ZA IZPOLNITEV OBRAZCEV PONUDBENEGA PREDRAČUNA</w:t>
      </w:r>
    </w:p>
    <w:p w:rsidR="00750376" w:rsidRPr="002F6FF9" w:rsidRDefault="00750376" w:rsidP="00750376">
      <w:pPr>
        <w:jc w:val="both"/>
        <w:rPr>
          <w:rFonts w:ascii="Arial" w:hAnsi="Arial" w:cs="Arial"/>
          <w:sz w:val="18"/>
        </w:rPr>
      </w:pPr>
    </w:p>
    <w:p w:rsidR="00750376" w:rsidRPr="002F6FF9" w:rsidRDefault="00750376" w:rsidP="00750376">
      <w:pPr>
        <w:jc w:val="both"/>
        <w:rPr>
          <w:rFonts w:ascii="Arial" w:hAnsi="Arial" w:cs="Arial"/>
          <w:sz w:val="18"/>
        </w:rPr>
      </w:pPr>
      <w:r w:rsidRPr="002F6FF9">
        <w:rPr>
          <w:rFonts w:ascii="Arial" w:hAnsi="Arial" w:cs="Arial"/>
          <w:sz w:val="18"/>
        </w:rPr>
        <w:t>Predračun za predmet javnega naročila mora biti izpolnjen na priloženem obrazcu.</w:t>
      </w:r>
    </w:p>
    <w:p w:rsidR="00750376" w:rsidRPr="002F6FF9" w:rsidRDefault="00750376" w:rsidP="00750376">
      <w:pPr>
        <w:jc w:val="both"/>
        <w:rPr>
          <w:rFonts w:ascii="Arial" w:hAnsi="Arial" w:cs="Arial"/>
          <w:sz w:val="18"/>
        </w:rPr>
      </w:pPr>
      <w:r w:rsidRPr="002F6FF9">
        <w:rPr>
          <w:rFonts w:ascii="Arial" w:hAnsi="Arial" w:cs="Arial"/>
          <w:sz w:val="18"/>
        </w:rPr>
        <w:t>Ponudnik sestavi ponudbeni predračun  tako, da v obrazec iz priloge vnese:</w:t>
      </w:r>
    </w:p>
    <w:p w:rsidR="00750376" w:rsidRPr="002F6FF9" w:rsidRDefault="00750376" w:rsidP="00384D32">
      <w:pPr>
        <w:numPr>
          <w:ilvl w:val="0"/>
          <w:numId w:val="28"/>
        </w:numPr>
        <w:spacing w:after="0" w:line="240" w:lineRule="auto"/>
        <w:jc w:val="both"/>
        <w:rPr>
          <w:rFonts w:ascii="Arial" w:hAnsi="Arial" w:cs="Arial"/>
          <w:sz w:val="18"/>
        </w:rPr>
      </w:pPr>
      <w:r w:rsidRPr="002F6FF9">
        <w:rPr>
          <w:rFonts w:ascii="Arial" w:hAnsi="Arial" w:cs="Arial"/>
          <w:sz w:val="18"/>
        </w:rPr>
        <w:t>cene na enoto dela in materiala;</w:t>
      </w:r>
    </w:p>
    <w:p w:rsidR="00750376" w:rsidRPr="002F6FF9" w:rsidRDefault="00750376" w:rsidP="00384D32">
      <w:pPr>
        <w:numPr>
          <w:ilvl w:val="0"/>
          <w:numId w:val="28"/>
        </w:numPr>
        <w:spacing w:after="0" w:line="240" w:lineRule="auto"/>
        <w:jc w:val="both"/>
        <w:rPr>
          <w:rFonts w:ascii="Arial" w:hAnsi="Arial" w:cs="Arial"/>
          <w:sz w:val="18"/>
        </w:rPr>
      </w:pPr>
      <w:r w:rsidRPr="002F6FF9">
        <w:rPr>
          <w:rFonts w:ascii="Arial" w:hAnsi="Arial" w:cs="Arial"/>
          <w:sz w:val="18"/>
        </w:rPr>
        <w:t>izračunano skupno ceno postavke;</w:t>
      </w:r>
    </w:p>
    <w:p w:rsidR="00750376" w:rsidRPr="002F6FF9" w:rsidRDefault="00750376" w:rsidP="00384D32">
      <w:pPr>
        <w:numPr>
          <w:ilvl w:val="0"/>
          <w:numId w:val="28"/>
        </w:numPr>
        <w:spacing w:after="0" w:line="240" w:lineRule="auto"/>
        <w:jc w:val="both"/>
        <w:rPr>
          <w:rFonts w:ascii="Arial" w:hAnsi="Arial" w:cs="Arial"/>
          <w:sz w:val="18"/>
        </w:rPr>
      </w:pPr>
      <w:r w:rsidRPr="002F6FF9">
        <w:rPr>
          <w:rFonts w:ascii="Arial" w:hAnsi="Arial" w:cs="Arial"/>
          <w:sz w:val="18"/>
        </w:rPr>
        <w:t>izdelano rekapitulacijo vseh del;</w:t>
      </w:r>
    </w:p>
    <w:p w:rsidR="00750376" w:rsidRPr="002F6FF9" w:rsidRDefault="00750376" w:rsidP="00384D32">
      <w:pPr>
        <w:numPr>
          <w:ilvl w:val="0"/>
          <w:numId w:val="28"/>
        </w:numPr>
        <w:spacing w:after="0" w:line="240" w:lineRule="auto"/>
        <w:jc w:val="both"/>
        <w:rPr>
          <w:rFonts w:ascii="Arial" w:hAnsi="Arial" w:cs="Arial"/>
          <w:sz w:val="18"/>
        </w:rPr>
      </w:pPr>
      <w:r w:rsidRPr="002F6FF9">
        <w:rPr>
          <w:rFonts w:ascii="Arial" w:hAnsi="Arial" w:cs="Arial"/>
          <w:sz w:val="18"/>
        </w:rPr>
        <w:t>izkazano skupno vrednost vseh del brez DDV  in z DDV.</w:t>
      </w:r>
    </w:p>
    <w:p w:rsidR="00750376" w:rsidRPr="002F6FF9" w:rsidRDefault="00750376" w:rsidP="00750376">
      <w:pPr>
        <w:jc w:val="both"/>
        <w:rPr>
          <w:rFonts w:ascii="Arial" w:hAnsi="Arial" w:cs="Arial"/>
          <w:sz w:val="18"/>
          <w:highlight w:val="yellow"/>
        </w:rPr>
      </w:pPr>
    </w:p>
    <w:p w:rsidR="00750376" w:rsidRPr="002F6FF9" w:rsidRDefault="00750376" w:rsidP="00750376">
      <w:pPr>
        <w:jc w:val="both"/>
        <w:rPr>
          <w:rFonts w:ascii="Arial" w:hAnsi="Arial" w:cs="Arial"/>
          <w:sz w:val="18"/>
        </w:rPr>
      </w:pPr>
      <w:r w:rsidRPr="002F6FF9">
        <w:rPr>
          <w:rFonts w:ascii="Arial" w:hAnsi="Arial" w:cs="Arial"/>
          <w:sz w:val="18"/>
        </w:rPr>
        <w:t xml:space="preserve">Cene za enoto vsebujejo vse stroške (materiala, dela in strojev, drobnega materiala in kala, režijskih pripravljalnih in zaključnih del, morebitne trošarine, takse, prispevke, uvozne dajatve, stroške embaliranja, nabave, prevoza, zavarovanja, ipd.) in davke, ki bi lahko nastali pri izvedbi  tovrstnih del, zato jih izvajalec kot strokovnjak mora predvideti in </w:t>
      </w:r>
      <w:proofErr w:type="spellStart"/>
      <w:r w:rsidRPr="002F6FF9">
        <w:rPr>
          <w:rFonts w:ascii="Arial" w:hAnsi="Arial" w:cs="Arial"/>
          <w:sz w:val="18"/>
        </w:rPr>
        <w:t>vkalkulirati</w:t>
      </w:r>
      <w:proofErr w:type="spellEnd"/>
      <w:r w:rsidRPr="002F6FF9">
        <w:rPr>
          <w:rFonts w:ascii="Arial" w:hAnsi="Arial" w:cs="Arial"/>
          <w:sz w:val="18"/>
        </w:rPr>
        <w:t xml:space="preserve"> v ceno za enoto. </w:t>
      </w:r>
    </w:p>
    <w:p w:rsidR="00750376" w:rsidRDefault="00750376" w:rsidP="00750376">
      <w:pPr>
        <w:jc w:val="both"/>
        <w:rPr>
          <w:rFonts w:ascii="Arial" w:hAnsi="Arial" w:cs="Arial"/>
          <w:sz w:val="18"/>
        </w:rPr>
      </w:pPr>
      <w:r w:rsidRPr="002F5A7C">
        <w:rPr>
          <w:rFonts w:ascii="Arial" w:hAnsi="Arial" w:cs="Arial"/>
          <w:sz w:val="18"/>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rsidR="00393D51" w:rsidRPr="00393D51" w:rsidRDefault="00393D51" w:rsidP="00393D51">
      <w:pPr>
        <w:pBdr>
          <w:top w:val="nil"/>
          <w:left w:val="nil"/>
          <w:bottom w:val="nil"/>
          <w:right w:val="nil"/>
          <w:between w:val="nil"/>
          <w:bar w:val="nil"/>
        </w:pBdr>
        <w:spacing w:after="0" w:line="240" w:lineRule="auto"/>
        <w:jc w:val="both"/>
        <w:rPr>
          <w:rFonts w:ascii="Arial" w:hAnsi="Arial" w:cs="Arial"/>
          <w:sz w:val="18"/>
          <w:u w:color="000000"/>
        </w:rPr>
      </w:pPr>
      <w:r w:rsidRPr="00393D51">
        <w:rPr>
          <w:rFonts w:ascii="Arial" w:hAnsi="Arial" w:cs="Arial"/>
          <w:sz w:val="18"/>
          <w:u w:color="000000"/>
        </w:rPr>
        <w:t>Ponudnik bo moral podati na vpogled in v potrditev vse materiale in elemente, predvidene za vgradnjo (vzorce) pred pričetkom gradnje. Brez potrditve vgradnja materialov in elementov  ni dopustna, v primeru vgradnje nepotrjenih materialov in elementov, pa bo izvajalec na svoje stroške te materiale oz.  elemente odstranil.</w:t>
      </w: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Default="00750376" w:rsidP="00750376">
      <w:pPr>
        <w:jc w:val="both"/>
        <w:rPr>
          <w:rFonts w:ascii="Arial" w:hAnsi="Arial" w:cs="Arial"/>
          <w:sz w:val="18"/>
        </w:rPr>
      </w:pPr>
    </w:p>
    <w:p w:rsidR="00750376" w:rsidRPr="002F6FF9" w:rsidRDefault="00750376" w:rsidP="00750376">
      <w:pPr>
        <w:jc w:val="both"/>
        <w:rPr>
          <w:rFonts w:ascii="Arial" w:hAnsi="Arial" w:cs="Arial"/>
        </w:rPr>
      </w:pPr>
    </w:p>
    <w:p w:rsidR="00750376" w:rsidRPr="002F6FF9" w:rsidRDefault="00750376" w:rsidP="00750376">
      <w:pPr>
        <w:jc w:val="both"/>
        <w:rPr>
          <w:rFonts w:ascii="Arial" w:hAnsi="Arial" w:cs="Arial"/>
        </w:rPr>
      </w:pPr>
    </w:p>
    <w:p w:rsidR="00750376" w:rsidRPr="002F6FF9" w:rsidRDefault="00750376" w:rsidP="00750376">
      <w:pPr>
        <w:jc w:val="both"/>
        <w:rPr>
          <w:rFonts w:ascii="Arial" w:hAnsi="Arial" w:cs="Arial"/>
        </w:rPr>
      </w:pPr>
    </w:p>
    <w:p w:rsidR="00750376" w:rsidRPr="002F6FF9" w:rsidRDefault="00750376" w:rsidP="00750376">
      <w:pPr>
        <w:jc w:val="both"/>
        <w:rPr>
          <w:rFonts w:ascii="Arial" w:hAnsi="Arial" w:cs="Arial"/>
        </w:rPr>
      </w:pPr>
    </w:p>
    <w:p w:rsidR="00750376" w:rsidRPr="002F6FF9" w:rsidRDefault="00750376" w:rsidP="00750376">
      <w:pPr>
        <w:widowControl w:val="0"/>
        <w:tabs>
          <w:tab w:val="left" w:pos="90"/>
          <w:tab w:val="left" w:pos="964"/>
        </w:tabs>
        <w:autoSpaceDE w:val="0"/>
        <w:autoSpaceDN w:val="0"/>
        <w:adjustRightInd w:val="0"/>
        <w:spacing w:before="48"/>
        <w:jc w:val="both"/>
        <w:rPr>
          <w:rFonts w:ascii="Arial" w:hAnsi="Arial" w:cs="Arial"/>
          <w:color w:val="000000"/>
        </w:rPr>
      </w:pPr>
    </w:p>
    <w:p w:rsidR="00750376" w:rsidRPr="002F6FF9" w:rsidRDefault="00750376" w:rsidP="00750376">
      <w:pPr>
        <w:jc w:val="both"/>
        <w:rPr>
          <w:rFonts w:ascii="Arial" w:hAnsi="Arial" w:cs="Arial"/>
          <w:sz w:val="20"/>
          <w:szCs w:val="20"/>
        </w:rPr>
      </w:pPr>
      <w:r w:rsidRPr="002F6FF9">
        <w:rPr>
          <w:rFonts w:ascii="Arial" w:hAnsi="Arial" w:cs="Arial"/>
          <w:sz w:val="20"/>
          <w:szCs w:val="20"/>
        </w:rPr>
        <w:t>Ponudnik:</w:t>
      </w:r>
      <w:r w:rsidRPr="002F6FF9">
        <w:rPr>
          <w:rFonts w:ascii="Arial" w:hAnsi="Arial" w:cs="Arial"/>
          <w:b/>
          <w:sz w:val="20"/>
          <w:szCs w:val="20"/>
        </w:rPr>
        <w:t xml:space="preserve"> ____________________________________________________________________</w:t>
      </w:r>
    </w:p>
    <w:p w:rsidR="00750376" w:rsidRPr="002F6FF9" w:rsidRDefault="00750376" w:rsidP="00750376">
      <w:pPr>
        <w:widowControl w:val="0"/>
        <w:tabs>
          <w:tab w:val="left" w:pos="90"/>
          <w:tab w:val="left" w:pos="964"/>
        </w:tabs>
        <w:autoSpaceDE w:val="0"/>
        <w:autoSpaceDN w:val="0"/>
        <w:adjustRightInd w:val="0"/>
        <w:spacing w:before="48"/>
        <w:jc w:val="both"/>
        <w:rPr>
          <w:rFonts w:ascii="Arial" w:hAnsi="Arial" w:cs="Arial"/>
          <w:color w:val="000000"/>
          <w:sz w:val="20"/>
          <w:szCs w:val="20"/>
        </w:rPr>
      </w:pPr>
    </w:p>
    <w:p w:rsidR="00750376" w:rsidRPr="00635091" w:rsidRDefault="00750376" w:rsidP="00750376">
      <w:pPr>
        <w:pStyle w:val="Naslov3"/>
        <w:jc w:val="center"/>
        <w:rPr>
          <w:rFonts w:ascii="Arial" w:hAnsi="Arial" w:cs="Arial"/>
          <w:color w:val="auto"/>
          <w:sz w:val="28"/>
          <w:szCs w:val="28"/>
        </w:rPr>
      </w:pPr>
      <w:bookmarkStart w:id="23" w:name="_Toc471888753"/>
      <w:bookmarkStart w:id="24" w:name="_Toc508100824"/>
      <w:r w:rsidRPr="00635091">
        <w:rPr>
          <w:rFonts w:ascii="Arial" w:hAnsi="Arial" w:cs="Arial"/>
          <w:color w:val="auto"/>
          <w:sz w:val="28"/>
          <w:szCs w:val="28"/>
        </w:rPr>
        <w:t>P R E D R A Č U N  št. ____________________</w:t>
      </w:r>
      <w:bookmarkEnd w:id="23"/>
      <w:bookmarkEnd w:id="24"/>
    </w:p>
    <w:p w:rsidR="00750376" w:rsidRPr="002F6FF9" w:rsidRDefault="00750376" w:rsidP="00750376">
      <w:pPr>
        <w:widowControl w:val="0"/>
        <w:tabs>
          <w:tab w:val="left" w:pos="5580"/>
        </w:tabs>
        <w:autoSpaceDE w:val="0"/>
        <w:autoSpaceDN w:val="0"/>
        <w:adjustRightInd w:val="0"/>
        <w:spacing w:before="48"/>
        <w:jc w:val="both"/>
        <w:rPr>
          <w:rFonts w:ascii="Arial" w:hAnsi="Arial" w:cs="Arial"/>
          <w:color w:val="000000"/>
          <w:sz w:val="20"/>
          <w:szCs w:val="20"/>
        </w:rPr>
      </w:pPr>
    </w:p>
    <w:p w:rsidR="00750376" w:rsidRPr="002F6FF9" w:rsidRDefault="00750376" w:rsidP="00750376">
      <w:pPr>
        <w:widowControl w:val="0"/>
        <w:tabs>
          <w:tab w:val="left" w:pos="5580"/>
        </w:tabs>
        <w:autoSpaceDE w:val="0"/>
        <w:autoSpaceDN w:val="0"/>
        <w:adjustRightInd w:val="0"/>
        <w:spacing w:before="48"/>
        <w:jc w:val="both"/>
        <w:rPr>
          <w:rFonts w:ascii="Arial" w:hAnsi="Arial" w:cs="Arial"/>
          <w:color w:val="000000"/>
          <w:sz w:val="20"/>
          <w:szCs w:val="20"/>
        </w:rPr>
      </w:pPr>
    </w:p>
    <w:p w:rsidR="00750376" w:rsidRPr="002F6FF9" w:rsidRDefault="00750376" w:rsidP="00750376">
      <w:pPr>
        <w:widowControl w:val="0"/>
        <w:tabs>
          <w:tab w:val="left" w:pos="5580"/>
        </w:tabs>
        <w:autoSpaceDE w:val="0"/>
        <w:autoSpaceDN w:val="0"/>
        <w:adjustRightInd w:val="0"/>
        <w:spacing w:before="48"/>
        <w:jc w:val="both"/>
        <w:rPr>
          <w:rFonts w:ascii="Arial" w:hAnsi="Arial" w:cs="Arial"/>
          <w:color w:val="000000"/>
          <w:sz w:val="20"/>
          <w:szCs w:val="20"/>
        </w:rPr>
      </w:pPr>
    </w:p>
    <w:p w:rsidR="00750376" w:rsidRPr="002F6FF9" w:rsidRDefault="00750376" w:rsidP="00750376">
      <w:pPr>
        <w:widowControl w:val="0"/>
        <w:tabs>
          <w:tab w:val="left" w:pos="5580"/>
        </w:tabs>
        <w:autoSpaceDE w:val="0"/>
        <w:autoSpaceDN w:val="0"/>
        <w:adjustRightInd w:val="0"/>
        <w:spacing w:before="48"/>
        <w:jc w:val="both"/>
        <w:rPr>
          <w:rFonts w:ascii="Arial" w:hAnsi="Arial" w:cs="Arial"/>
          <w:color w:val="000000"/>
          <w:sz w:val="20"/>
          <w:szCs w:val="20"/>
        </w:rPr>
      </w:pPr>
    </w:p>
    <w:p w:rsidR="00750376" w:rsidRPr="002F6FF9" w:rsidRDefault="00750376" w:rsidP="00750376">
      <w:pPr>
        <w:widowControl w:val="0"/>
        <w:tabs>
          <w:tab w:val="left" w:pos="5580"/>
        </w:tabs>
        <w:autoSpaceDE w:val="0"/>
        <w:autoSpaceDN w:val="0"/>
        <w:adjustRightInd w:val="0"/>
        <w:spacing w:before="48"/>
        <w:jc w:val="both"/>
        <w:rPr>
          <w:rFonts w:ascii="Arial" w:hAnsi="Arial" w:cs="Arial"/>
          <w:color w:val="000000"/>
          <w:sz w:val="20"/>
          <w:szCs w:val="20"/>
        </w:rPr>
      </w:pPr>
    </w:p>
    <w:p w:rsidR="00750376" w:rsidRPr="002F6FF9" w:rsidRDefault="00750376" w:rsidP="00750376">
      <w:pPr>
        <w:widowControl w:val="0"/>
        <w:tabs>
          <w:tab w:val="left" w:pos="5580"/>
        </w:tabs>
        <w:autoSpaceDE w:val="0"/>
        <w:autoSpaceDN w:val="0"/>
        <w:adjustRightInd w:val="0"/>
        <w:spacing w:before="48"/>
        <w:jc w:val="both"/>
        <w:rPr>
          <w:rFonts w:ascii="Arial" w:hAnsi="Arial" w:cs="Arial"/>
          <w:color w:val="000000"/>
          <w:sz w:val="20"/>
          <w:szCs w:val="20"/>
        </w:rPr>
      </w:pPr>
    </w:p>
    <w:p w:rsidR="00750376" w:rsidRPr="002F6FF9" w:rsidRDefault="00750376" w:rsidP="00750376">
      <w:pPr>
        <w:widowControl w:val="0"/>
        <w:tabs>
          <w:tab w:val="left" w:pos="5580"/>
        </w:tabs>
        <w:autoSpaceDE w:val="0"/>
        <w:autoSpaceDN w:val="0"/>
        <w:adjustRightInd w:val="0"/>
        <w:spacing w:before="48"/>
        <w:jc w:val="both"/>
        <w:rPr>
          <w:rFonts w:ascii="Arial" w:hAnsi="Arial" w:cs="Arial"/>
          <w:color w:val="000000"/>
          <w:sz w:val="20"/>
          <w:szCs w:val="20"/>
        </w:rPr>
      </w:pPr>
    </w:p>
    <w:p w:rsidR="00750376" w:rsidRPr="002F6FF9" w:rsidRDefault="00750376" w:rsidP="00750376">
      <w:pPr>
        <w:widowControl w:val="0"/>
        <w:tabs>
          <w:tab w:val="left" w:pos="5580"/>
        </w:tabs>
        <w:autoSpaceDE w:val="0"/>
        <w:autoSpaceDN w:val="0"/>
        <w:adjustRightInd w:val="0"/>
        <w:spacing w:before="48"/>
        <w:jc w:val="both"/>
        <w:rPr>
          <w:rFonts w:ascii="Arial" w:hAnsi="Arial" w:cs="Arial"/>
          <w:color w:val="000000"/>
          <w:sz w:val="20"/>
          <w:szCs w:val="20"/>
        </w:rPr>
      </w:pPr>
    </w:p>
    <w:p w:rsidR="00ED75D8" w:rsidRPr="002F6FF9" w:rsidRDefault="00ED75D8" w:rsidP="00ED75D8">
      <w:pPr>
        <w:widowControl w:val="0"/>
        <w:tabs>
          <w:tab w:val="left" w:pos="5580"/>
        </w:tabs>
        <w:autoSpaceDE w:val="0"/>
        <w:autoSpaceDN w:val="0"/>
        <w:adjustRightInd w:val="0"/>
        <w:spacing w:before="48"/>
        <w:jc w:val="both"/>
        <w:rPr>
          <w:rFonts w:ascii="Arial" w:hAnsi="Arial" w:cs="Arial"/>
          <w:color w:val="000000"/>
          <w:sz w:val="20"/>
          <w:szCs w:val="20"/>
        </w:rPr>
      </w:pPr>
    </w:p>
    <w:tbl>
      <w:tblPr>
        <w:tblStyle w:val="NormalTablePHPDOCX"/>
        <w:tblW w:w="5000" w:type="pct"/>
        <w:tblLook w:val="04A0" w:firstRow="1" w:lastRow="0" w:firstColumn="1" w:lastColumn="0" w:noHBand="0" w:noVBand="1"/>
      </w:tblPr>
      <w:tblGrid>
        <w:gridCol w:w="4535"/>
        <w:gridCol w:w="4535"/>
      </w:tblGrid>
      <w:tr w:rsidR="00ED75D8" w:rsidRPr="009B3809" w:rsidTr="000A2DDB">
        <w:tc>
          <w:tcPr>
            <w:tcW w:w="2500" w:type="pct"/>
            <w:hideMark/>
          </w:tcPr>
          <w:p w:rsidR="00ED75D8" w:rsidRPr="009B3809" w:rsidRDefault="00ED75D8" w:rsidP="000A2DDB">
            <w:pPr>
              <w:jc w:val="both"/>
              <w:rPr>
                <w:rFonts w:ascii="Arial" w:hAnsi="Arial" w:cs="Arial"/>
                <w:position w:val="-2"/>
                <w:sz w:val="18"/>
                <w:szCs w:val="18"/>
              </w:rPr>
            </w:pPr>
          </w:p>
          <w:p w:rsidR="00ED75D8" w:rsidRPr="009B3809" w:rsidRDefault="00ED75D8" w:rsidP="000A2DDB">
            <w:pPr>
              <w:jc w:val="both"/>
              <w:rPr>
                <w:rFonts w:ascii="Arial" w:hAnsi="Arial" w:cs="Arial"/>
              </w:rPr>
            </w:pPr>
            <w:r w:rsidRPr="009B3809">
              <w:rPr>
                <w:rFonts w:ascii="Arial" w:hAnsi="Arial" w:cs="Arial"/>
                <w:position w:val="-2"/>
                <w:sz w:val="18"/>
                <w:szCs w:val="18"/>
              </w:rPr>
              <w:t>Kraj in datum:</w:t>
            </w:r>
          </w:p>
        </w:tc>
        <w:tc>
          <w:tcPr>
            <w:tcW w:w="0" w:type="auto"/>
            <w:hideMark/>
          </w:tcPr>
          <w:p w:rsidR="00ED75D8" w:rsidRDefault="00ED75D8" w:rsidP="000A2DDB">
            <w:pPr>
              <w:jc w:val="both"/>
              <w:rPr>
                <w:rFonts w:ascii="Arial" w:hAnsi="Arial" w:cs="Arial"/>
                <w:position w:val="-2"/>
                <w:sz w:val="18"/>
                <w:szCs w:val="18"/>
              </w:rPr>
            </w:pPr>
            <w:r w:rsidRPr="009B3809">
              <w:rPr>
                <w:rFonts w:ascii="Arial" w:hAnsi="Arial" w:cs="Arial"/>
                <w:position w:val="-2"/>
                <w:sz w:val="18"/>
                <w:szCs w:val="18"/>
              </w:rPr>
              <w:t>Naziv:____________________________________</w:t>
            </w:r>
          </w:p>
          <w:p w:rsidR="00ED75D8" w:rsidRDefault="00ED75D8" w:rsidP="000A2DDB">
            <w:pPr>
              <w:jc w:val="both"/>
              <w:rPr>
                <w:rFonts w:ascii="Arial" w:hAnsi="Arial" w:cs="Arial"/>
                <w:position w:val="-2"/>
                <w:sz w:val="18"/>
                <w:szCs w:val="18"/>
              </w:rPr>
            </w:pPr>
            <w:r>
              <w:rPr>
                <w:rFonts w:ascii="Arial" w:hAnsi="Arial" w:cs="Arial"/>
                <w:position w:val="-2"/>
                <w:sz w:val="18"/>
                <w:szCs w:val="18"/>
              </w:rPr>
              <w:t>(ponudnik)</w:t>
            </w:r>
          </w:p>
          <w:p w:rsidR="00ED75D8" w:rsidRPr="009B3809" w:rsidRDefault="00ED75D8" w:rsidP="000A2DDB">
            <w:pPr>
              <w:jc w:val="both"/>
              <w:rPr>
                <w:rFonts w:ascii="Arial" w:hAnsi="Arial" w:cs="Arial"/>
              </w:rPr>
            </w:pPr>
          </w:p>
        </w:tc>
      </w:tr>
      <w:tr w:rsidR="00ED75D8" w:rsidRPr="009B3809" w:rsidTr="000A2DDB">
        <w:tc>
          <w:tcPr>
            <w:tcW w:w="2500" w:type="pct"/>
            <w:hideMark/>
          </w:tcPr>
          <w:p w:rsidR="00ED75D8" w:rsidRPr="009B3809" w:rsidRDefault="00ED75D8" w:rsidP="000A2DDB">
            <w:pPr>
              <w:jc w:val="both"/>
              <w:rPr>
                <w:rFonts w:ascii="Arial" w:hAnsi="Arial" w:cs="Arial"/>
              </w:rPr>
            </w:pPr>
            <w:r>
              <w:rPr>
                <w:rFonts w:ascii="Arial" w:hAnsi="Arial" w:cs="Arial"/>
                <w:position w:val="-2"/>
                <w:sz w:val="18"/>
                <w:szCs w:val="18"/>
              </w:rPr>
              <w:t xml:space="preserve">                                                               </w:t>
            </w:r>
            <w:r w:rsidRPr="009B3809">
              <w:rPr>
                <w:rFonts w:ascii="Arial" w:hAnsi="Arial" w:cs="Arial"/>
                <w:position w:val="-2"/>
                <w:sz w:val="18"/>
                <w:szCs w:val="18"/>
              </w:rPr>
              <w:t>(žig)</w:t>
            </w:r>
          </w:p>
        </w:tc>
        <w:tc>
          <w:tcPr>
            <w:tcW w:w="0" w:type="auto"/>
            <w:hideMark/>
          </w:tcPr>
          <w:p w:rsidR="00ED75D8" w:rsidRPr="009B3809" w:rsidRDefault="00ED75D8" w:rsidP="000A2DDB">
            <w:pPr>
              <w:jc w:val="both"/>
              <w:rPr>
                <w:rFonts w:ascii="Arial" w:hAnsi="Arial" w:cs="Arial"/>
              </w:rPr>
            </w:pPr>
            <w:r>
              <w:rPr>
                <w:rFonts w:ascii="Arial" w:hAnsi="Arial" w:cs="Arial"/>
              </w:rPr>
              <w:t xml:space="preserve">        </w:t>
            </w:r>
            <w:r w:rsidRPr="009B3809">
              <w:rPr>
                <w:rFonts w:ascii="Arial" w:hAnsi="Arial" w:cs="Arial"/>
                <w:position w:val="-2"/>
                <w:sz w:val="18"/>
                <w:szCs w:val="18"/>
              </w:rPr>
              <w:t>____________________________________</w:t>
            </w:r>
          </w:p>
          <w:p w:rsidR="00ED75D8" w:rsidRPr="009B3809" w:rsidRDefault="00ED75D8" w:rsidP="000A2DDB">
            <w:pPr>
              <w:jc w:val="both"/>
              <w:rPr>
                <w:rFonts w:ascii="Arial" w:hAnsi="Arial" w:cs="Arial"/>
              </w:rPr>
            </w:pPr>
            <w:r w:rsidRPr="009B3809">
              <w:rPr>
                <w:rFonts w:ascii="Arial" w:hAnsi="Arial" w:cs="Arial"/>
                <w:position w:val="-2"/>
                <w:sz w:val="18"/>
                <w:szCs w:val="18"/>
              </w:rPr>
              <w:t>(Ime in priimek ter podpis</w:t>
            </w:r>
            <w:r>
              <w:rPr>
                <w:rFonts w:ascii="Arial" w:hAnsi="Arial" w:cs="Arial"/>
                <w:position w:val="-2"/>
                <w:sz w:val="18"/>
                <w:szCs w:val="18"/>
              </w:rPr>
              <w:t xml:space="preserve"> pooblastitelja</w:t>
            </w:r>
            <w:r w:rsidRPr="009B3809">
              <w:rPr>
                <w:rFonts w:ascii="Arial" w:hAnsi="Arial" w:cs="Arial"/>
                <w:position w:val="-2"/>
                <w:sz w:val="18"/>
                <w:szCs w:val="18"/>
              </w:rPr>
              <w:t>)</w:t>
            </w:r>
          </w:p>
        </w:tc>
      </w:tr>
    </w:tbl>
    <w:p w:rsidR="00750376" w:rsidRPr="002F6FF9" w:rsidRDefault="00750376" w:rsidP="00750376">
      <w:pPr>
        <w:widowControl w:val="0"/>
        <w:tabs>
          <w:tab w:val="left" w:pos="5580"/>
        </w:tabs>
        <w:autoSpaceDE w:val="0"/>
        <w:autoSpaceDN w:val="0"/>
        <w:adjustRightInd w:val="0"/>
        <w:spacing w:before="48"/>
        <w:jc w:val="both"/>
        <w:rPr>
          <w:rFonts w:ascii="Arial" w:hAnsi="Arial" w:cs="Arial"/>
          <w:color w:val="000000"/>
          <w:sz w:val="20"/>
          <w:szCs w:val="20"/>
        </w:rPr>
      </w:pPr>
    </w:p>
    <w:p w:rsidR="00750376" w:rsidRPr="002F6FF9" w:rsidRDefault="00750376" w:rsidP="00750376">
      <w:pPr>
        <w:rPr>
          <w:rFonts w:ascii="Arial" w:hAnsi="Arial" w:cs="Arial"/>
        </w:rPr>
      </w:pPr>
    </w:p>
    <w:p w:rsidR="00750376" w:rsidRPr="002F6FF9" w:rsidRDefault="00750376" w:rsidP="00750376">
      <w:pPr>
        <w:rPr>
          <w:rFonts w:ascii="Arial" w:hAnsi="Arial" w:cs="Arial"/>
        </w:rPr>
      </w:pPr>
    </w:p>
    <w:p w:rsidR="00BC5B40" w:rsidRPr="009B3809" w:rsidRDefault="008D3A26" w:rsidP="00E51C59">
      <w:pPr>
        <w:tabs>
          <w:tab w:val="left" w:pos="851"/>
        </w:tabs>
        <w:jc w:val="both"/>
        <w:rPr>
          <w:rFonts w:ascii="Arial" w:hAnsi="Arial" w:cs="Arial"/>
        </w:rPr>
      </w:pPr>
      <w:r w:rsidRPr="009B3809">
        <w:rPr>
          <w:rFonts w:ascii="Arial" w:hAnsi="Arial" w:cs="Arial"/>
          <w:i/>
          <w:sz w:val="18"/>
          <w:szCs w:val="20"/>
          <w:u w:val="single"/>
        </w:rPr>
        <w:t>Opomba:</w:t>
      </w:r>
      <w:r w:rsidRPr="009B3809">
        <w:rPr>
          <w:rFonts w:ascii="Arial" w:hAnsi="Arial" w:cs="Arial"/>
          <w:i/>
          <w:sz w:val="18"/>
          <w:szCs w:val="20"/>
        </w:rPr>
        <w:t xml:space="preserve"> </w:t>
      </w:r>
      <w:r w:rsidR="003E7E1F" w:rsidRPr="009B3809">
        <w:rPr>
          <w:rFonts w:ascii="Arial" w:hAnsi="Arial" w:cs="Arial"/>
          <w:i/>
          <w:sz w:val="18"/>
          <w:szCs w:val="20"/>
        </w:rPr>
        <w:t xml:space="preserve">K </w:t>
      </w:r>
      <w:r w:rsidR="003E7E1F" w:rsidRPr="00241289">
        <w:rPr>
          <w:rFonts w:ascii="Arial" w:hAnsi="Arial" w:cs="Arial"/>
          <w:i/>
          <w:sz w:val="18"/>
          <w:szCs w:val="20"/>
        </w:rPr>
        <w:t xml:space="preserve">Obrazcu </w:t>
      </w:r>
      <w:r w:rsidR="0014016C" w:rsidRPr="00241289">
        <w:rPr>
          <w:rFonts w:ascii="Arial" w:hAnsi="Arial" w:cs="Arial"/>
          <w:i/>
          <w:sz w:val="18"/>
          <w:szCs w:val="20"/>
        </w:rPr>
        <w:t>1</w:t>
      </w:r>
      <w:r w:rsidR="000E53AE" w:rsidRPr="00241289">
        <w:rPr>
          <w:rFonts w:ascii="Arial" w:hAnsi="Arial" w:cs="Arial"/>
          <w:i/>
          <w:sz w:val="18"/>
          <w:szCs w:val="20"/>
        </w:rPr>
        <w:t>5</w:t>
      </w:r>
      <w:r w:rsidRPr="00241289">
        <w:rPr>
          <w:rFonts w:ascii="Arial" w:hAnsi="Arial" w:cs="Arial"/>
          <w:i/>
          <w:sz w:val="18"/>
          <w:szCs w:val="20"/>
        </w:rPr>
        <w:t xml:space="preserve"> </w:t>
      </w:r>
      <w:r w:rsidR="001A24F5" w:rsidRPr="009B3809">
        <w:rPr>
          <w:rFonts w:ascii="Arial" w:hAnsi="Arial" w:cs="Arial"/>
          <w:i/>
          <w:sz w:val="18"/>
          <w:szCs w:val="20"/>
        </w:rPr>
        <w:t>je potrebno priložiti komplet</w:t>
      </w:r>
      <w:r w:rsidR="001B6DF4" w:rsidRPr="009B3809">
        <w:rPr>
          <w:rFonts w:ascii="Arial" w:hAnsi="Arial" w:cs="Arial"/>
          <w:i/>
          <w:sz w:val="18"/>
          <w:szCs w:val="20"/>
        </w:rPr>
        <w:t>n</w:t>
      </w:r>
      <w:r w:rsidR="001A24F5" w:rsidRPr="009B3809">
        <w:rPr>
          <w:rFonts w:ascii="Arial" w:hAnsi="Arial" w:cs="Arial"/>
          <w:i/>
          <w:sz w:val="18"/>
          <w:szCs w:val="20"/>
        </w:rPr>
        <w:t>o</w:t>
      </w:r>
      <w:r w:rsidR="001B6DF4" w:rsidRPr="009B3809">
        <w:rPr>
          <w:rFonts w:ascii="Arial" w:hAnsi="Arial" w:cs="Arial"/>
          <w:i/>
          <w:sz w:val="18"/>
          <w:szCs w:val="20"/>
        </w:rPr>
        <w:t xml:space="preserve"> izpolnjen in podpisan predračun (Excelova datoteka, ki je priloga dokumentacije).</w:t>
      </w:r>
      <w:r w:rsidR="00BC5B40" w:rsidRPr="009B3809">
        <w:rPr>
          <w:rFonts w:ascii="Arial" w:hAnsi="Arial" w:cs="Arial"/>
        </w:rPr>
        <w:t xml:space="preserve"> </w:t>
      </w:r>
    </w:p>
    <w:sectPr w:rsidR="00BC5B40" w:rsidRPr="009B3809" w:rsidSect="009229FC">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B37" w:rsidRDefault="00091B37" w:rsidP="006975C6">
      <w:pPr>
        <w:spacing w:after="0" w:line="240" w:lineRule="auto"/>
      </w:pPr>
      <w:r>
        <w:separator/>
      </w:r>
    </w:p>
  </w:endnote>
  <w:endnote w:type="continuationSeparator" w:id="0">
    <w:p w:rsidR="00091B37" w:rsidRDefault="00091B3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099533"/>
      <w:docPartObj>
        <w:docPartGallery w:val="Page Numbers (Bottom of Page)"/>
        <w:docPartUnique/>
      </w:docPartObj>
    </w:sdtPr>
    <w:sdtContent>
      <w:p w:rsidR="00B13B10" w:rsidRDefault="00B13B10">
        <w:pPr>
          <w:pStyle w:val="Noga"/>
          <w:jc w:val="right"/>
        </w:pPr>
        <w:r w:rsidRPr="00B13B10">
          <w:rPr>
            <w:rFonts w:ascii="Arial" w:hAnsi="Arial" w:cs="Arial"/>
            <w:sz w:val="16"/>
            <w:szCs w:val="16"/>
          </w:rPr>
          <w:fldChar w:fldCharType="begin"/>
        </w:r>
        <w:r w:rsidRPr="00B13B10">
          <w:rPr>
            <w:rFonts w:ascii="Arial" w:hAnsi="Arial" w:cs="Arial"/>
            <w:sz w:val="16"/>
            <w:szCs w:val="16"/>
          </w:rPr>
          <w:instrText>PAGE   \* MERGEFORMAT</w:instrText>
        </w:r>
        <w:r w:rsidRPr="00B13B10">
          <w:rPr>
            <w:rFonts w:ascii="Arial" w:hAnsi="Arial" w:cs="Arial"/>
            <w:sz w:val="16"/>
            <w:szCs w:val="16"/>
          </w:rPr>
          <w:fldChar w:fldCharType="separate"/>
        </w:r>
        <w:r w:rsidR="00C5221F">
          <w:rPr>
            <w:rFonts w:ascii="Arial" w:hAnsi="Arial" w:cs="Arial"/>
            <w:noProof/>
            <w:sz w:val="16"/>
            <w:szCs w:val="16"/>
          </w:rPr>
          <w:t>42</w:t>
        </w:r>
        <w:r w:rsidRPr="00B13B10">
          <w:rPr>
            <w:rFonts w:ascii="Arial" w:hAnsi="Arial" w:cs="Arial"/>
            <w:sz w:val="16"/>
            <w:szCs w:val="16"/>
          </w:rPr>
          <w:fldChar w:fldCharType="end"/>
        </w:r>
      </w:p>
    </w:sdtContent>
  </w:sdt>
  <w:p w:rsidR="00B13B10" w:rsidRDefault="00B13B1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B37" w:rsidRDefault="00091B37" w:rsidP="006975C6">
      <w:pPr>
        <w:spacing w:after="0" w:line="240" w:lineRule="auto"/>
      </w:pPr>
      <w:r>
        <w:separator/>
      </w:r>
    </w:p>
  </w:footnote>
  <w:footnote w:type="continuationSeparator" w:id="0">
    <w:p w:rsidR="00091B37" w:rsidRDefault="00091B37"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00DE"/>
    <w:multiLevelType w:val="hybridMultilevel"/>
    <w:tmpl w:val="3CFE5926"/>
    <w:lvl w:ilvl="0" w:tplc="9E1E687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64B1F"/>
    <w:multiLevelType w:val="hybridMultilevel"/>
    <w:tmpl w:val="63D8C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C441E"/>
    <w:multiLevelType w:val="hybridMultilevel"/>
    <w:tmpl w:val="F8743F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64F36"/>
    <w:multiLevelType w:val="hybridMultilevel"/>
    <w:tmpl w:val="FC7C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C5548A"/>
    <w:multiLevelType w:val="hybridMultilevel"/>
    <w:tmpl w:val="E0DA9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503036"/>
    <w:multiLevelType w:val="hybridMultilevel"/>
    <w:tmpl w:val="851E5E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9" w15:restartNumberingAfterBreak="0">
    <w:nsid w:val="12D80DB1"/>
    <w:multiLevelType w:val="hybridMultilevel"/>
    <w:tmpl w:val="247E62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2" w15:restartNumberingAfterBreak="0">
    <w:nsid w:val="248360FD"/>
    <w:multiLevelType w:val="hybridMultilevel"/>
    <w:tmpl w:val="09A8C5F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6B0396"/>
    <w:multiLevelType w:val="hybridMultilevel"/>
    <w:tmpl w:val="FCA29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581D3A"/>
    <w:multiLevelType w:val="hybridMultilevel"/>
    <w:tmpl w:val="F8D4921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8" w15:restartNumberingAfterBreak="0">
    <w:nsid w:val="2B2C6236"/>
    <w:multiLevelType w:val="hybridMultilevel"/>
    <w:tmpl w:val="0952EF90"/>
    <w:lvl w:ilvl="0" w:tplc="04240001">
      <w:start w:val="1"/>
      <w:numFmt w:val="bullet"/>
      <w:lvlText w:val=""/>
      <w:lvlJc w:val="left"/>
      <w:pPr>
        <w:tabs>
          <w:tab w:val="num" w:pos="360"/>
        </w:tabs>
        <w:ind w:left="360" w:hanging="360"/>
      </w:pPr>
      <w:rPr>
        <w:rFonts w:ascii="Symbol" w:hAnsi="Symbol" w:hint="default"/>
        <w:b/>
        <w:i w:val="0"/>
      </w:rPr>
    </w:lvl>
    <w:lvl w:ilvl="1" w:tplc="04240003">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19"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1" w15:restartNumberingAfterBreak="0">
    <w:nsid w:val="362A359E"/>
    <w:multiLevelType w:val="hybridMultilevel"/>
    <w:tmpl w:val="57D8806C"/>
    <w:lvl w:ilvl="0" w:tplc="04240001">
      <w:start w:val="1"/>
      <w:numFmt w:val="bullet"/>
      <w:lvlText w:val=""/>
      <w:lvlJc w:val="left"/>
      <w:pPr>
        <w:tabs>
          <w:tab w:val="num" w:pos="900"/>
        </w:tabs>
        <w:ind w:left="900" w:hanging="360"/>
      </w:pPr>
      <w:rPr>
        <w:rFonts w:ascii="Symbol" w:hAnsi="Symbol" w:hint="default"/>
        <w:b/>
        <w:i w:val="0"/>
      </w:rPr>
    </w:lvl>
    <w:lvl w:ilvl="1" w:tplc="2598AEE4">
      <w:numFmt w:val="bullet"/>
      <w:lvlText w:val="-"/>
      <w:lvlJc w:val="left"/>
      <w:pPr>
        <w:ind w:left="2145" w:hanging="705"/>
      </w:pPr>
      <w:rPr>
        <w:rFonts w:ascii="Arial" w:eastAsia="Times New Roman" w:hAnsi="Arial" w:cs="Arial"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F7C2A37"/>
    <w:multiLevelType w:val="hybridMultilevel"/>
    <w:tmpl w:val="96888C02"/>
    <w:lvl w:ilvl="0" w:tplc="0CF6ABF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4" w15:restartNumberingAfterBreak="0">
    <w:nsid w:val="409D0053"/>
    <w:multiLevelType w:val="hybridMultilevel"/>
    <w:tmpl w:val="5D82B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7" w15:restartNumberingAfterBreak="0">
    <w:nsid w:val="47DB56B2"/>
    <w:multiLevelType w:val="hybridMultilevel"/>
    <w:tmpl w:val="AB6E13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4926E5"/>
    <w:multiLevelType w:val="hybridMultilevel"/>
    <w:tmpl w:val="6AF6CC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41333D"/>
    <w:multiLevelType w:val="multilevel"/>
    <w:tmpl w:val="79B8103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65D65E4"/>
    <w:multiLevelType w:val="hybridMultilevel"/>
    <w:tmpl w:val="360CD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E562FA"/>
    <w:multiLevelType w:val="hybridMultilevel"/>
    <w:tmpl w:val="D05ABC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7E173C"/>
    <w:multiLevelType w:val="hybridMultilevel"/>
    <w:tmpl w:val="5AA258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785" w:hanging="705"/>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2"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DA7CE3"/>
    <w:multiLevelType w:val="hybridMultilevel"/>
    <w:tmpl w:val="1D467BB0"/>
    <w:lvl w:ilvl="0" w:tplc="04240001">
      <w:start w:val="1"/>
      <w:numFmt w:val="bullet"/>
      <w:lvlText w:val=""/>
      <w:lvlJc w:val="left"/>
      <w:pPr>
        <w:tabs>
          <w:tab w:val="num" w:pos="900"/>
        </w:tabs>
        <w:ind w:left="900" w:hanging="360"/>
      </w:pPr>
      <w:rPr>
        <w:rFonts w:ascii="Symbol" w:hAnsi="Symbol" w:hint="default"/>
        <w:b/>
        <w:i w:val="0"/>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68B82B78"/>
    <w:multiLevelType w:val="hybridMultilevel"/>
    <w:tmpl w:val="CF801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8533D3"/>
    <w:multiLevelType w:val="hybridMultilevel"/>
    <w:tmpl w:val="4F1E9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373AA8"/>
    <w:multiLevelType w:val="hybridMultilevel"/>
    <w:tmpl w:val="CA802D12"/>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AE331CB"/>
    <w:multiLevelType w:val="hybridMultilevel"/>
    <w:tmpl w:val="072A42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53"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CA04B53"/>
    <w:multiLevelType w:val="hybridMultilevel"/>
    <w:tmpl w:val="FD146C7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52"/>
  </w:num>
  <w:num w:numId="3">
    <w:abstractNumId w:val="17"/>
  </w:num>
  <w:num w:numId="4">
    <w:abstractNumId w:val="41"/>
  </w:num>
  <w:num w:numId="5">
    <w:abstractNumId w:val="31"/>
  </w:num>
  <w:num w:numId="6">
    <w:abstractNumId w:val="25"/>
  </w:num>
  <w:num w:numId="7">
    <w:abstractNumId w:val="23"/>
  </w:num>
  <w:num w:numId="8">
    <w:abstractNumId w:val="8"/>
  </w:num>
  <w:num w:numId="9">
    <w:abstractNumId w:val="11"/>
  </w:num>
  <w:num w:numId="10">
    <w:abstractNumId w:val="21"/>
  </w:num>
  <w:num w:numId="11">
    <w:abstractNumId w:val="43"/>
  </w:num>
  <w:num w:numId="12">
    <w:abstractNumId w:val="28"/>
  </w:num>
  <w:num w:numId="13">
    <w:abstractNumId w:val="55"/>
  </w:num>
  <w:num w:numId="14">
    <w:abstractNumId w:val="35"/>
  </w:num>
  <w:num w:numId="15">
    <w:abstractNumId w:val="3"/>
  </w:num>
  <w:num w:numId="16">
    <w:abstractNumId w:val="32"/>
  </w:num>
  <w:num w:numId="17">
    <w:abstractNumId w:val="30"/>
  </w:num>
  <w:num w:numId="18">
    <w:abstractNumId w:val="15"/>
  </w:num>
  <w:num w:numId="19">
    <w:abstractNumId w:val="10"/>
  </w:num>
  <w:num w:numId="20">
    <w:abstractNumId w:val="39"/>
  </w:num>
  <w:num w:numId="21">
    <w:abstractNumId w:val="53"/>
  </w:num>
  <w:num w:numId="22">
    <w:abstractNumId w:val="44"/>
  </w:num>
  <w:num w:numId="23">
    <w:abstractNumId w:val="36"/>
  </w:num>
  <w:num w:numId="24">
    <w:abstractNumId w:val="18"/>
  </w:num>
  <w:num w:numId="25">
    <w:abstractNumId w:val="42"/>
  </w:num>
  <w:num w:numId="26">
    <w:abstractNumId w:val="34"/>
  </w:num>
  <w:num w:numId="27">
    <w:abstractNumId w:val="26"/>
  </w:num>
  <w:num w:numId="28">
    <w:abstractNumId w:val="16"/>
  </w:num>
  <w:num w:numId="29">
    <w:abstractNumId w:val="29"/>
  </w:num>
  <w:num w:numId="30">
    <w:abstractNumId w:val="48"/>
  </w:num>
  <w:num w:numId="31">
    <w:abstractNumId w:val="50"/>
  </w:num>
  <w:num w:numId="32">
    <w:abstractNumId w:val="12"/>
  </w:num>
  <w:num w:numId="33">
    <w:abstractNumId w:val="47"/>
  </w:num>
  <w:num w:numId="34">
    <w:abstractNumId w:val="33"/>
  </w:num>
  <w:num w:numId="35">
    <w:abstractNumId w:val="22"/>
  </w:num>
  <w:num w:numId="36">
    <w:abstractNumId w:val="13"/>
  </w:num>
  <w:num w:numId="37">
    <w:abstractNumId w:val="6"/>
  </w:num>
  <w:num w:numId="38">
    <w:abstractNumId w:val="4"/>
  </w:num>
  <w:num w:numId="39">
    <w:abstractNumId w:val="7"/>
  </w:num>
  <w:num w:numId="40">
    <w:abstractNumId w:val="14"/>
  </w:num>
  <w:num w:numId="41">
    <w:abstractNumId w:val="49"/>
  </w:num>
  <w:num w:numId="42">
    <w:abstractNumId w:val="19"/>
  </w:num>
  <w:num w:numId="43">
    <w:abstractNumId w:val="46"/>
  </w:num>
  <w:num w:numId="44">
    <w:abstractNumId w:val="0"/>
  </w:num>
  <w:num w:numId="45">
    <w:abstractNumId w:val="38"/>
  </w:num>
  <w:num w:numId="46">
    <w:abstractNumId w:val="27"/>
  </w:num>
  <w:num w:numId="47">
    <w:abstractNumId w:val="24"/>
  </w:num>
  <w:num w:numId="48">
    <w:abstractNumId w:val="9"/>
  </w:num>
  <w:num w:numId="49">
    <w:abstractNumId w:val="40"/>
  </w:num>
  <w:num w:numId="50">
    <w:abstractNumId w:val="45"/>
  </w:num>
  <w:num w:numId="51">
    <w:abstractNumId w:val="37"/>
  </w:num>
  <w:num w:numId="52">
    <w:abstractNumId w:val="51"/>
  </w:num>
  <w:num w:numId="53">
    <w:abstractNumId w:val="5"/>
  </w:num>
  <w:num w:numId="54">
    <w:abstractNumId w:val="54"/>
  </w:num>
  <w:num w:numId="55">
    <w:abstractNumId w:val="2"/>
  </w:num>
  <w:num w:numId="56">
    <w:abstractNumId w:val="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361"/>
    <w:rsid w:val="00003FC0"/>
    <w:rsid w:val="00006EB5"/>
    <w:rsid w:val="00011250"/>
    <w:rsid w:val="0001184F"/>
    <w:rsid w:val="00021212"/>
    <w:rsid w:val="0002187F"/>
    <w:rsid w:val="00025E44"/>
    <w:rsid w:val="000265BE"/>
    <w:rsid w:val="0002757C"/>
    <w:rsid w:val="00027F41"/>
    <w:rsid w:val="00032D09"/>
    <w:rsid w:val="00033D0B"/>
    <w:rsid w:val="00033F55"/>
    <w:rsid w:val="00036857"/>
    <w:rsid w:val="0003749B"/>
    <w:rsid w:val="00037A49"/>
    <w:rsid w:val="0004078E"/>
    <w:rsid w:val="00043686"/>
    <w:rsid w:val="00043DDE"/>
    <w:rsid w:val="00045FB9"/>
    <w:rsid w:val="00052C76"/>
    <w:rsid w:val="00056224"/>
    <w:rsid w:val="0005639D"/>
    <w:rsid w:val="0006258A"/>
    <w:rsid w:val="00063586"/>
    <w:rsid w:val="000644D4"/>
    <w:rsid w:val="00064C78"/>
    <w:rsid w:val="000722EB"/>
    <w:rsid w:val="00073542"/>
    <w:rsid w:val="000750CA"/>
    <w:rsid w:val="0007588B"/>
    <w:rsid w:val="00080D71"/>
    <w:rsid w:val="0008515E"/>
    <w:rsid w:val="000858B0"/>
    <w:rsid w:val="00086138"/>
    <w:rsid w:val="0008645D"/>
    <w:rsid w:val="000864F9"/>
    <w:rsid w:val="00086DA1"/>
    <w:rsid w:val="00087D59"/>
    <w:rsid w:val="00087F9F"/>
    <w:rsid w:val="00091133"/>
    <w:rsid w:val="000912DD"/>
    <w:rsid w:val="00091B37"/>
    <w:rsid w:val="0009274F"/>
    <w:rsid w:val="00092E63"/>
    <w:rsid w:val="000934EC"/>
    <w:rsid w:val="00093B19"/>
    <w:rsid w:val="0009498C"/>
    <w:rsid w:val="00095A6E"/>
    <w:rsid w:val="00096B02"/>
    <w:rsid w:val="00097F4A"/>
    <w:rsid w:val="000A022B"/>
    <w:rsid w:val="000A2DDB"/>
    <w:rsid w:val="000A5040"/>
    <w:rsid w:val="000A511C"/>
    <w:rsid w:val="000A5DA2"/>
    <w:rsid w:val="000B05AE"/>
    <w:rsid w:val="000B13C9"/>
    <w:rsid w:val="000B1E58"/>
    <w:rsid w:val="000C1E64"/>
    <w:rsid w:val="000C32A6"/>
    <w:rsid w:val="000C3654"/>
    <w:rsid w:val="000C5527"/>
    <w:rsid w:val="000C721C"/>
    <w:rsid w:val="000D1703"/>
    <w:rsid w:val="000D18A2"/>
    <w:rsid w:val="000D28AD"/>
    <w:rsid w:val="000D3B54"/>
    <w:rsid w:val="000D7D08"/>
    <w:rsid w:val="000E1458"/>
    <w:rsid w:val="000E36EF"/>
    <w:rsid w:val="000E53AE"/>
    <w:rsid w:val="000E56E1"/>
    <w:rsid w:val="000E7128"/>
    <w:rsid w:val="000E76C6"/>
    <w:rsid w:val="000F0114"/>
    <w:rsid w:val="000F18C3"/>
    <w:rsid w:val="000F2748"/>
    <w:rsid w:val="000F36EE"/>
    <w:rsid w:val="000F429B"/>
    <w:rsid w:val="000F588F"/>
    <w:rsid w:val="0010772F"/>
    <w:rsid w:val="001138E4"/>
    <w:rsid w:val="001155BB"/>
    <w:rsid w:val="001162BE"/>
    <w:rsid w:val="0011735A"/>
    <w:rsid w:val="001175A4"/>
    <w:rsid w:val="00117659"/>
    <w:rsid w:val="00120049"/>
    <w:rsid w:val="00121B79"/>
    <w:rsid w:val="00122874"/>
    <w:rsid w:val="00124E90"/>
    <w:rsid w:val="0012533F"/>
    <w:rsid w:val="00125CF9"/>
    <w:rsid w:val="00127127"/>
    <w:rsid w:val="00130F86"/>
    <w:rsid w:val="00134225"/>
    <w:rsid w:val="00134892"/>
    <w:rsid w:val="0014016C"/>
    <w:rsid w:val="001405B9"/>
    <w:rsid w:val="00140A96"/>
    <w:rsid w:val="00141085"/>
    <w:rsid w:val="001415F0"/>
    <w:rsid w:val="00143652"/>
    <w:rsid w:val="0014430A"/>
    <w:rsid w:val="001448CA"/>
    <w:rsid w:val="00146C5C"/>
    <w:rsid w:val="00151227"/>
    <w:rsid w:val="0015206C"/>
    <w:rsid w:val="00160F4D"/>
    <w:rsid w:val="001618D7"/>
    <w:rsid w:val="00162ACE"/>
    <w:rsid w:val="00163DFC"/>
    <w:rsid w:val="00163F8D"/>
    <w:rsid w:val="00171AB5"/>
    <w:rsid w:val="00173842"/>
    <w:rsid w:val="001745CF"/>
    <w:rsid w:val="0017498D"/>
    <w:rsid w:val="001820E8"/>
    <w:rsid w:val="00182F67"/>
    <w:rsid w:val="00182FE0"/>
    <w:rsid w:val="00184A80"/>
    <w:rsid w:val="001851DB"/>
    <w:rsid w:val="00185C34"/>
    <w:rsid w:val="00187CA0"/>
    <w:rsid w:val="00192B56"/>
    <w:rsid w:val="00195DE3"/>
    <w:rsid w:val="001964A8"/>
    <w:rsid w:val="00196C4C"/>
    <w:rsid w:val="001A0D94"/>
    <w:rsid w:val="001A1600"/>
    <w:rsid w:val="001A24F5"/>
    <w:rsid w:val="001A4B0D"/>
    <w:rsid w:val="001A6D75"/>
    <w:rsid w:val="001B0964"/>
    <w:rsid w:val="001B184E"/>
    <w:rsid w:val="001B1D6F"/>
    <w:rsid w:val="001B2DAF"/>
    <w:rsid w:val="001B4ED9"/>
    <w:rsid w:val="001B69FA"/>
    <w:rsid w:val="001B6DF4"/>
    <w:rsid w:val="001C06EC"/>
    <w:rsid w:val="001C4D69"/>
    <w:rsid w:val="001C62F3"/>
    <w:rsid w:val="001C674F"/>
    <w:rsid w:val="001D281B"/>
    <w:rsid w:val="001D5261"/>
    <w:rsid w:val="001D5CA6"/>
    <w:rsid w:val="001D6794"/>
    <w:rsid w:val="001D7A64"/>
    <w:rsid w:val="001E2A84"/>
    <w:rsid w:val="001E3EBD"/>
    <w:rsid w:val="001E4B0F"/>
    <w:rsid w:val="001E640C"/>
    <w:rsid w:val="001E6C71"/>
    <w:rsid w:val="001E79B9"/>
    <w:rsid w:val="001F3D8C"/>
    <w:rsid w:val="001F3E69"/>
    <w:rsid w:val="001F5680"/>
    <w:rsid w:val="002007D6"/>
    <w:rsid w:val="0020177A"/>
    <w:rsid w:val="00202239"/>
    <w:rsid w:val="00202E55"/>
    <w:rsid w:val="00202F75"/>
    <w:rsid w:val="00204EDB"/>
    <w:rsid w:val="00206770"/>
    <w:rsid w:val="002165DE"/>
    <w:rsid w:val="00220F0E"/>
    <w:rsid w:val="00223F65"/>
    <w:rsid w:val="00224F20"/>
    <w:rsid w:val="002251D3"/>
    <w:rsid w:val="00230ACE"/>
    <w:rsid w:val="00241289"/>
    <w:rsid w:val="00241485"/>
    <w:rsid w:val="00245478"/>
    <w:rsid w:val="00246C1E"/>
    <w:rsid w:val="002516C4"/>
    <w:rsid w:val="002523F4"/>
    <w:rsid w:val="0025250D"/>
    <w:rsid w:val="00253558"/>
    <w:rsid w:val="00257A49"/>
    <w:rsid w:val="002607F9"/>
    <w:rsid w:val="002634AA"/>
    <w:rsid w:val="00267814"/>
    <w:rsid w:val="00270064"/>
    <w:rsid w:val="00272209"/>
    <w:rsid w:val="00280D71"/>
    <w:rsid w:val="00282780"/>
    <w:rsid w:val="00283227"/>
    <w:rsid w:val="00287620"/>
    <w:rsid w:val="002941A6"/>
    <w:rsid w:val="00296D0E"/>
    <w:rsid w:val="002977A5"/>
    <w:rsid w:val="002977BA"/>
    <w:rsid w:val="002A2A85"/>
    <w:rsid w:val="002A2F09"/>
    <w:rsid w:val="002A2F78"/>
    <w:rsid w:val="002B2BFC"/>
    <w:rsid w:val="002C0BA6"/>
    <w:rsid w:val="002C1445"/>
    <w:rsid w:val="002C362B"/>
    <w:rsid w:val="002C49BB"/>
    <w:rsid w:val="002C4D19"/>
    <w:rsid w:val="002C4E09"/>
    <w:rsid w:val="002C534F"/>
    <w:rsid w:val="002C6325"/>
    <w:rsid w:val="002D26F3"/>
    <w:rsid w:val="002D58B5"/>
    <w:rsid w:val="002E0AE3"/>
    <w:rsid w:val="002E1765"/>
    <w:rsid w:val="002E1B5B"/>
    <w:rsid w:val="002E267F"/>
    <w:rsid w:val="002E3118"/>
    <w:rsid w:val="002E53C1"/>
    <w:rsid w:val="002E720E"/>
    <w:rsid w:val="002F1B80"/>
    <w:rsid w:val="002F1D0D"/>
    <w:rsid w:val="002F2A58"/>
    <w:rsid w:val="002F2F30"/>
    <w:rsid w:val="002F4DE2"/>
    <w:rsid w:val="002F5E65"/>
    <w:rsid w:val="002F635B"/>
    <w:rsid w:val="00301EB6"/>
    <w:rsid w:val="00302A30"/>
    <w:rsid w:val="00302AB9"/>
    <w:rsid w:val="00305048"/>
    <w:rsid w:val="003074E1"/>
    <w:rsid w:val="00310484"/>
    <w:rsid w:val="00311F8D"/>
    <w:rsid w:val="003124E7"/>
    <w:rsid w:val="003140D5"/>
    <w:rsid w:val="00317569"/>
    <w:rsid w:val="00324352"/>
    <w:rsid w:val="00327B64"/>
    <w:rsid w:val="0033249E"/>
    <w:rsid w:val="00337E4D"/>
    <w:rsid w:val="00341771"/>
    <w:rsid w:val="00343395"/>
    <w:rsid w:val="00343DD9"/>
    <w:rsid w:val="00344D03"/>
    <w:rsid w:val="00350D60"/>
    <w:rsid w:val="00351968"/>
    <w:rsid w:val="003530DD"/>
    <w:rsid w:val="00356654"/>
    <w:rsid w:val="00360704"/>
    <w:rsid w:val="003640CE"/>
    <w:rsid w:val="003641A6"/>
    <w:rsid w:val="00366381"/>
    <w:rsid w:val="003703C2"/>
    <w:rsid w:val="003707E9"/>
    <w:rsid w:val="00371119"/>
    <w:rsid w:val="00372435"/>
    <w:rsid w:val="00374D46"/>
    <w:rsid w:val="00375F35"/>
    <w:rsid w:val="003760A4"/>
    <w:rsid w:val="00377612"/>
    <w:rsid w:val="0038391B"/>
    <w:rsid w:val="00384856"/>
    <w:rsid w:val="00384D32"/>
    <w:rsid w:val="00385CDE"/>
    <w:rsid w:val="00392C23"/>
    <w:rsid w:val="00393D51"/>
    <w:rsid w:val="00395933"/>
    <w:rsid w:val="00396389"/>
    <w:rsid w:val="00396DF7"/>
    <w:rsid w:val="003A0098"/>
    <w:rsid w:val="003A018C"/>
    <w:rsid w:val="003A03EF"/>
    <w:rsid w:val="003A13C7"/>
    <w:rsid w:val="003A1AA2"/>
    <w:rsid w:val="003A1F8C"/>
    <w:rsid w:val="003A32FD"/>
    <w:rsid w:val="003A3BB6"/>
    <w:rsid w:val="003A4F24"/>
    <w:rsid w:val="003A62A8"/>
    <w:rsid w:val="003B1BE8"/>
    <w:rsid w:val="003B2CEB"/>
    <w:rsid w:val="003B3083"/>
    <w:rsid w:val="003B363E"/>
    <w:rsid w:val="003B6806"/>
    <w:rsid w:val="003B6BA0"/>
    <w:rsid w:val="003C0311"/>
    <w:rsid w:val="003C0DBC"/>
    <w:rsid w:val="003C256D"/>
    <w:rsid w:val="003C2C0E"/>
    <w:rsid w:val="003C3080"/>
    <w:rsid w:val="003C4068"/>
    <w:rsid w:val="003C495E"/>
    <w:rsid w:val="003C63B3"/>
    <w:rsid w:val="003D0E30"/>
    <w:rsid w:val="003D1C40"/>
    <w:rsid w:val="003D4554"/>
    <w:rsid w:val="003E1F84"/>
    <w:rsid w:val="003E61B1"/>
    <w:rsid w:val="003E6CBF"/>
    <w:rsid w:val="003E7080"/>
    <w:rsid w:val="003E7E1F"/>
    <w:rsid w:val="003F02F0"/>
    <w:rsid w:val="003F2FCB"/>
    <w:rsid w:val="003F33D2"/>
    <w:rsid w:val="004017DD"/>
    <w:rsid w:val="00402EF9"/>
    <w:rsid w:val="00406968"/>
    <w:rsid w:val="00410A5B"/>
    <w:rsid w:val="00412AA9"/>
    <w:rsid w:val="00413341"/>
    <w:rsid w:val="004134A4"/>
    <w:rsid w:val="0041372F"/>
    <w:rsid w:val="004145AA"/>
    <w:rsid w:val="0042292F"/>
    <w:rsid w:val="00427898"/>
    <w:rsid w:val="00430032"/>
    <w:rsid w:val="004317A3"/>
    <w:rsid w:val="00433067"/>
    <w:rsid w:val="00435377"/>
    <w:rsid w:val="0043568E"/>
    <w:rsid w:val="00435FBA"/>
    <w:rsid w:val="00437349"/>
    <w:rsid w:val="00440BB8"/>
    <w:rsid w:val="00443AC3"/>
    <w:rsid w:val="00447411"/>
    <w:rsid w:val="00450AB6"/>
    <w:rsid w:val="00451DC4"/>
    <w:rsid w:val="00453619"/>
    <w:rsid w:val="00454421"/>
    <w:rsid w:val="004556D9"/>
    <w:rsid w:val="00456746"/>
    <w:rsid w:val="00460CC0"/>
    <w:rsid w:val="00463294"/>
    <w:rsid w:val="004702FB"/>
    <w:rsid w:val="00471503"/>
    <w:rsid w:val="004725AF"/>
    <w:rsid w:val="00473525"/>
    <w:rsid w:val="00473FAD"/>
    <w:rsid w:val="004750FC"/>
    <w:rsid w:val="00480798"/>
    <w:rsid w:val="00482764"/>
    <w:rsid w:val="00486C22"/>
    <w:rsid w:val="0049479E"/>
    <w:rsid w:val="0049624F"/>
    <w:rsid w:val="0049737D"/>
    <w:rsid w:val="004A6014"/>
    <w:rsid w:val="004B26DD"/>
    <w:rsid w:val="004B472B"/>
    <w:rsid w:val="004B5989"/>
    <w:rsid w:val="004B5B2C"/>
    <w:rsid w:val="004B651C"/>
    <w:rsid w:val="004B778B"/>
    <w:rsid w:val="004C1A4C"/>
    <w:rsid w:val="004C1B80"/>
    <w:rsid w:val="004C310C"/>
    <w:rsid w:val="004C4626"/>
    <w:rsid w:val="004C5191"/>
    <w:rsid w:val="004C6585"/>
    <w:rsid w:val="004C6B88"/>
    <w:rsid w:val="004C71E7"/>
    <w:rsid w:val="004D0858"/>
    <w:rsid w:val="004D0925"/>
    <w:rsid w:val="004D2F9F"/>
    <w:rsid w:val="004D3704"/>
    <w:rsid w:val="004D3992"/>
    <w:rsid w:val="004D4081"/>
    <w:rsid w:val="004D47FB"/>
    <w:rsid w:val="004D484D"/>
    <w:rsid w:val="004D60A6"/>
    <w:rsid w:val="004D68E9"/>
    <w:rsid w:val="004D7A63"/>
    <w:rsid w:val="004E222E"/>
    <w:rsid w:val="004E59DC"/>
    <w:rsid w:val="004F032A"/>
    <w:rsid w:val="004F04B5"/>
    <w:rsid w:val="004F071E"/>
    <w:rsid w:val="004F0830"/>
    <w:rsid w:val="004F2508"/>
    <w:rsid w:val="004F2927"/>
    <w:rsid w:val="00501FC8"/>
    <w:rsid w:val="00504CB7"/>
    <w:rsid w:val="00505F62"/>
    <w:rsid w:val="005075A5"/>
    <w:rsid w:val="005129CF"/>
    <w:rsid w:val="005136F0"/>
    <w:rsid w:val="00514EC7"/>
    <w:rsid w:val="00516EC4"/>
    <w:rsid w:val="00520CDD"/>
    <w:rsid w:val="0052142A"/>
    <w:rsid w:val="00522121"/>
    <w:rsid w:val="005232CB"/>
    <w:rsid w:val="00524D66"/>
    <w:rsid w:val="005258C5"/>
    <w:rsid w:val="00530AB7"/>
    <w:rsid w:val="00532E9D"/>
    <w:rsid w:val="00533D88"/>
    <w:rsid w:val="0053432A"/>
    <w:rsid w:val="0053510E"/>
    <w:rsid w:val="00535B32"/>
    <w:rsid w:val="005423BF"/>
    <w:rsid w:val="00542C4C"/>
    <w:rsid w:val="00542DAE"/>
    <w:rsid w:val="00543BE2"/>
    <w:rsid w:val="00544BAC"/>
    <w:rsid w:val="00545BD3"/>
    <w:rsid w:val="0055078B"/>
    <w:rsid w:val="00552569"/>
    <w:rsid w:val="005525E9"/>
    <w:rsid w:val="005556C7"/>
    <w:rsid w:val="005557A8"/>
    <w:rsid w:val="00556F6B"/>
    <w:rsid w:val="005578CD"/>
    <w:rsid w:val="00557DA1"/>
    <w:rsid w:val="00564690"/>
    <w:rsid w:val="0056516A"/>
    <w:rsid w:val="005677C2"/>
    <w:rsid w:val="00570399"/>
    <w:rsid w:val="00571453"/>
    <w:rsid w:val="00572290"/>
    <w:rsid w:val="00573845"/>
    <w:rsid w:val="00574275"/>
    <w:rsid w:val="005742B5"/>
    <w:rsid w:val="00574867"/>
    <w:rsid w:val="00575780"/>
    <w:rsid w:val="00577507"/>
    <w:rsid w:val="00581A84"/>
    <w:rsid w:val="0058263A"/>
    <w:rsid w:val="00584705"/>
    <w:rsid w:val="00585AC8"/>
    <w:rsid w:val="005878B7"/>
    <w:rsid w:val="00592E27"/>
    <w:rsid w:val="00597266"/>
    <w:rsid w:val="005A1AA4"/>
    <w:rsid w:val="005A1F37"/>
    <w:rsid w:val="005A227B"/>
    <w:rsid w:val="005A38BF"/>
    <w:rsid w:val="005A51CE"/>
    <w:rsid w:val="005B2A8F"/>
    <w:rsid w:val="005B4584"/>
    <w:rsid w:val="005B4C34"/>
    <w:rsid w:val="005B51B2"/>
    <w:rsid w:val="005B5AF6"/>
    <w:rsid w:val="005B6195"/>
    <w:rsid w:val="005B64F7"/>
    <w:rsid w:val="005C0A9C"/>
    <w:rsid w:val="005C22B0"/>
    <w:rsid w:val="005C4B3B"/>
    <w:rsid w:val="005C5B70"/>
    <w:rsid w:val="005D01C9"/>
    <w:rsid w:val="005D1C0C"/>
    <w:rsid w:val="005D23E6"/>
    <w:rsid w:val="005D69B7"/>
    <w:rsid w:val="005E3357"/>
    <w:rsid w:val="005E4D47"/>
    <w:rsid w:val="005F041B"/>
    <w:rsid w:val="005F19C5"/>
    <w:rsid w:val="005F27DC"/>
    <w:rsid w:val="005F2D63"/>
    <w:rsid w:val="005F672E"/>
    <w:rsid w:val="005F6846"/>
    <w:rsid w:val="00603A50"/>
    <w:rsid w:val="00605803"/>
    <w:rsid w:val="00605F17"/>
    <w:rsid w:val="00606EA1"/>
    <w:rsid w:val="00614560"/>
    <w:rsid w:val="006146DC"/>
    <w:rsid w:val="006202D6"/>
    <w:rsid w:val="006205C7"/>
    <w:rsid w:val="0062484F"/>
    <w:rsid w:val="00625593"/>
    <w:rsid w:val="00625E33"/>
    <w:rsid w:val="0062647D"/>
    <w:rsid w:val="006271EF"/>
    <w:rsid w:val="00627AA3"/>
    <w:rsid w:val="00630B52"/>
    <w:rsid w:val="00630C95"/>
    <w:rsid w:val="006335C7"/>
    <w:rsid w:val="006347C3"/>
    <w:rsid w:val="00634E47"/>
    <w:rsid w:val="00636802"/>
    <w:rsid w:val="00636A99"/>
    <w:rsid w:val="00636EFA"/>
    <w:rsid w:val="00640A61"/>
    <w:rsid w:val="006425E5"/>
    <w:rsid w:val="00647557"/>
    <w:rsid w:val="00647A95"/>
    <w:rsid w:val="00650767"/>
    <w:rsid w:val="00652430"/>
    <w:rsid w:val="00653625"/>
    <w:rsid w:val="00654475"/>
    <w:rsid w:val="006546C7"/>
    <w:rsid w:val="00655D13"/>
    <w:rsid w:val="00660827"/>
    <w:rsid w:val="00660DD5"/>
    <w:rsid w:val="00662218"/>
    <w:rsid w:val="00664051"/>
    <w:rsid w:val="00667862"/>
    <w:rsid w:val="00670213"/>
    <w:rsid w:val="00672BBD"/>
    <w:rsid w:val="00673819"/>
    <w:rsid w:val="00673F39"/>
    <w:rsid w:val="00674A4C"/>
    <w:rsid w:val="00677631"/>
    <w:rsid w:val="0068048F"/>
    <w:rsid w:val="006831E2"/>
    <w:rsid w:val="006863A8"/>
    <w:rsid w:val="00691750"/>
    <w:rsid w:val="0069298D"/>
    <w:rsid w:val="00692EEC"/>
    <w:rsid w:val="0069342D"/>
    <w:rsid w:val="006975C6"/>
    <w:rsid w:val="006A1B4D"/>
    <w:rsid w:val="006A1FDA"/>
    <w:rsid w:val="006A3C5C"/>
    <w:rsid w:val="006A552F"/>
    <w:rsid w:val="006A5918"/>
    <w:rsid w:val="006A5D07"/>
    <w:rsid w:val="006A6382"/>
    <w:rsid w:val="006A7A6C"/>
    <w:rsid w:val="006B2936"/>
    <w:rsid w:val="006B43C7"/>
    <w:rsid w:val="006B4750"/>
    <w:rsid w:val="006B5169"/>
    <w:rsid w:val="006B63BD"/>
    <w:rsid w:val="006B66A8"/>
    <w:rsid w:val="006C201D"/>
    <w:rsid w:val="006C3803"/>
    <w:rsid w:val="006D28A6"/>
    <w:rsid w:val="006D4139"/>
    <w:rsid w:val="006D71B6"/>
    <w:rsid w:val="006D785E"/>
    <w:rsid w:val="006E5CBE"/>
    <w:rsid w:val="006E5F56"/>
    <w:rsid w:val="006E604E"/>
    <w:rsid w:val="006E6171"/>
    <w:rsid w:val="006F10CB"/>
    <w:rsid w:val="006F1DA5"/>
    <w:rsid w:val="006F1FA4"/>
    <w:rsid w:val="006F2F9A"/>
    <w:rsid w:val="006F3205"/>
    <w:rsid w:val="006F4752"/>
    <w:rsid w:val="006F6A3B"/>
    <w:rsid w:val="006F7B00"/>
    <w:rsid w:val="00700389"/>
    <w:rsid w:val="00700675"/>
    <w:rsid w:val="0070164C"/>
    <w:rsid w:val="007109D5"/>
    <w:rsid w:val="00713515"/>
    <w:rsid w:val="007149A9"/>
    <w:rsid w:val="007178F9"/>
    <w:rsid w:val="007209EA"/>
    <w:rsid w:val="00722647"/>
    <w:rsid w:val="00723088"/>
    <w:rsid w:val="00726731"/>
    <w:rsid w:val="007309C6"/>
    <w:rsid w:val="00731128"/>
    <w:rsid w:val="0073142B"/>
    <w:rsid w:val="007337B7"/>
    <w:rsid w:val="00733C1A"/>
    <w:rsid w:val="007340BC"/>
    <w:rsid w:val="00734944"/>
    <w:rsid w:val="00736962"/>
    <w:rsid w:val="007425D4"/>
    <w:rsid w:val="007429EB"/>
    <w:rsid w:val="00742EE5"/>
    <w:rsid w:val="00743BC0"/>
    <w:rsid w:val="00743C56"/>
    <w:rsid w:val="00744281"/>
    <w:rsid w:val="00745467"/>
    <w:rsid w:val="00750376"/>
    <w:rsid w:val="007507C0"/>
    <w:rsid w:val="0075453A"/>
    <w:rsid w:val="00754A8D"/>
    <w:rsid w:val="00754FA2"/>
    <w:rsid w:val="00756D9C"/>
    <w:rsid w:val="00757675"/>
    <w:rsid w:val="00761C53"/>
    <w:rsid w:val="00762BF6"/>
    <w:rsid w:val="00762F36"/>
    <w:rsid w:val="00765C4F"/>
    <w:rsid w:val="00766D6D"/>
    <w:rsid w:val="0076752A"/>
    <w:rsid w:val="0076781A"/>
    <w:rsid w:val="007715F8"/>
    <w:rsid w:val="0077268D"/>
    <w:rsid w:val="00775531"/>
    <w:rsid w:val="00780CBE"/>
    <w:rsid w:val="00781BF6"/>
    <w:rsid w:val="0078283C"/>
    <w:rsid w:val="00784620"/>
    <w:rsid w:val="00785F39"/>
    <w:rsid w:val="00786317"/>
    <w:rsid w:val="007867C0"/>
    <w:rsid w:val="00790916"/>
    <w:rsid w:val="00791EC6"/>
    <w:rsid w:val="00793A48"/>
    <w:rsid w:val="00794122"/>
    <w:rsid w:val="00795FC7"/>
    <w:rsid w:val="007A02C8"/>
    <w:rsid w:val="007A08DC"/>
    <w:rsid w:val="007A0D79"/>
    <w:rsid w:val="007A7AEC"/>
    <w:rsid w:val="007A7C2F"/>
    <w:rsid w:val="007B049E"/>
    <w:rsid w:val="007B0AB9"/>
    <w:rsid w:val="007B2231"/>
    <w:rsid w:val="007B3067"/>
    <w:rsid w:val="007B3FEA"/>
    <w:rsid w:val="007B43A5"/>
    <w:rsid w:val="007B5AD4"/>
    <w:rsid w:val="007C00F0"/>
    <w:rsid w:val="007C2818"/>
    <w:rsid w:val="007C30C3"/>
    <w:rsid w:val="007C3EA0"/>
    <w:rsid w:val="007C50A1"/>
    <w:rsid w:val="007D1B68"/>
    <w:rsid w:val="007D2532"/>
    <w:rsid w:val="007D45C0"/>
    <w:rsid w:val="007D4BF1"/>
    <w:rsid w:val="007D4D43"/>
    <w:rsid w:val="007D517C"/>
    <w:rsid w:val="007D6C3C"/>
    <w:rsid w:val="007D6FB3"/>
    <w:rsid w:val="007D7F46"/>
    <w:rsid w:val="007E0E83"/>
    <w:rsid w:val="007E11B9"/>
    <w:rsid w:val="007E1A63"/>
    <w:rsid w:val="007E1BA4"/>
    <w:rsid w:val="007E2B58"/>
    <w:rsid w:val="007E6BA7"/>
    <w:rsid w:val="007E6C40"/>
    <w:rsid w:val="007F12E8"/>
    <w:rsid w:val="007F1DE1"/>
    <w:rsid w:val="007F4821"/>
    <w:rsid w:val="007F63DE"/>
    <w:rsid w:val="007F6CA5"/>
    <w:rsid w:val="00801B6D"/>
    <w:rsid w:val="00801BDB"/>
    <w:rsid w:val="008078F9"/>
    <w:rsid w:val="00807E3F"/>
    <w:rsid w:val="00810DC6"/>
    <w:rsid w:val="008112A8"/>
    <w:rsid w:val="00816944"/>
    <w:rsid w:val="00822DF0"/>
    <w:rsid w:val="008235B1"/>
    <w:rsid w:val="00825077"/>
    <w:rsid w:val="00826A87"/>
    <w:rsid w:val="008278F5"/>
    <w:rsid w:val="00831499"/>
    <w:rsid w:val="00833680"/>
    <w:rsid w:val="008350DF"/>
    <w:rsid w:val="008363BC"/>
    <w:rsid w:val="0084068B"/>
    <w:rsid w:val="00844CA9"/>
    <w:rsid w:val="008456FA"/>
    <w:rsid w:val="00845AC9"/>
    <w:rsid w:val="00846A68"/>
    <w:rsid w:val="00846DCD"/>
    <w:rsid w:val="0084710A"/>
    <w:rsid w:val="00847669"/>
    <w:rsid w:val="00847D0A"/>
    <w:rsid w:val="0085079A"/>
    <w:rsid w:val="00850E57"/>
    <w:rsid w:val="008522D1"/>
    <w:rsid w:val="008546D8"/>
    <w:rsid w:val="008608AC"/>
    <w:rsid w:val="0086160C"/>
    <w:rsid w:val="0086319C"/>
    <w:rsid w:val="008674DC"/>
    <w:rsid w:val="00872076"/>
    <w:rsid w:val="00874D40"/>
    <w:rsid w:val="008931EA"/>
    <w:rsid w:val="008968D2"/>
    <w:rsid w:val="0089728C"/>
    <w:rsid w:val="00897B83"/>
    <w:rsid w:val="008A5F2C"/>
    <w:rsid w:val="008A6F5B"/>
    <w:rsid w:val="008B2741"/>
    <w:rsid w:val="008B296E"/>
    <w:rsid w:val="008B2D71"/>
    <w:rsid w:val="008B32FE"/>
    <w:rsid w:val="008B72CE"/>
    <w:rsid w:val="008B7998"/>
    <w:rsid w:val="008B7B3C"/>
    <w:rsid w:val="008C08EB"/>
    <w:rsid w:val="008C134E"/>
    <w:rsid w:val="008C5FAE"/>
    <w:rsid w:val="008C74E1"/>
    <w:rsid w:val="008D02D3"/>
    <w:rsid w:val="008D0C91"/>
    <w:rsid w:val="008D1D19"/>
    <w:rsid w:val="008D2ACE"/>
    <w:rsid w:val="008D3A26"/>
    <w:rsid w:val="008D4949"/>
    <w:rsid w:val="008E15F3"/>
    <w:rsid w:val="008E1A1B"/>
    <w:rsid w:val="008E5506"/>
    <w:rsid w:val="008F1509"/>
    <w:rsid w:val="008F24DD"/>
    <w:rsid w:val="008F3F03"/>
    <w:rsid w:val="008F6A21"/>
    <w:rsid w:val="009035D0"/>
    <w:rsid w:val="009039F3"/>
    <w:rsid w:val="009043EF"/>
    <w:rsid w:val="00910216"/>
    <w:rsid w:val="00912267"/>
    <w:rsid w:val="009163AC"/>
    <w:rsid w:val="009170C5"/>
    <w:rsid w:val="00917313"/>
    <w:rsid w:val="00917EE4"/>
    <w:rsid w:val="00920338"/>
    <w:rsid w:val="009229FC"/>
    <w:rsid w:val="00922C18"/>
    <w:rsid w:val="00926BF7"/>
    <w:rsid w:val="00926C66"/>
    <w:rsid w:val="00927C76"/>
    <w:rsid w:val="00930868"/>
    <w:rsid w:val="00931CF4"/>
    <w:rsid w:val="00931E64"/>
    <w:rsid w:val="00933A13"/>
    <w:rsid w:val="0093483D"/>
    <w:rsid w:val="00935A41"/>
    <w:rsid w:val="00936E5C"/>
    <w:rsid w:val="0094177D"/>
    <w:rsid w:val="00941FBE"/>
    <w:rsid w:val="0094291C"/>
    <w:rsid w:val="00944F62"/>
    <w:rsid w:val="00945B2C"/>
    <w:rsid w:val="00945D47"/>
    <w:rsid w:val="00951C47"/>
    <w:rsid w:val="00951C48"/>
    <w:rsid w:val="0095329C"/>
    <w:rsid w:val="00960022"/>
    <w:rsid w:val="009625CD"/>
    <w:rsid w:val="00963985"/>
    <w:rsid w:val="00964660"/>
    <w:rsid w:val="00965000"/>
    <w:rsid w:val="00965125"/>
    <w:rsid w:val="00965196"/>
    <w:rsid w:val="00965C34"/>
    <w:rsid w:val="00967DDD"/>
    <w:rsid w:val="009712A6"/>
    <w:rsid w:val="009717B0"/>
    <w:rsid w:val="0097588D"/>
    <w:rsid w:val="0097617D"/>
    <w:rsid w:val="00981593"/>
    <w:rsid w:val="00982244"/>
    <w:rsid w:val="009838CD"/>
    <w:rsid w:val="00991208"/>
    <w:rsid w:val="00993791"/>
    <w:rsid w:val="00996920"/>
    <w:rsid w:val="00997261"/>
    <w:rsid w:val="0099759C"/>
    <w:rsid w:val="009A00BD"/>
    <w:rsid w:val="009A0780"/>
    <w:rsid w:val="009A0DE0"/>
    <w:rsid w:val="009A1BF0"/>
    <w:rsid w:val="009A3624"/>
    <w:rsid w:val="009A577A"/>
    <w:rsid w:val="009A6023"/>
    <w:rsid w:val="009A60C6"/>
    <w:rsid w:val="009A6AF8"/>
    <w:rsid w:val="009B21B4"/>
    <w:rsid w:val="009B3809"/>
    <w:rsid w:val="009B382A"/>
    <w:rsid w:val="009B7232"/>
    <w:rsid w:val="009C37CB"/>
    <w:rsid w:val="009C524D"/>
    <w:rsid w:val="009C59D4"/>
    <w:rsid w:val="009D133E"/>
    <w:rsid w:val="009D302B"/>
    <w:rsid w:val="009D3B00"/>
    <w:rsid w:val="009D3D7A"/>
    <w:rsid w:val="009D5472"/>
    <w:rsid w:val="009D6169"/>
    <w:rsid w:val="009D7B41"/>
    <w:rsid w:val="009E03D5"/>
    <w:rsid w:val="009E1968"/>
    <w:rsid w:val="009E37ED"/>
    <w:rsid w:val="009E3EA1"/>
    <w:rsid w:val="009E6628"/>
    <w:rsid w:val="009F1727"/>
    <w:rsid w:val="009F3D19"/>
    <w:rsid w:val="009F3FBD"/>
    <w:rsid w:val="009F41F8"/>
    <w:rsid w:val="009F7487"/>
    <w:rsid w:val="00A001AA"/>
    <w:rsid w:val="00A01082"/>
    <w:rsid w:val="00A01EE3"/>
    <w:rsid w:val="00A064A0"/>
    <w:rsid w:val="00A15A39"/>
    <w:rsid w:val="00A20372"/>
    <w:rsid w:val="00A20A19"/>
    <w:rsid w:val="00A22022"/>
    <w:rsid w:val="00A22AAC"/>
    <w:rsid w:val="00A22CE6"/>
    <w:rsid w:val="00A23184"/>
    <w:rsid w:val="00A237CC"/>
    <w:rsid w:val="00A24238"/>
    <w:rsid w:val="00A30AF3"/>
    <w:rsid w:val="00A3211E"/>
    <w:rsid w:val="00A332AA"/>
    <w:rsid w:val="00A3330A"/>
    <w:rsid w:val="00A35A54"/>
    <w:rsid w:val="00A369B3"/>
    <w:rsid w:val="00A36BB4"/>
    <w:rsid w:val="00A4194C"/>
    <w:rsid w:val="00A443D5"/>
    <w:rsid w:val="00A46677"/>
    <w:rsid w:val="00A4686D"/>
    <w:rsid w:val="00A52459"/>
    <w:rsid w:val="00A52C7A"/>
    <w:rsid w:val="00A54D96"/>
    <w:rsid w:val="00A55B03"/>
    <w:rsid w:val="00A636D1"/>
    <w:rsid w:val="00A63F18"/>
    <w:rsid w:val="00A67C6C"/>
    <w:rsid w:val="00A7582C"/>
    <w:rsid w:val="00A8014D"/>
    <w:rsid w:val="00A806EA"/>
    <w:rsid w:val="00A82D12"/>
    <w:rsid w:val="00A847B7"/>
    <w:rsid w:val="00A84FE7"/>
    <w:rsid w:val="00A86347"/>
    <w:rsid w:val="00A94550"/>
    <w:rsid w:val="00AA0829"/>
    <w:rsid w:val="00AA2475"/>
    <w:rsid w:val="00AA2AC5"/>
    <w:rsid w:val="00AA2E49"/>
    <w:rsid w:val="00AA4150"/>
    <w:rsid w:val="00AA54A3"/>
    <w:rsid w:val="00AA5D76"/>
    <w:rsid w:val="00AB0C57"/>
    <w:rsid w:val="00AB2FA2"/>
    <w:rsid w:val="00AB46CD"/>
    <w:rsid w:val="00AC0291"/>
    <w:rsid w:val="00AC1846"/>
    <w:rsid w:val="00AC27E7"/>
    <w:rsid w:val="00AC63A4"/>
    <w:rsid w:val="00AC76A8"/>
    <w:rsid w:val="00AD66F5"/>
    <w:rsid w:val="00AE2B07"/>
    <w:rsid w:val="00AF039E"/>
    <w:rsid w:val="00AF0762"/>
    <w:rsid w:val="00AF65BC"/>
    <w:rsid w:val="00AF6859"/>
    <w:rsid w:val="00AF75B0"/>
    <w:rsid w:val="00AF7FB0"/>
    <w:rsid w:val="00B003D2"/>
    <w:rsid w:val="00B03402"/>
    <w:rsid w:val="00B03F0E"/>
    <w:rsid w:val="00B04BB9"/>
    <w:rsid w:val="00B05771"/>
    <w:rsid w:val="00B07382"/>
    <w:rsid w:val="00B07F17"/>
    <w:rsid w:val="00B10E9B"/>
    <w:rsid w:val="00B13B10"/>
    <w:rsid w:val="00B15224"/>
    <w:rsid w:val="00B16402"/>
    <w:rsid w:val="00B169F3"/>
    <w:rsid w:val="00B1745B"/>
    <w:rsid w:val="00B2052E"/>
    <w:rsid w:val="00B2101E"/>
    <w:rsid w:val="00B21D67"/>
    <w:rsid w:val="00B26468"/>
    <w:rsid w:val="00B30581"/>
    <w:rsid w:val="00B319E5"/>
    <w:rsid w:val="00B342ED"/>
    <w:rsid w:val="00B367A7"/>
    <w:rsid w:val="00B37837"/>
    <w:rsid w:val="00B37905"/>
    <w:rsid w:val="00B37C80"/>
    <w:rsid w:val="00B45325"/>
    <w:rsid w:val="00B461D1"/>
    <w:rsid w:val="00B4708C"/>
    <w:rsid w:val="00B527A7"/>
    <w:rsid w:val="00B52A9E"/>
    <w:rsid w:val="00B54600"/>
    <w:rsid w:val="00B546F9"/>
    <w:rsid w:val="00B550FF"/>
    <w:rsid w:val="00B557E0"/>
    <w:rsid w:val="00B62E59"/>
    <w:rsid w:val="00B645C2"/>
    <w:rsid w:val="00B6617B"/>
    <w:rsid w:val="00B71C35"/>
    <w:rsid w:val="00B71E9C"/>
    <w:rsid w:val="00B757D1"/>
    <w:rsid w:val="00B75915"/>
    <w:rsid w:val="00B76DD8"/>
    <w:rsid w:val="00B77799"/>
    <w:rsid w:val="00B81D5B"/>
    <w:rsid w:val="00B93434"/>
    <w:rsid w:val="00B95FE3"/>
    <w:rsid w:val="00B96E46"/>
    <w:rsid w:val="00BA473F"/>
    <w:rsid w:val="00BB0AA2"/>
    <w:rsid w:val="00BB0B50"/>
    <w:rsid w:val="00BB2FFF"/>
    <w:rsid w:val="00BB5D24"/>
    <w:rsid w:val="00BB7ED2"/>
    <w:rsid w:val="00BC026B"/>
    <w:rsid w:val="00BC11F4"/>
    <w:rsid w:val="00BC18BD"/>
    <w:rsid w:val="00BC1E7E"/>
    <w:rsid w:val="00BC2D61"/>
    <w:rsid w:val="00BC4462"/>
    <w:rsid w:val="00BC558E"/>
    <w:rsid w:val="00BC575F"/>
    <w:rsid w:val="00BC5B40"/>
    <w:rsid w:val="00BD67E4"/>
    <w:rsid w:val="00BD6FEA"/>
    <w:rsid w:val="00BD704A"/>
    <w:rsid w:val="00BE0D9A"/>
    <w:rsid w:val="00BE2D33"/>
    <w:rsid w:val="00BE4CA9"/>
    <w:rsid w:val="00BE56F4"/>
    <w:rsid w:val="00BE7B61"/>
    <w:rsid w:val="00BF0571"/>
    <w:rsid w:val="00BF29FE"/>
    <w:rsid w:val="00BF3EBE"/>
    <w:rsid w:val="00BF3FD9"/>
    <w:rsid w:val="00BF66B8"/>
    <w:rsid w:val="00C0018D"/>
    <w:rsid w:val="00C01B82"/>
    <w:rsid w:val="00C02EF0"/>
    <w:rsid w:val="00C064F9"/>
    <w:rsid w:val="00C1010C"/>
    <w:rsid w:val="00C125C6"/>
    <w:rsid w:val="00C15377"/>
    <w:rsid w:val="00C15D8C"/>
    <w:rsid w:val="00C171E2"/>
    <w:rsid w:val="00C1747A"/>
    <w:rsid w:val="00C205DE"/>
    <w:rsid w:val="00C20947"/>
    <w:rsid w:val="00C21012"/>
    <w:rsid w:val="00C21E2A"/>
    <w:rsid w:val="00C23E80"/>
    <w:rsid w:val="00C24613"/>
    <w:rsid w:val="00C306CC"/>
    <w:rsid w:val="00C315C9"/>
    <w:rsid w:val="00C31E5A"/>
    <w:rsid w:val="00C3242A"/>
    <w:rsid w:val="00C37621"/>
    <w:rsid w:val="00C37624"/>
    <w:rsid w:val="00C463D9"/>
    <w:rsid w:val="00C46951"/>
    <w:rsid w:val="00C4793C"/>
    <w:rsid w:val="00C50783"/>
    <w:rsid w:val="00C51A3C"/>
    <w:rsid w:val="00C5221F"/>
    <w:rsid w:val="00C52E1B"/>
    <w:rsid w:val="00C554D2"/>
    <w:rsid w:val="00C55C28"/>
    <w:rsid w:val="00C56FAD"/>
    <w:rsid w:val="00C7306F"/>
    <w:rsid w:val="00C73657"/>
    <w:rsid w:val="00C74DBA"/>
    <w:rsid w:val="00C81EC7"/>
    <w:rsid w:val="00C82047"/>
    <w:rsid w:val="00C8316C"/>
    <w:rsid w:val="00C83EB2"/>
    <w:rsid w:val="00C879AB"/>
    <w:rsid w:val="00C918D0"/>
    <w:rsid w:val="00C92AC3"/>
    <w:rsid w:val="00C97345"/>
    <w:rsid w:val="00CA32D2"/>
    <w:rsid w:val="00CA79E3"/>
    <w:rsid w:val="00CB4405"/>
    <w:rsid w:val="00CB6521"/>
    <w:rsid w:val="00CB7DD6"/>
    <w:rsid w:val="00CC3148"/>
    <w:rsid w:val="00CD020D"/>
    <w:rsid w:val="00CD30A4"/>
    <w:rsid w:val="00CD3DA5"/>
    <w:rsid w:val="00CD4027"/>
    <w:rsid w:val="00CD44E7"/>
    <w:rsid w:val="00CD697F"/>
    <w:rsid w:val="00CD6CE0"/>
    <w:rsid w:val="00CD6E25"/>
    <w:rsid w:val="00CE05C2"/>
    <w:rsid w:val="00CF1256"/>
    <w:rsid w:val="00CF3685"/>
    <w:rsid w:val="00D014F1"/>
    <w:rsid w:val="00D05591"/>
    <w:rsid w:val="00D0668D"/>
    <w:rsid w:val="00D1070E"/>
    <w:rsid w:val="00D108B3"/>
    <w:rsid w:val="00D16233"/>
    <w:rsid w:val="00D2380F"/>
    <w:rsid w:val="00D2470C"/>
    <w:rsid w:val="00D251E1"/>
    <w:rsid w:val="00D2635E"/>
    <w:rsid w:val="00D27242"/>
    <w:rsid w:val="00D34123"/>
    <w:rsid w:val="00D35366"/>
    <w:rsid w:val="00D3545D"/>
    <w:rsid w:val="00D379CF"/>
    <w:rsid w:val="00D423EE"/>
    <w:rsid w:val="00D426B4"/>
    <w:rsid w:val="00D455A4"/>
    <w:rsid w:val="00D5030F"/>
    <w:rsid w:val="00D50996"/>
    <w:rsid w:val="00D5099A"/>
    <w:rsid w:val="00D512A3"/>
    <w:rsid w:val="00D5184E"/>
    <w:rsid w:val="00D52065"/>
    <w:rsid w:val="00D60A0B"/>
    <w:rsid w:val="00D64F6C"/>
    <w:rsid w:val="00D670D4"/>
    <w:rsid w:val="00D7122E"/>
    <w:rsid w:val="00D73815"/>
    <w:rsid w:val="00D739B4"/>
    <w:rsid w:val="00D7467F"/>
    <w:rsid w:val="00D74C9F"/>
    <w:rsid w:val="00D74CF7"/>
    <w:rsid w:val="00D74E15"/>
    <w:rsid w:val="00D7525A"/>
    <w:rsid w:val="00D83618"/>
    <w:rsid w:val="00D85DB6"/>
    <w:rsid w:val="00D8608B"/>
    <w:rsid w:val="00D86C4C"/>
    <w:rsid w:val="00D931BF"/>
    <w:rsid w:val="00D94176"/>
    <w:rsid w:val="00DA2C53"/>
    <w:rsid w:val="00DA69B4"/>
    <w:rsid w:val="00DB089E"/>
    <w:rsid w:val="00DB4F7A"/>
    <w:rsid w:val="00DB5DF7"/>
    <w:rsid w:val="00DB6149"/>
    <w:rsid w:val="00DC1C49"/>
    <w:rsid w:val="00DC59ED"/>
    <w:rsid w:val="00DD2FA1"/>
    <w:rsid w:val="00DD3231"/>
    <w:rsid w:val="00DD3F15"/>
    <w:rsid w:val="00DD4417"/>
    <w:rsid w:val="00DD45D3"/>
    <w:rsid w:val="00DD5A1E"/>
    <w:rsid w:val="00DD6053"/>
    <w:rsid w:val="00DD62BC"/>
    <w:rsid w:val="00DD76CF"/>
    <w:rsid w:val="00DE15A4"/>
    <w:rsid w:val="00DE3977"/>
    <w:rsid w:val="00DE4167"/>
    <w:rsid w:val="00DE7FDE"/>
    <w:rsid w:val="00DF0580"/>
    <w:rsid w:val="00DF0C2B"/>
    <w:rsid w:val="00DF0C49"/>
    <w:rsid w:val="00DF1181"/>
    <w:rsid w:val="00DF40DE"/>
    <w:rsid w:val="00DF42A2"/>
    <w:rsid w:val="00DF5297"/>
    <w:rsid w:val="00DF57D8"/>
    <w:rsid w:val="00E02563"/>
    <w:rsid w:val="00E03828"/>
    <w:rsid w:val="00E04E3C"/>
    <w:rsid w:val="00E07D90"/>
    <w:rsid w:val="00E137EB"/>
    <w:rsid w:val="00E156FF"/>
    <w:rsid w:val="00E1639E"/>
    <w:rsid w:val="00E20909"/>
    <w:rsid w:val="00E2758B"/>
    <w:rsid w:val="00E27870"/>
    <w:rsid w:val="00E344B3"/>
    <w:rsid w:val="00E352E8"/>
    <w:rsid w:val="00E36E66"/>
    <w:rsid w:val="00E40231"/>
    <w:rsid w:val="00E418A9"/>
    <w:rsid w:val="00E47F11"/>
    <w:rsid w:val="00E51C59"/>
    <w:rsid w:val="00E51D3C"/>
    <w:rsid w:val="00E54684"/>
    <w:rsid w:val="00E549CA"/>
    <w:rsid w:val="00E54B21"/>
    <w:rsid w:val="00E55B9D"/>
    <w:rsid w:val="00E6231B"/>
    <w:rsid w:val="00E627DD"/>
    <w:rsid w:val="00E66AB2"/>
    <w:rsid w:val="00E7054C"/>
    <w:rsid w:val="00E71148"/>
    <w:rsid w:val="00E71A4C"/>
    <w:rsid w:val="00E720A4"/>
    <w:rsid w:val="00E7301D"/>
    <w:rsid w:val="00E73196"/>
    <w:rsid w:val="00E77650"/>
    <w:rsid w:val="00E822FD"/>
    <w:rsid w:val="00E8324B"/>
    <w:rsid w:val="00E919BA"/>
    <w:rsid w:val="00E925D0"/>
    <w:rsid w:val="00E95A6A"/>
    <w:rsid w:val="00EA197B"/>
    <w:rsid w:val="00EA1BE3"/>
    <w:rsid w:val="00EA292A"/>
    <w:rsid w:val="00EA72DB"/>
    <w:rsid w:val="00EC08E9"/>
    <w:rsid w:val="00EC35CC"/>
    <w:rsid w:val="00EC3C25"/>
    <w:rsid w:val="00EC3CA5"/>
    <w:rsid w:val="00ED0894"/>
    <w:rsid w:val="00ED105A"/>
    <w:rsid w:val="00ED1409"/>
    <w:rsid w:val="00ED2D74"/>
    <w:rsid w:val="00ED3423"/>
    <w:rsid w:val="00ED379C"/>
    <w:rsid w:val="00ED41BC"/>
    <w:rsid w:val="00ED5B87"/>
    <w:rsid w:val="00ED75D8"/>
    <w:rsid w:val="00ED7A26"/>
    <w:rsid w:val="00EE0B02"/>
    <w:rsid w:val="00EE1EB6"/>
    <w:rsid w:val="00EE24BB"/>
    <w:rsid w:val="00EE2754"/>
    <w:rsid w:val="00EE3948"/>
    <w:rsid w:val="00EE5707"/>
    <w:rsid w:val="00EE693A"/>
    <w:rsid w:val="00EE7B1A"/>
    <w:rsid w:val="00EF3AE5"/>
    <w:rsid w:val="00EF4981"/>
    <w:rsid w:val="00EF74FA"/>
    <w:rsid w:val="00EF7969"/>
    <w:rsid w:val="00F0349C"/>
    <w:rsid w:val="00F037BA"/>
    <w:rsid w:val="00F05645"/>
    <w:rsid w:val="00F07371"/>
    <w:rsid w:val="00F07F34"/>
    <w:rsid w:val="00F11B77"/>
    <w:rsid w:val="00F1247E"/>
    <w:rsid w:val="00F128FD"/>
    <w:rsid w:val="00F1351D"/>
    <w:rsid w:val="00F138A7"/>
    <w:rsid w:val="00F146B9"/>
    <w:rsid w:val="00F153F2"/>
    <w:rsid w:val="00F17E3C"/>
    <w:rsid w:val="00F20098"/>
    <w:rsid w:val="00F202D1"/>
    <w:rsid w:val="00F21085"/>
    <w:rsid w:val="00F21969"/>
    <w:rsid w:val="00F2380E"/>
    <w:rsid w:val="00F24313"/>
    <w:rsid w:val="00F24E23"/>
    <w:rsid w:val="00F26A79"/>
    <w:rsid w:val="00F302AF"/>
    <w:rsid w:val="00F3480B"/>
    <w:rsid w:val="00F40D61"/>
    <w:rsid w:val="00F43E0C"/>
    <w:rsid w:val="00F459C0"/>
    <w:rsid w:val="00F46622"/>
    <w:rsid w:val="00F47555"/>
    <w:rsid w:val="00F51B25"/>
    <w:rsid w:val="00F557D3"/>
    <w:rsid w:val="00F57517"/>
    <w:rsid w:val="00F607FA"/>
    <w:rsid w:val="00F702BC"/>
    <w:rsid w:val="00F717B0"/>
    <w:rsid w:val="00F72E61"/>
    <w:rsid w:val="00F759E0"/>
    <w:rsid w:val="00F77CEC"/>
    <w:rsid w:val="00F83745"/>
    <w:rsid w:val="00F851F3"/>
    <w:rsid w:val="00F92C8F"/>
    <w:rsid w:val="00F9751F"/>
    <w:rsid w:val="00F97864"/>
    <w:rsid w:val="00F97B9E"/>
    <w:rsid w:val="00FA0692"/>
    <w:rsid w:val="00FA1483"/>
    <w:rsid w:val="00FA60F5"/>
    <w:rsid w:val="00FA7618"/>
    <w:rsid w:val="00FB3235"/>
    <w:rsid w:val="00FB3258"/>
    <w:rsid w:val="00FB65B5"/>
    <w:rsid w:val="00FB7206"/>
    <w:rsid w:val="00FC164E"/>
    <w:rsid w:val="00FC188E"/>
    <w:rsid w:val="00FC2646"/>
    <w:rsid w:val="00FC51C7"/>
    <w:rsid w:val="00FD0FB5"/>
    <w:rsid w:val="00FD1395"/>
    <w:rsid w:val="00FD2554"/>
    <w:rsid w:val="00FD2770"/>
    <w:rsid w:val="00FD355C"/>
    <w:rsid w:val="00FD3F54"/>
    <w:rsid w:val="00FE20AD"/>
    <w:rsid w:val="00FE24A3"/>
    <w:rsid w:val="00FE2A8E"/>
    <w:rsid w:val="00FE7328"/>
    <w:rsid w:val="00FF7184"/>
    <w:rsid w:val="00FF76A0"/>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BBFE8B-DB54-4AB7-B9B3-71982D7A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40D5"/>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7"/>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1">
    <w:name w:val="Table Normal1"/>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27"/>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769C0-1799-439E-BB90-40F61A4A2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10935</Words>
  <Characters>62331</Characters>
  <Application>Microsoft Office Word</Application>
  <DocSecurity>0</DocSecurity>
  <Lines>519</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Lučka Čampa</cp:lastModifiedBy>
  <cp:revision>3</cp:revision>
  <cp:lastPrinted>2018-03-28T11:08:00Z</cp:lastPrinted>
  <dcterms:created xsi:type="dcterms:W3CDTF">2018-03-28T11:08:00Z</dcterms:created>
  <dcterms:modified xsi:type="dcterms:W3CDTF">2018-03-28T11:11:00Z</dcterms:modified>
</cp:coreProperties>
</file>